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45D" w:rsidRPr="00C3245D" w:rsidRDefault="00C3245D" w:rsidP="00C3245D">
      <w:pPr>
        <w:jc w:val="center"/>
        <w:rPr>
          <w:b/>
          <w:sz w:val="24"/>
          <w:szCs w:val="24"/>
        </w:rPr>
      </w:pPr>
      <w:r w:rsidRPr="00C3245D">
        <w:rPr>
          <w:noProof/>
        </w:rPr>
        <w:drawing>
          <wp:anchor distT="0" distB="0" distL="6401435" distR="6401435" simplePos="0" relativeHeight="251659264"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C3245D" w:rsidRPr="00C3245D" w:rsidRDefault="00C3245D" w:rsidP="00C3245D">
      <w:pPr>
        <w:keepNext/>
        <w:jc w:val="center"/>
        <w:outlineLvl w:val="6"/>
        <w:rPr>
          <w:b/>
          <w:caps/>
          <w:sz w:val="36"/>
          <w:szCs w:val="36"/>
        </w:rPr>
      </w:pPr>
      <w:r w:rsidRPr="00C3245D">
        <w:rPr>
          <w:b/>
          <w:caps/>
          <w:sz w:val="36"/>
          <w:szCs w:val="36"/>
        </w:rPr>
        <w:t>администрация Нижневартовского района</w:t>
      </w:r>
    </w:p>
    <w:p w:rsidR="00C3245D" w:rsidRPr="00C3245D" w:rsidRDefault="00C3245D" w:rsidP="00C3245D">
      <w:pPr>
        <w:jc w:val="center"/>
        <w:rPr>
          <w:sz w:val="24"/>
          <w:szCs w:val="24"/>
        </w:rPr>
      </w:pPr>
      <w:r w:rsidRPr="00C3245D">
        <w:rPr>
          <w:b/>
          <w:bCs/>
          <w:iCs/>
          <w:sz w:val="24"/>
          <w:szCs w:val="24"/>
        </w:rPr>
        <w:t>Ханты-Мансийского автономного округа – Югры</w:t>
      </w:r>
    </w:p>
    <w:p w:rsidR="00C3245D" w:rsidRPr="00C3245D" w:rsidRDefault="00C3245D" w:rsidP="00C3245D">
      <w:pPr>
        <w:rPr>
          <w:sz w:val="36"/>
          <w:szCs w:val="36"/>
        </w:rPr>
      </w:pPr>
    </w:p>
    <w:p w:rsidR="00C3245D" w:rsidRPr="00C3245D" w:rsidRDefault="00C3245D" w:rsidP="00C3245D">
      <w:pPr>
        <w:keepNext/>
        <w:ind w:left="2880" w:hanging="2880"/>
        <w:jc w:val="center"/>
        <w:outlineLvl w:val="0"/>
        <w:rPr>
          <w:b/>
          <w:bCs/>
          <w:sz w:val="44"/>
          <w:szCs w:val="44"/>
        </w:rPr>
      </w:pPr>
      <w:r w:rsidRPr="00C3245D">
        <w:rPr>
          <w:b/>
          <w:bCs/>
          <w:sz w:val="44"/>
          <w:szCs w:val="44"/>
        </w:rPr>
        <w:t>ПОСТАНОВЛЕНИЕ</w:t>
      </w:r>
    </w:p>
    <w:p w:rsidR="00C3245D" w:rsidRPr="00C3245D" w:rsidRDefault="00C3245D" w:rsidP="00C3245D">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2"/>
        <w:gridCol w:w="4696"/>
      </w:tblGrid>
      <w:tr w:rsidR="00C3245D" w:rsidRPr="00C3245D" w:rsidTr="00C3245D">
        <w:tc>
          <w:tcPr>
            <w:tcW w:w="4952" w:type="dxa"/>
            <w:tcBorders>
              <w:top w:val="nil"/>
              <w:left w:val="nil"/>
              <w:bottom w:val="nil"/>
              <w:right w:val="nil"/>
            </w:tcBorders>
          </w:tcPr>
          <w:p w:rsidR="00C3245D" w:rsidRPr="00C3245D" w:rsidRDefault="00C3245D" w:rsidP="00C3245D">
            <w:r w:rsidRPr="00C3245D">
              <w:t xml:space="preserve">от </w:t>
            </w:r>
            <w:r w:rsidR="001B3E1C">
              <w:t>31.10.2016</w:t>
            </w:r>
          </w:p>
          <w:p w:rsidR="00C3245D" w:rsidRPr="00C3245D" w:rsidRDefault="00C3245D" w:rsidP="00C3245D">
            <w:pPr>
              <w:rPr>
                <w:sz w:val="10"/>
                <w:szCs w:val="10"/>
              </w:rPr>
            </w:pPr>
          </w:p>
          <w:p w:rsidR="00C3245D" w:rsidRPr="00C3245D" w:rsidRDefault="00C3245D" w:rsidP="00C3245D">
            <w:pPr>
              <w:rPr>
                <w:sz w:val="24"/>
                <w:szCs w:val="24"/>
              </w:rPr>
            </w:pPr>
            <w:r w:rsidRPr="00C3245D">
              <w:rPr>
                <w:sz w:val="24"/>
                <w:szCs w:val="24"/>
              </w:rPr>
              <w:t>г. Нижневартовск</w:t>
            </w:r>
          </w:p>
        </w:tc>
        <w:tc>
          <w:tcPr>
            <w:tcW w:w="4696" w:type="dxa"/>
            <w:tcBorders>
              <w:top w:val="nil"/>
              <w:left w:val="nil"/>
              <w:bottom w:val="nil"/>
              <w:right w:val="nil"/>
            </w:tcBorders>
            <w:hideMark/>
          </w:tcPr>
          <w:p w:rsidR="00C3245D" w:rsidRPr="00C3245D" w:rsidRDefault="00C3245D" w:rsidP="001B3E1C">
            <w:pPr>
              <w:tabs>
                <w:tab w:val="left" w:pos="3123"/>
                <w:tab w:val="left" w:pos="3270"/>
              </w:tabs>
              <w:jc w:val="right"/>
            </w:pPr>
            <w:r w:rsidRPr="00C3245D">
              <w:t xml:space="preserve">№ </w:t>
            </w:r>
            <w:r w:rsidR="001B3E1C">
              <w:t>2496</w:t>
            </w:r>
          </w:p>
        </w:tc>
      </w:tr>
    </w:tbl>
    <w:p w:rsidR="00C3245D" w:rsidRPr="00C3245D" w:rsidRDefault="00C3245D" w:rsidP="00C3245D">
      <w:pPr>
        <w:rPr>
          <w:szCs w:val="30"/>
        </w:rPr>
      </w:pPr>
    </w:p>
    <w:p w:rsidR="00C3245D" w:rsidRPr="00C3245D" w:rsidRDefault="00C3245D" w:rsidP="00C3245D">
      <w:pPr>
        <w:autoSpaceDE w:val="0"/>
        <w:autoSpaceDN w:val="0"/>
        <w:adjustRightInd w:val="0"/>
        <w:jc w:val="both"/>
        <w:rPr>
          <w:szCs w:val="30"/>
        </w:rPr>
      </w:pPr>
    </w:p>
    <w:p w:rsidR="00C3245D" w:rsidRPr="00C3245D" w:rsidRDefault="00C3245D" w:rsidP="00C3245D">
      <w:pPr>
        <w:autoSpaceDE w:val="0"/>
        <w:autoSpaceDN w:val="0"/>
        <w:adjustRightInd w:val="0"/>
        <w:ind w:right="5525"/>
        <w:jc w:val="both"/>
      </w:pPr>
      <w:r w:rsidRPr="00C3245D">
        <w:t>О внесении изменений в пост</w:t>
      </w:r>
      <w:r w:rsidRPr="00C3245D">
        <w:t>а</w:t>
      </w:r>
      <w:r w:rsidRPr="00C3245D">
        <w:t>новление администрации района от 14.10.2015 № 2062 «Об утве</w:t>
      </w:r>
      <w:r w:rsidRPr="00C3245D">
        <w:t>р</w:t>
      </w:r>
      <w:r w:rsidRPr="00C3245D">
        <w:t>ждении муниципальной програ</w:t>
      </w:r>
      <w:r w:rsidRPr="00C3245D">
        <w:t>м</w:t>
      </w:r>
      <w:r w:rsidRPr="00C3245D">
        <w:t xml:space="preserve">мы </w:t>
      </w:r>
      <w:r w:rsidRPr="00C3245D">
        <w:rPr>
          <w:bCs/>
        </w:rPr>
        <w:t>«Управление в сфере муниц</w:t>
      </w:r>
      <w:r w:rsidRPr="00C3245D">
        <w:rPr>
          <w:bCs/>
        </w:rPr>
        <w:t>и</w:t>
      </w:r>
      <w:r w:rsidRPr="00C3245D">
        <w:rPr>
          <w:bCs/>
        </w:rPr>
        <w:t>пальных финансов в Нижнева</w:t>
      </w:r>
      <w:r w:rsidRPr="00C3245D">
        <w:rPr>
          <w:bCs/>
        </w:rPr>
        <w:t>р</w:t>
      </w:r>
      <w:r w:rsidRPr="00C3245D">
        <w:rPr>
          <w:bCs/>
        </w:rPr>
        <w:t>товском районе на 2015–2020 г</w:t>
      </w:r>
      <w:r w:rsidRPr="00C3245D">
        <w:rPr>
          <w:bCs/>
        </w:rPr>
        <w:t>о</w:t>
      </w:r>
      <w:r w:rsidRPr="00C3245D">
        <w:rPr>
          <w:bCs/>
        </w:rPr>
        <w:t>ды»</w:t>
      </w:r>
    </w:p>
    <w:p w:rsidR="00C3245D" w:rsidRPr="00C3245D" w:rsidRDefault="00C3245D" w:rsidP="00C3245D">
      <w:pPr>
        <w:ind w:firstLine="709"/>
        <w:jc w:val="both"/>
      </w:pPr>
    </w:p>
    <w:p w:rsidR="00C3245D" w:rsidRPr="00C3245D" w:rsidRDefault="00C3245D" w:rsidP="00C3245D">
      <w:pPr>
        <w:ind w:firstLine="709"/>
        <w:jc w:val="both"/>
      </w:pPr>
    </w:p>
    <w:p w:rsidR="00C3245D" w:rsidRPr="00C3245D" w:rsidRDefault="00C3245D" w:rsidP="00C3245D">
      <w:pPr>
        <w:tabs>
          <w:tab w:val="center" w:pos="4677"/>
          <w:tab w:val="right" w:pos="9355"/>
        </w:tabs>
        <w:ind w:firstLine="709"/>
        <w:jc w:val="both"/>
      </w:pPr>
      <w:r w:rsidRPr="00C3245D">
        <w:t>В соответствии с решением Думы района от 14.10.2016 № 78 «О внесении изменений и дополнений в решение Думы района от 17.11.2015 № 711            «О бюджете района на 2016 год», с целью уточнения мероприятий:</w:t>
      </w:r>
    </w:p>
    <w:p w:rsidR="00C3245D" w:rsidRPr="00C3245D" w:rsidRDefault="00C3245D" w:rsidP="00C3245D">
      <w:pPr>
        <w:tabs>
          <w:tab w:val="center" w:pos="4677"/>
          <w:tab w:val="right" w:pos="9355"/>
        </w:tabs>
        <w:ind w:firstLine="709"/>
        <w:jc w:val="both"/>
      </w:pPr>
    </w:p>
    <w:p w:rsidR="00C3245D" w:rsidRPr="00C3245D" w:rsidRDefault="00C3245D" w:rsidP="00C3245D">
      <w:pPr>
        <w:tabs>
          <w:tab w:val="center" w:pos="4677"/>
          <w:tab w:val="right" w:pos="9355"/>
        </w:tabs>
        <w:ind w:firstLine="709"/>
        <w:jc w:val="both"/>
      </w:pPr>
      <w:r w:rsidRPr="00C3245D">
        <w:t xml:space="preserve">1. Внести изменения в постановление администрации района                         от 14.10.2015 № 2062 «Об утверждении муниципальной программы </w:t>
      </w:r>
      <w:r w:rsidRPr="00C3245D">
        <w:rPr>
          <w:bCs/>
        </w:rPr>
        <w:t>«Управл</w:t>
      </w:r>
      <w:r w:rsidRPr="00C3245D">
        <w:rPr>
          <w:bCs/>
        </w:rPr>
        <w:t>е</w:t>
      </w:r>
      <w:r w:rsidRPr="00C3245D">
        <w:rPr>
          <w:bCs/>
        </w:rPr>
        <w:t>ние в сфере муниципальных финансов вНижневартовском районе на 2015–2020 годы»:</w:t>
      </w:r>
    </w:p>
    <w:p w:rsidR="00C3245D" w:rsidRPr="00C3245D" w:rsidRDefault="00C3245D" w:rsidP="00C3245D">
      <w:pPr>
        <w:ind w:firstLine="709"/>
        <w:jc w:val="both"/>
      </w:pPr>
      <w:r w:rsidRPr="00C3245D">
        <w:t xml:space="preserve">1.1. Пункт 3 </w:t>
      </w:r>
      <w:r w:rsidR="00F17747">
        <w:t xml:space="preserve">постановления </w:t>
      </w:r>
      <w:r w:rsidRPr="00C3245D">
        <w:t>изложить в новой редакции:</w:t>
      </w:r>
    </w:p>
    <w:p w:rsidR="00C3245D" w:rsidRPr="00C3245D" w:rsidRDefault="00C3245D" w:rsidP="00C3245D">
      <w:pPr>
        <w:ind w:firstLine="709"/>
        <w:jc w:val="both"/>
      </w:pPr>
      <w:r w:rsidRPr="00C3245D">
        <w:t>«3. Определить общий объем финансирования муниципальной                            программы за счет всех источников финансирования на 2015–2020 годы в су</w:t>
      </w:r>
      <w:r w:rsidRPr="00C3245D">
        <w:t>м</w:t>
      </w:r>
      <w:r w:rsidRPr="00C3245D">
        <w:t>ме 4 116 559,0 тыс. рублей, в том числе:</w:t>
      </w:r>
    </w:p>
    <w:p w:rsidR="00C3245D" w:rsidRPr="00C3245D" w:rsidRDefault="00C3245D" w:rsidP="00C3245D">
      <w:pPr>
        <w:ind w:firstLine="709"/>
        <w:jc w:val="both"/>
      </w:pPr>
      <w:r w:rsidRPr="00C3245D">
        <w:t>федеральный бюджет– 26 263,5 тыс. рублей, из них:</w:t>
      </w:r>
    </w:p>
    <w:p w:rsidR="00C3245D" w:rsidRPr="00C3245D" w:rsidRDefault="00C3245D" w:rsidP="00C3245D">
      <w:pPr>
        <w:ind w:firstLine="709"/>
        <w:jc w:val="both"/>
      </w:pPr>
      <w:r w:rsidRPr="00C3245D">
        <w:t>2015 год – 4 533,3 тыс. рублей;</w:t>
      </w:r>
    </w:p>
    <w:p w:rsidR="00C3245D" w:rsidRPr="00C3245D" w:rsidRDefault="00C3245D" w:rsidP="00C3245D">
      <w:pPr>
        <w:ind w:firstLine="709"/>
        <w:jc w:val="both"/>
      </w:pPr>
      <w:r w:rsidRPr="00C3245D">
        <w:t>2016 год – 3 888,0 тыс. рублей;</w:t>
      </w:r>
    </w:p>
    <w:p w:rsidR="00C3245D" w:rsidRPr="00C3245D" w:rsidRDefault="00C3245D" w:rsidP="00C3245D">
      <w:pPr>
        <w:ind w:firstLine="709"/>
        <w:jc w:val="both"/>
      </w:pPr>
      <w:r w:rsidRPr="00C3245D">
        <w:t>2017 год – 4 160,6 тыс. рублей;</w:t>
      </w:r>
    </w:p>
    <w:p w:rsidR="00C3245D" w:rsidRPr="00C3245D" w:rsidRDefault="00C3245D" w:rsidP="00C3245D">
      <w:pPr>
        <w:ind w:firstLine="709"/>
        <w:jc w:val="both"/>
      </w:pPr>
      <w:r w:rsidRPr="00C3245D">
        <w:t>2018 год – 4 160,6 тыс. рублей;</w:t>
      </w:r>
    </w:p>
    <w:p w:rsidR="00C3245D" w:rsidRPr="00C3245D" w:rsidRDefault="00C3245D" w:rsidP="00C3245D">
      <w:pPr>
        <w:ind w:firstLine="709"/>
        <w:jc w:val="both"/>
      </w:pPr>
      <w:r w:rsidRPr="00C3245D">
        <w:t>2019 год – 4 160,6 тыс. рублей;</w:t>
      </w:r>
    </w:p>
    <w:p w:rsidR="00C3245D" w:rsidRPr="00C3245D" w:rsidRDefault="00C3245D" w:rsidP="00C3245D">
      <w:pPr>
        <w:ind w:firstLine="709"/>
        <w:jc w:val="both"/>
      </w:pPr>
      <w:r w:rsidRPr="00C3245D">
        <w:t>2020 год – 5 360,4 тыс. рублей;</w:t>
      </w:r>
    </w:p>
    <w:p w:rsidR="00C3245D" w:rsidRPr="00C3245D" w:rsidRDefault="00C3245D" w:rsidP="00C3245D">
      <w:pPr>
        <w:ind w:firstLine="709"/>
        <w:jc w:val="both"/>
      </w:pPr>
      <w:r w:rsidRPr="00C3245D">
        <w:t>бюджет автономного округа – 977 766,6 тыс. рублей, из них:</w:t>
      </w:r>
    </w:p>
    <w:p w:rsidR="00C3245D" w:rsidRPr="00C3245D" w:rsidRDefault="00C3245D" w:rsidP="00C3245D">
      <w:pPr>
        <w:ind w:firstLine="709"/>
        <w:jc w:val="both"/>
      </w:pPr>
      <w:r w:rsidRPr="00C3245D">
        <w:t>2015 год – 130 730,7 тыс. рублей;</w:t>
      </w:r>
    </w:p>
    <w:p w:rsidR="00C3245D" w:rsidRPr="00C3245D" w:rsidRDefault="00C3245D" w:rsidP="00C3245D">
      <w:pPr>
        <w:ind w:firstLine="709"/>
        <w:jc w:val="both"/>
      </w:pPr>
      <w:r w:rsidRPr="00C3245D">
        <w:t>2016 год – 163 320,7 тыс. рублей;</w:t>
      </w:r>
    </w:p>
    <w:p w:rsidR="00C3245D" w:rsidRPr="00C3245D" w:rsidRDefault="00C3245D" w:rsidP="00C3245D">
      <w:pPr>
        <w:ind w:firstLine="709"/>
        <w:jc w:val="both"/>
      </w:pPr>
      <w:r w:rsidRPr="00C3245D">
        <w:lastRenderedPageBreak/>
        <w:t>2017 год – 179 926,4 тыс. рублей;</w:t>
      </w:r>
    </w:p>
    <w:p w:rsidR="00C3245D" w:rsidRPr="00C3245D" w:rsidRDefault="00C3245D" w:rsidP="00C3245D">
      <w:pPr>
        <w:ind w:firstLine="709"/>
        <w:jc w:val="both"/>
      </w:pPr>
      <w:r w:rsidRPr="00C3245D">
        <w:t>2018 год – 168 841,6 тыс. рублей;</w:t>
      </w:r>
    </w:p>
    <w:p w:rsidR="00C3245D" w:rsidRPr="00C3245D" w:rsidRDefault="00C3245D" w:rsidP="00C3245D">
      <w:pPr>
        <w:ind w:firstLine="709"/>
        <w:jc w:val="both"/>
      </w:pPr>
      <w:r w:rsidRPr="00C3245D">
        <w:t>2019 год – 162 129,6 тыс. рублей;</w:t>
      </w:r>
    </w:p>
    <w:p w:rsidR="00C3245D" w:rsidRPr="00C3245D" w:rsidRDefault="00C3245D" w:rsidP="00C3245D">
      <w:pPr>
        <w:ind w:firstLine="709"/>
        <w:jc w:val="both"/>
      </w:pPr>
      <w:r w:rsidRPr="00C3245D">
        <w:t>2020 год – 172 817,6 тыс. рублей;</w:t>
      </w:r>
    </w:p>
    <w:p w:rsidR="00C3245D" w:rsidRPr="00C3245D" w:rsidRDefault="00C3245D" w:rsidP="00C3245D">
      <w:pPr>
        <w:ind w:firstLine="709"/>
        <w:jc w:val="both"/>
      </w:pPr>
      <w:r w:rsidRPr="00C3245D">
        <w:t>бюджет района – 3 112 528,9 тыс. рублей, из них:</w:t>
      </w:r>
    </w:p>
    <w:p w:rsidR="00C3245D" w:rsidRPr="00C3245D" w:rsidRDefault="00C3245D" w:rsidP="00C3245D">
      <w:pPr>
        <w:ind w:firstLine="709"/>
        <w:jc w:val="both"/>
      </w:pPr>
      <w:r w:rsidRPr="00C3245D">
        <w:t>2015 год – 788 006,4 тыс. рублей;</w:t>
      </w:r>
    </w:p>
    <w:p w:rsidR="00C3245D" w:rsidRPr="00C3245D" w:rsidRDefault="00C3245D" w:rsidP="00C3245D">
      <w:pPr>
        <w:ind w:firstLine="709"/>
        <w:jc w:val="both"/>
      </w:pPr>
      <w:r w:rsidRPr="00C3245D">
        <w:t>2016 год – 797 524,6 тыс. рублей;</w:t>
      </w:r>
    </w:p>
    <w:p w:rsidR="00C3245D" w:rsidRPr="00C3245D" w:rsidRDefault="00C3245D" w:rsidP="00C3245D">
      <w:pPr>
        <w:ind w:firstLine="709"/>
        <w:jc w:val="both"/>
      </w:pPr>
      <w:r w:rsidRPr="00C3245D">
        <w:t>2017 год – 342 949,4 тыс. рублей;</w:t>
      </w:r>
    </w:p>
    <w:p w:rsidR="00C3245D" w:rsidRPr="00C3245D" w:rsidRDefault="00C3245D" w:rsidP="00C3245D">
      <w:pPr>
        <w:ind w:firstLine="709"/>
        <w:jc w:val="both"/>
      </w:pPr>
      <w:r w:rsidRPr="00C3245D">
        <w:t>2018 год – 368 320,3 тыс. рублей;</w:t>
      </w:r>
    </w:p>
    <w:p w:rsidR="00C3245D" w:rsidRPr="00C3245D" w:rsidRDefault="00C3245D" w:rsidP="00C3245D">
      <w:pPr>
        <w:ind w:firstLine="709"/>
        <w:jc w:val="both"/>
      </w:pPr>
      <w:r w:rsidRPr="00C3245D">
        <w:t>2019 год – 396 368,9 тыс. рублей;</w:t>
      </w:r>
    </w:p>
    <w:p w:rsidR="00C3245D" w:rsidRPr="00C3245D" w:rsidRDefault="00C3245D" w:rsidP="00C3245D">
      <w:pPr>
        <w:ind w:firstLine="709"/>
        <w:jc w:val="both"/>
      </w:pPr>
      <w:r w:rsidRPr="00C3245D">
        <w:t>2020 год – 419 359,2 тыс. рублей;</w:t>
      </w:r>
    </w:p>
    <w:p w:rsidR="00C3245D" w:rsidRPr="00C3245D" w:rsidRDefault="00C3245D" w:rsidP="00C3245D">
      <w:pPr>
        <w:ind w:firstLine="709"/>
        <w:jc w:val="both"/>
      </w:pPr>
      <w:r w:rsidRPr="00C3245D">
        <w:t>в том числе безвозмездные поступления – 728,4 тыс. рублей – 2015 год.</w:t>
      </w:r>
    </w:p>
    <w:p w:rsidR="00C3245D" w:rsidRPr="00C3245D" w:rsidRDefault="00C3245D" w:rsidP="00C3245D">
      <w:pPr>
        <w:ind w:firstLine="709"/>
        <w:jc w:val="both"/>
      </w:pPr>
      <w:r w:rsidRPr="00C3245D">
        <w:t>Объемы финансирования муниципальной программына 2015–2020 годы подлежат корректировке в течение финансового года путем уточнения по су</w:t>
      </w:r>
      <w:r w:rsidRPr="00C3245D">
        <w:t>м</w:t>
      </w:r>
      <w:r w:rsidRPr="00C3245D">
        <w:t>ме и мероприятиям.».</w:t>
      </w:r>
    </w:p>
    <w:p w:rsidR="00C3245D" w:rsidRPr="00C3245D" w:rsidRDefault="00C3245D" w:rsidP="00C3245D">
      <w:pPr>
        <w:widowControl w:val="0"/>
        <w:autoSpaceDE w:val="0"/>
        <w:autoSpaceDN w:val="0"/>
        <w:adjustRightInd w:val="0"/>
        <w:ind w:firstLine="709"/>
        <w:jc w:val="both"/>
      </w:pPr>
      <w:r w:rsidRPr="00C3245D">
        <w:t>1.2. В приложении к постановлению раздел «Финансовое обеспечение       муниципальной программы» Паспорта муниципальной программы изложить           в новой редакции:</w:t>
      </w:r>
    </w:p>
    <w:p w:rsidR="00C3245D" w:rsidRPr="00C3245D" w:rsidRDefault="00C3245D" w:rsidP="00C3245D">
      <w:pPr>
        <w:widowControl w:val="0"/>
        <w:autoSpaceDE w:val="0"/>
        <w:autoSpaceDN w:val="0"/>
        <w:adjustRightInd w:val="0"/>
        <w:ind w:firstLine="709"/>
        <w:jc w:val="both"/>
      </w:pPr>
    </w:p>
    <w:tbl>
      <w:tblPr>
        <w:tblW w:w="9889" w:type="dxa"/>
        <w:tblLook w:val="04A0"/>
      </w:tblPr>
      <w:tblGrid>
        <w:gridCol w:w="3686"/>
        <w:gridCol w:w="6203"/>
      </w:tblGrid>
      <w:tr w:rsidR="00C3245D" w:rsidRPr="00C3245D" w:rsidTr="00C3245D">
        <w:tc>
          <w:tcPr>
            <w:tcW w:w="3686" w:type="dxa"/>
          </w:tcPr>
          <w:p w:rsidR="00C3245D" w:rsidRPr="00C3245D" w:rsidRDefault="00C3245D" w:rsidP="00C3245D">
            <w:pPr>
              <w:jc w:val="both"/>
            </w:pPr>
            <w:r w:rsidRPr="00C3245D">
              <w:t>«Финансовоеобеспечение муниципальной программы</w:t>
            </w:r>
          </w:p>
          <w:p w:rsidR="00C3245D" w:rsidRPr="00C3245D" w:rsidRDefault="00C3245D" w:rsidP="00C3245D">
            <w:pPr>
              <w:ind w:firstLine="709"/>
              <w:jc w:val="both"/>
            </w:pPr>
          </w:p>
          <w:p w:rsidR="00C3245D" w:rsidRPr="00C3245D" w:rsidRDefault="00C3245D" w:rsidP="00C3245D">
            <w:pPr>
              <w:ind w:firstLine="709"/>
              <w:jc w:val="both"/>
            </w:pPr>
          </w:p>
          <w:p w:rsidR="00C3245D" w:rsidRPr="00C3245D" w:rsidRDefault="00C3245D" w:rsidP="00C3245D">
            <w:pPr>
              <w:ind w:firstLine="709"/>
              <w:jc w:val="both"/>
            </w:pPr>
          </w:p>
          <w:p w:rsidR="00C3245D" w:rsidRPr="00C3245D" w:rsidRDefault="00C3245D" w:rsidP="00C3245D">
            <w:pPr>
              <w:ind w:firstLine="709"/>
              <w:jc w:val="both"/>
            </w:pPr>
          </w:p>
          <w:p w:rsidR="00C3245D" w:rsidRPr="00C3245D" w:rsidRDefault="00C3245D" w:rsidP="00C3245D">
            <w:pPr>
              <w:ind w:firstLine="709"/>
              <w:jc w:val="both"/>
            </w:pPr>
          </w:p>
          <w:p w:rsidR="00C3245D" w:rsidRPr="00C3245D" w:rsidRDefault="00C3245D" w:rsidP="00C3245D">
            <w:pPr>
              <w:ind w:firstLine="709"/>
              <w:jc w:val="both"/>
            </w:pPr>
          </w:p>
          <w:p w:rsidR="00C3245D" w:rsidRPr="00C3245D" w:rsidRDefault="00C3245D" w:rsidP="00C3245D">
            <w:pPr>
              <w:ind w:firstLine="709"/>
              <w:jc w:val="both"/>
            </w:pPr>
          </w:p>
        </w:tc>
        <w:tc>
          <w:tcPr>
            <w:tcW w:w="6203" w:type="dxa"/>
            <w:hideMark/>
          </w:tcPr>
          <w:p w:rsidR="00C3245D" w:rsidRPr="00C3245D" w:rsidRDefault="00C3245D" w:rsidP="00C3245D">
            <w:pPr>
              <w:jc w:val="both"/>
            </w:pPr>
            <w:r w:rsidRPr="00C3245D">
              <w:t xml:space="preserve">общий объем финансирования муниципальной программы – </w:t>
            </w:r>
            <w:r w:rsidR="00BB7784" w:rsidRPr="00C3245D">
              <w:t xml:space="preserve">4 116 559,0 </w:t>
            </w:r>
            <w:r w:rsidRPr="00C3245D">
              <w:t xml:space="preserve"> тыс. рублей, в том чи</w:t>
            </w:r>
            <w:r w:rsidRPr="00C3245D">
              <w:t>с</w:t>
            </w:r>
            <w:r w:rsidRPr="00C3245D">
              <w:t>ле:</w:t>
            </w:r>
          </w:p>
          <w:p w:rsidR="00C3245D" w:rsidRPr="00C3245D" w:rsidRDefault="00C3245D" w:rsidP="00C3245D">
            <w:pPr>
              <w:jc w:val="both"/>
            </w:pPr>
            <w:r w:rsidRPr="00C3245D">
              <w:t>федеральный бюджет– 26 263,5 тыс. рублей,                 из них:</w:t>
            </w:r>
          </w:p>
          <w:p w:rsidR="00C3245D" w:rsidRPr="00C3245D" w:rsidRDefault="00C3245D" w:rsidP="00C3245D">
            <w:pPr>
              <w:jc w:val="both"/>
            </w:pPr>
            <w:r w:rsidRPr="00C3245D">
              <w:t>2015 год – 4 533,3 тыс. рублей;</w:t>
            </w:r>
          </w:p>
          <w:p w:rsidR="00C3245D" w:rsidRPr="00C3245D" w:rsidRDefault="00C3245D" w:rsidP="00C3245D">
            <w:pPr>
              <w:jc w:val="both"/>
            </w:pPr>
            <w:r w:rsidRPr="00C3245D">
              <w:t>2016 год – 3 888,0 тыс. рублей;</w:t>
            </w:r>
          </w:p>
          <w:p w:rsidR="00C3245D" w:rsidRPr="00C3245D" w:rsidRDefault="00C3245D" w:rsidP="00C3245D">
            <w:pPr>
              <w:jc w:val="both"/>
            </w:pPr>
            <w:r w:rsidRPr="00C3245D">
              <w:t>2017 год – 4 160,6 тыс. рублей;</w:t>
            </w:r>
          </w:p>
          <w:p w:rsidR="00C3245D" w:rsidRPr="00C3245D" w:rsidRDefault="00C3245D" w:rsidP="00C3245D">
            <w:pPr>
              <w:jc w:val="both"/>
            </w:pPr>
            <w:r w:rsidRPr="00C3245D">
              <w:t>2018 год – 4 160,6 тыс. рублей;</w:t>
            </w:r>
          </w:p>
          <w:p w:rsidR="00C3245D" w:rsidRPr="00C3245D" w:rsidRDefault="00C3245D" w:rsidP="00C3245D">
            <w:pPr>
              <w:jc w:val="both"/>
            </w:pPr>
            <w:r w:rsidRPr="00C3245D">
              <w:t>2019 год – 4 160,6 тыс. рублей;</w:t>
            </w:r>
          </w:p>
          <w:p w:rsidR="00C3245D" w:rsidRPr="00C3245D" w:rsidRDefault="00C3245D" w:rsidP="00C3245D">
            <w:pPr>
              <w:jc w:val="both"/>
            </w:pPr>
            <w:r w:rsidRPr="00C3245D">
              <w:t>2020 год – 5 360,4 тыс. рублей;</w:t>
            </w:r>
          </w:p>
          <w:p w:rsidR="00C3245D" w:rsidRPr="00C3245D" w:rsidRDefault="00C3245D" w:rsidP="00C3245D">
            <w:pPr>
              <w:jc w:val="both"/>
            </w:pPr>
            <w:r w:rsidRPr="00C3245D">
              <w:t>бюджет автономного округа – 977 766,6 тыс. рублей, из них:</w:t>
            </w:r>
          </w:p>
          <w:p w:rsidR="00C3245D" w:rsidRPr="00C3245D" w:rsidRDefault="00C3245D" w:rsidP="00C3245D">
            <w:pPr>
              <w:jc w:val="both"/>
            </w:pPr>
            <w:r w:rsidRPr="00C3245D">
              <w:t>2015 год – 130 730,7 тыс. рублей;</w:t>
            </w:r>
          </w:p>
          <w:p w:rsidR="00C3245D" w:rsidRPr="00C3245D" w:rsidRDefault="00C3245D" w:rsidP="00C3245D">
            <w:pPr>
              <w:jc w:val="both"/>
            </w:pPr>
            <w:r w:rsidRPr="00C3245D">
              <w:t>2016 год – 163 320,7 тыс. рублей;</w:t>
            </w:r>
          </w:p>
          <w:p w:rsidR="00C3245D" w:rsidRPr="00C3245D" w:rsidRDefault="00C3245D" w:rsidP="00C3245D">
            <w:pPr>
              <w:jc w:val="both"/>
            </w:pPr>
            <w:r w:rsidRPr="00C3245D">
              <w:t>2017 год – 179 926,4 тыс. рублей;</w:t>
            </w:r>
          </w:p>
          <w:p w:rsidR="00C3245D" w:rsidRPr="00C3245D" w:rsidRDefault="00C3245D" w:rsidP="00C3245D">
            <w:pPr>
              <w:jc w:val="both"/>
            </w:pPr>
            <w:r w:rsidRPr="00C3245D">
              <w:t>2018 год – 168 841,6 тыс. рублей;</w:t>
            </w:r>
          </w:p>
          <w:p w:rsidR="00C3245D" w:rsidRPr="00C3245D" w:rsidRDefault="00C3245D" w:rsidP="00C3245D">
            <w:pPr>
              <w:jc w:val="both"/>
            </w:pPr>
            <w:r w:rsidRPr="00C3245D">
              <w:t>2019 год – 162 129,6 тыс. рублей;</w:t>
            </w:r>
          </w:p>
          <w:p w:rsidR="00C3245D" w:rsidRPr="00C3245D" w:rsidRDefault="00C3245D" w:rsidP="00C3245D">
            <w:pPr>
              <w:jc w:val="both"/>
            </w:pPr>
            <w:r w:rsidRPr="00C3245D">
              <w:t>2020 год – 172 817,6 тыс. рублей;</w:t>
            </w:r>
          </w:p>
          <w:p w:rsidR="00C3245D" w:rsidRPr="00C3245D" w:rsidRDefault="00C3245D" w:rsidP="00C3245D">
            <w:pPr>
              <w:jc w:val="both"/>
            </w:pPr>
            <w:r w:rsidRPr="00C3245D">
              <w:t>бюджет района – 3 112 528,9 тыс. рублей, из них:</w:t>
            </w:r>
          </w:p>
          <w:p w:rsidR="00C3245D" w:rsidRPr="00C3245D" w:rsidRDefault="00C3245D" w:rsidP="00C3245D">
            <w:pPr>
              <w:jc w:val="both"/>
            </w:pPr>
            <w:r w:rsidRPr="00C3245D">
              <w:t>2015 год – 788 006,4 тыс. рублей;</w:t>
            </w:r>
          </w:p>
          <w:p w:rsidR="00C3245D" w:rsidRPr="00C3245D" w:rsidRDefault="00C3245D" w:rsidP="00C3245D">
            <w:pPr>
              <w:jc w:val="both"/>
            </w:pPr>
            <w:r w:rsidRPr="00C3245D">
              <w:t>2016 год – 797 524,6 тыс. рублей;</w:t>
            </w:r>
          </w:p>
          <w:p w:rsidR="00C3245D" w:rsidRPr="00C3245D" w:rsidRDefault="00C3245D" w:rsidP="00C3245D">
            <w:pPr>
              <w:jc w:val="both"/>
            </w:pPr>
            <w:r w:rsidRPr="00C3245D">
              <w:t>2017 год – 342 949,4 тыс. рублей;</w:t>
            </w:r>
          </w:p>
          <w:p w:rsidR="00C3245D" w:rsidRPr="00C3245D" w:rsidRDefault="00C3245D" w:rsidP="00C3245D">
            <w:pPr>
              <w:jc w:val="both"/>
            </w:pPr>
            <w:r w:rsidRPr="00C3245D">
              <w:t>2018 год – 368 320,3 тыс. рублей;</w:t>
            </w:r>
          </w:p>
          <w:p w:rsidR="00C3245D" w:rsidRPr="00C3245D" w:rsidRDefault="00C3245D" w:rsidP="00C3245D">
            <w:pPr>
              <w:jc w:val="both"/>
            </w:pPr>
            <w:r w:rsidRPr="00C3245D">
              <w:t>2019 год – 396 368,9 тыс. рублей;</w:t>
            </w:r>
          </w:p>
          <w:p w:rsidR="00C3245D" w:rsidRPr="00C3245D" w:rsidRDefault="00C3245D" w:rsidP="00C3245D">
            <w:pPr>
              <w:jc w:val="both"/>
            </w:pPr>
            <w:r w:rsidRPr="00C3245D">
              <w:t>2020 год – 419 359,2 тыс. рублей;</w:t>
            </w:r>
          </w:p>
          <w:p w:rsidR="00C3245D" w:rsidRPr="00C3245D" w:rsidRDefault="00C3245D" w:rsidP="00C3245D">
            <w:pPr>
              <w:jc w:val="both"/>
            </w:pPr>
            <w:r w:rsidRPr="00C3245D">
              <w:lastRenderedPageBreak/>
              <w:t>в том числе безвозмездные поступления – 728,4 тыс. рублей – 2015 год.».</w:t>
            </w:r>
          </w:p>
        </w:tc>
      </w:tr>
    </w:tbl>
    <w:p w:rsidR="00C3245D" w:rsidRPr="00C3245D" w:rsidRDefault="00C3245D" w:rsidP="00C3245D">
      <w:pPr>
        <w:widowControl w:val="0"/>
        <w:autoSpaceDE w:val="0"/>
        <w:autoSpaceDN w:val="0"/>
        <w:adjustRightInd w:val="0"/>
        <w:ind w:firstLine="709"/>
        <w:jc w:val="both"/>
      </w:pPr>
      <w:r w:rsidRPr="00C3245D">
        <w:lastRenderedPageBreak/>
        <w:t>1.3. Приложение 2 к муниципальной программе «Управление с сфере   муниципальных финансов в Нижневартовском районе на 2015</w:t>
      </w:r>
      <w:r w:rsidR="00BE74A5">
        <w:t>-</w:t>
      </w:r>
      <w:r w:rsidRPr="00C3245D">
        <w:t>2020 годы»     изложить в новой редакции согласно приложению.</w:t>
      </w:r>
    </w:p>
    <w:p w:rsidR="00C3245D" w:rsidRPr="00C3245D" w:rsidRDefault="00C3245D" w:rsidP="00C3245D">
      <w:pPr>
        <w:widowControl w:val="0"/>
        <w:autoSpaceDE w:val="0"/>
        <w:autoSpaceDN w:val="0"/>
        <w:adjustRightInd w:val="0"/>
        <w:ind w:firstLine="709"/>
        <w:jc w:val="both"/>
      </w:pPr>
    </w:p>
    <w:p w:rsidR="00C3245D" w:rsidRPr="00C3245D" w:rsidRDefault="00C3245D" w:rsidP="00C3245D">
      <w:pPr>
        <w:tabs>
          <w:tab w:val="left" w:pos="720"/>
        </w:tabs>
        <w:ind w:firstLine="709"/>
        <w:jc w:val="both"/>
      </w:pPr>
      <w:r w:rsidRPr="00C3245D">
        <w:t>2. Службе документационного обеспечения управления организации де</w:t>
      </w:r>
      <w:r w:rsidRPr="00C3245D">
        <w:t>я</w:t>
      </w:r>
      <w:r w:rsidRPr="00C3245D">
        <w:t xml:space="preserve">тельности администрации района (Ю.В. Мороз) разместить постановление               на официальном веб-сайте администрации района: </w:t>
      </w:r>
      <w:hyperlink r:id="rId9" w:history="1">
        <w:r w:rsidRPr="00C3245D">
          <w:rPr>
            <w:lang w:val="en-US"/>
          </w:rPr>
          <w:t>www</w:t>
        </w:r>
        <w:r w:rsidRPr="00C3245D">
          <w:t>.</w:t>
        </w:r>
        <w:r w:rsidRPr="00C3245D">
          <w:rPr>
            <w:lang w:val="en-US"/>
          </w:rPr>
          <w:t>nvraion</w:t>
        </w:r>
        <w:r w:rsidRPr="00C3245D">
          <w:t>.</w:t>
        </w:r>
        <w:r w:rsidRPr="00C3245D">
          <w:rPr>
            <w:lang w:val="en-US"/>
          </w:rPr>
          <w:t>ru</w:t>
        </w:r>
        <w:r w:rsidRPr="00C3245D">
          <w:t>.</w:t>
        </w:r>
      </w:hyperlink>
    </w:p>
    <w:p w:rsidR="00C3245D" w:rsidRPr="00C3245D" w:rsidRDefault="00C3245D" w:rsidP="00C3245D">
      <w:pPr>
        <w:tabs>
          <w:tab w:val="left" w:pos="720"/>
        </w:tabs>
        <w:ind w:firstLine="709"/>
        <w:jc w:val="both"/>
      </w:pPr>
    </w:p>
    <w:p w:rsidR="00C3245D" w:rsidRPr="00C3245D" w:rsidRDefault="00C3245D" w:rsidP="00C3245D">
      <w:pPr>
        <w:tabs>
          <w:tab w:val="left" w:pos="720"/>
        </w:tabs>
        <w:ind w:firstLine="709"/>
        <w:jc w:val="both"/>
      </w:pPr>
      <w:r w:rsidRPr="00C3245D">
        <w:t>3. Пресс-службе администрации района (А.В. Мартынова) опубликовать постановление в приложении «Официальный бюллетень» к газете «Новости Приобья.</w:t>
      </w:r>
    </w:p>
    <w:p w:rsidR="00C3245D" w:rsidRPr="00C3245D" w:rsidRDefault="00C3245D" w:rsidP="00C3245D">
      <w:pPr>
        <w:tabs>
          <w:tab w:val="left" w:pos="720"/>
        </w:tabs>
        <w:ind w:firstLine="709"/>
        <w:jc w:val="both"/>
      </w:pPr>
    </w:p>
    <w:p w:rsidR="00C3245D" w:rsidRPr="00C3245D" w:rsidRDefault="00C3245D" w:rsidP="00C3245D">
      <w:pPr>
        <w:tabs>
          <w:tab w:val="left" w:pos="720"/>
        </w:tabs>
        <w:ind w:firstLine="709"/>
        <w:jc w:val="both"/>
      </w:pPr>
      <w:r w:rsidRPr="00C3245D">
        <w:t>4. Постановление вступает в силу после его официального опубликования (обнародования).</w:t>
      </w:r>
    </w:p>
    <w:p w:rsidR="00C3245D" w:rsidRPr="00C3245D" w:rsidRDefault="00C3245D" w:rsidP="00C3245D">
      <w:pPr>
        <w:ind w:firstLine="709"/>
        <w:jc w:val="both"/>
      </w:pPr>
    </w:p>
    <w:p w:rsidR="00C3245D" w:rsidRPr="00C3245D" w:rsidRDefault="00C3245D" w:rsidP="00C3245D">
      <w:pPr>
        <w:ind w:firstLine="709"/>
        <w:jc w:val="both"/>
      </w:pPr>
      <w:r w:rsidRPr="00C3245D">
        <w:t>5. Контроль за выполнением постановления возложить на заместителя главы района по экономике и финансам Т.А. Колокольцеву.</w:t>
      </w:r>
    </w:p>
    <w:p w:rsidR="00C3245D" w:rsidRPr="00C3245D" w:rsidRDefault="00C3245D" w:rsidP="00C3245D">
      <w:pPr>
        <w:ind w:firstLine="709"/>
        <w:jc w:val="both"/>
      </w:pPr>
    </w:p>
    <w:p w:rsidR="00C3245D" w:rsidRPr="00C3245D" w:rsidRDefault="00C3245D" w:rsidP="00C3245D">
      <w:pPr>
        <w:ind w:firstLine="709"/>
        <w:jc w:val="both"/>
      </w:pPr>
    </w:p>
    <w:p w:rsidR="00C3245D" w:rsidRPr="00C3245D" w:rsidRDefault="00C3245D" w:rsidP="00C3245D">
      <w:pPr>
        <w:ind w:firstLine="709"/>
        <w:jc w:val="both"/>
      </w:pPr>
    </w:p>
    <w:p w:rsidR="00770DD7" w:rsidRPr="00A0442D" w:rsidRDefault="00C3245D" w:rsidP="00C3245D">
      <w:pPr>
        <w:jc w:val="both"/>
      </w:pPr>
      <w:r w:rsidRPr="00C3245D">
        <w:t>Глава района                                                                                        Б.А. Саломатин</w:t>
      </w:r>
    </w:p>
    <w:p w:rsidR="00770DD7" w:rsidRPr="00A0442D" w:rsidRDefault="00770DD7" w:rsidP="0010136C">
      <w:pPr>
        <w:autoSpaceDE w:val="0"/>
        <w:autoSpaceDN w:val="0"/>
        <w:adjustRightInd w:val="0"/>
        <w:ind w:firstLine="5670"/>
        <w:jc w:val="both"/>
        <w:rPr>
          <w:szCs w:val="30"/>
        </w:rPr>
        <w:sectPr w:rsidR="00770DD7" w:rsidRPr="00A0442D" w:rsidSect="00C3245D">
          <w:headerReference w:type="default" r:id="rId10"/>
          <w:pgSz w:w="11904" w:h="16836"/>
          <w:pgMar w:top="1134" w:right="567" w:bottom="1134" w:left="1701" w:header="720" w:footer="720" w:gutter="0"/>
          <w:cols w:space="720"/>
          <w:titlePg/>
          <w:docGrid w:linePitch="326"/>
        </w:sectPr>
      </w:pPr>
    </w:p>
    <w:p w:rsidR="00690BD3" w:rsidRPr="00A0442D" w:rsidRDefault="00690BD3" w:rsidP="00690BD3">
      <w:pPr>
        <w:ind w:left="10206"/>
        <w:jc w:val="both"/>
      </w:pPr>
      <w:r w:rsidRPr="00A0442D">
        <w:lastRenderedPageBreak/>
        <w:t xml:space="preserve">Приложение к постановлению </w:t>
      </w:r>
    </w:p>
    <w:p w:rsidR="00690BD3" w:rsidRPr="00A0442D" w:rsidRDefault="00690BD3" w:rsidP="00690BD3">
      <w:pPr>
        <w:ind w:left="10206"/>
        <w:jc w:val="both"/>
      </w:pPr>
      <w:r w:rsidRPr="00A0442D">
        <w:t>администрации района</w:t>
      </w:r>
    </w:p>
    <w:p w:rsidR="00690BD3" w:rsidRPr="00A0442D" w:rsidRDefault="00690BD3" w:rsidP="00690BD3">
      <w:pPr>
        <w:ind w:left="10206"/>
        <w:jc w:val="both"/>
      </w:pPr>
      <w:r w:rsidRPr="00A0442D">
        <w:t xml:space="preserve">от </w:t>
      </w:r>
      <w:r w:rsidR="001B3E1C">
        <w:t>31.10.2016</w:t>
      </w:r>
      <w:r w:rsidRPr="00A0442D">
        <w:t xml:space="preserve"> № </w:t>
      </w:r>
      <w:r w:rsidR="001B3E1C">
        <w:t>2496</w:t>
      </w:r>
    </w:p>
    <w:p w:rsidR="00690BD3" w:rsidRPr="00A0442D" w:rsidRDefault="00690BD3" w:rsidP="00690BD3">
      <w:pPr>
        <w:ind w:left="10206"/>
        <w:jc w:val="both"/>
        <w:outlineLvl w:val="1"/>
        <w:rPr>
          <w:bCs/>
          <w:iCs/>
        </w:rPr>
      </w:pPr>
    </w:p>
    <w:p w:rsidR="00770DD7" w:rsidRPr="00A0442D" w:rsidRDefault="00690BD3" w:rsidP="00690BD3">
      <w:pPr>
        <w:ind w:left="10206"/>
        <w:jc w:val="both"/>
        <w:outlineLvl w:val="1"/>
        <w:rPr>
          <w:bCs/>
          <w:iCs/>
        </w:rPr>
      </w:pPr>
      <w:r w:rsidRPr="00A0442D">
        <w:rPr>
          <w:bCs/>
          <w:iCs/>
        </w:rPr>
        <w:t>«</w:t>
      </w:r>
      <w:r w:rsidR="00770DD7" w:rsidRPr="00A0442D">
        <w:rPr>
          <w:bCs/>
          <w:iCs/>
        </w:rPr>
        <w:t>Приложение 2 к муниципальной программе «Управление в сфере муниципальных фина</w:t>
      </w:r>
      <w:r w:rsidR="00770DD7" w:rsidRPr="00A0442D">
        <w:rPr>
          <w:bCs/>
          <w:iCs/>
        </w:rPr>
        <w:t>н</w:t>
      </w:r>
      <w:r w:rsidR="00770DD7" w:rsidRPr="00A0442D">
        <w:rPr>
          <w:bCs/>
          <w:iCs/>
        </w:rPr>
        <w:t>сов вНижневартовском районе на 2015–2020 годы»</w:t>
      </w:r>
    </w:p>
    <w:p w:rsidR="00770DD7" w:rsidRPr="00A0442D" w:rsidRDefault="00770DD7" w:rsidP="00770DD7">
      <w:pPr>
        <w:jc w:val="right"/>
      </w:pPr>
    </w:p>
    <w:p w:rsidR="00630334" w:rsidRPr="00A0442D" w:rsidRDefault="00630334" w:rsidP="00770DD7">
      <w:pPr>
        <w:jc w:val="right"/>
      </w:pPr>
    </w:p>
    <w:p w:rsidR="00770DD7" w:rsidRPr="00A0442D" w:rsidRDefault="00770DD7" w:rsidP="00770DD7">
      <w:pPr>
        <w:autoSpaceDE w:val="0"/>
        <w:autoSpaceDN w:val="0"/>
        <w:adjustRightInd w:val="0"/>
        <w:jc w:val="center"/>
        <w:rPr>
          <w:b/>
        </w:rPr>
      </w:pPr>
      <w:r w:rsidRPr="00A0442D">
        <w:rPr>
          <w:b/>
        </w:rPr>
        <w:t>Перечень мероприятий муниципальной программы</w:t>
      </w:r>
    </w:p>
    <w:p w:rsidR="00770DD7" w:rsidRPr="00A0442D" w:rsidRDefault="00770DD7" w:rsidP="00770DD7">
      <w:pPr>
        <w:autoSpaceDE w:val="0"/>
        <w:autoSpaceDN w:val="0"/>
        <w:adjustRightInd w:val="0"/>
        <w:jc w:val="center"/>
        <w:rPr>
          <w:b/>
        </w:rPr>
      </w:pPr>
      <w:r w:rsidRPr="00A0442D">
        <w:rPr>
          <w:rFonts w:cs="Arial"/>
          <w:b/>
        </w:rPr>
        <w:t>«Управление в сфере муниципальных финансов в</w:t>
      </w:r>
      <w:r w:rsidRPr="00A0442D">
        <w:rPr>
          <w:b/>
        </w:rPr>
        <w:t>Нижневартовском районе на 2015−2020 годы»</w:t>
      </w:r>
    </w:p>
    <w:p w:rsidR="00630334" w:rsidRPr="00A0442D" w:rsidRDefault="00630334" w:rsidP="00770DD7">
      <w:pPr>
        <w:autoSpaceDE w:val="0"/>
        <w:autoSpaceDN w:val="0"/>
        <w:adjustRightInd w:val="0"/>
        <w:jc w:val="center"/>
        <w:rPr>
          <w:b/>
        </w:rPr>
      </w:pPr>
    </w:p>
    <w:tbl>
      <w:tblPr>
        <w:tblStyle w:val="ab"/>
        <w:tblW w:w="25662" w:type="dxa"/>
        <w:tblLayout w:type="fixed"/>
        <w:tblLook w:val="04A0"/>
      </w:tblPr>
      <w:tblGrid>
        <w:gridCol w:w="840"/>
        <w:gridCol w:w="261"/>
        <w:gridCol w:w="1721"/>
        <w:gridCol w:w="1134"/>
        <w:gridCol w:w="263"/>
        <w:gridCol w:w="729"/>
        <w:gridCol w:w="263"/>
        <w:gridCol w:w="873"/>
        <w:gridCol w:w="687"/>
        <w:gridCol w:w="877"/>
        <w:gridCol w:w="257"/>
        <w:gridCol w:w="1157"/>
        <w:gridCol w:w="1417"/>
        <w:gridCol w:w="1418"/>
        <w:gridCol w:w="1418"/>
        <w:gridCol w:w="142"/>
        <w:gridCol w:w="1275"/>
        <w:gridCol w:w="150"/>
        <w:gridCol w:w="133"/>
        <w:gridCol w:w="1073"/>
        <w:gridCol w:w="38"/>
        <w:gridCol w:w="198"/>
        <w:gridCol w:w="1387"/>
        <w:gridCol w:w="143"/>
        <w:gridCol w:w="219"/>
        <w:gridCol w:w="39"/>
        <w:gridCol w:w="69"/>
        <w:gridCol w:w="947"/>
        <w:gridCol w:w="220"/>
        <w:gridCol w:w="108"/>
        <w:gridCol w:w="30"/>
        <w:gridCol w:w="1053"/>
        <w:gridCol w:w="150"/>
        <w:gridCol w:w="28"/>
        <w:gridCol w:w="260"/>
        <w:gridCol w:w="973"/>
        <w:gridCol w:w="588"/>
        <w:gridCol w:w="823"/>
        <w:gridCol w:w="738"/>
        <w:gridCol w:w="673"/>
        <w:gridCol w:w="890"/>
      </w:tblGrid>
      <w:tr w:rsidR="008D03D1" w:rsidRPr="00BE74A5" w:rsidTr="00D66A57">
        <w:trPr>
          <w:gridAfter w:val="21"/>
          <w:wAfter w:w="9574" w:type="dxa"/>
          <w:trHeight w:val="828"/>
        </w:trPr>
        <w:tc>
          <w:tcPr>
            <w:tcW w:w="1101" w:type="dxa"/>
            <w:gridSpan w:val="2"/>
            <w:vMerge w:val="restart"/>
            <w:hideMark/>
          </w:tcPr>
          <w:p w:rsidR="00BE74A5" w:rsidRDefault="008D03D1" w:rsidP="003A017C">
            <w:pPr>
              <w:jc w:val="center"/>
              <w:rPr>
                <w:b/>
                <w:bCs/>
                <w:color w:val="000000"/>
                <w:sz w:val="24"/>
                <w:szCs w:val="24"/>
              </w:rPr>
            </w:pPr>
            <w:bookmarkStart w:id="0" w:name="RANGE!A4:L395"/>
            <w:r w:rsidRPr="00BE74A5">
              <w:rPr>
                <w:b/>
                <w:bCs/>
                <w:color w:val="000000"/>
                <w:sz w:val="24"/>
                <w:szCs w:val="24"/>
              </w:rPr>
              <w:t xml:space="preserve">№ </w:t>
            </w:r>
          </w:p>
          <w:p w:rsidR="008D03D1" w:rsidRPr="00BE74A5" w:rsidRDefault="008D03D1" w:rsidP="003A017C">
            <w:pPr>
              <w:jc w:val="center"/>
              <w:rPr>
                <w:b/>
                <w:bCs/>
                <w:color w:val="000000"/>
                <w:sz w:val="24"/>
                <w:szCs w:val="24"/>
              </w:rPr>
            </w:pPr>
            <w:r w:rsidRPr="00BE74A5">
              <w:rPr>
                <w:b/>
                <w:bCs/>
                <w:color w:val="000000"/>
                <w:sz w:val="24"/>
                <w:szCs w:val="24"/>
              </w:rPr>
              <w:t>п/п</w:t>
            </w:r>
            <w:bookmarkEnd w:id="0"/>
          </w:p>
        </w:tc>
        <w:tc>
          <w:tcPr>
            <w:tcW w:w="1721" w:type="dxa"/>
            <w:vMerge w:val="restart"/>
            <w:hideMark/>
          </w:tcPr>
          <w:p w:rsidR="00BE74A5" w:rsidRDefault="008D03D1" w:rsidP="003A017C">
            <w:pPr>
              <w:jc w:val="center"/>
              <w:rPr>
                <w:b/>
                <w:bCs/>
                <w:color w:val="000000"/>
                <w:sz w:val="24"/>
                <w:szCs w:val="24"/>
              </w:rPr>
            </w:pPr>
            <w:r w:rsidRPr="00BE74A5">
              <w:rPr>
                <w:b/>
                <w:bCs/>
                <w:color w:val="000000"/>
                <w:sz w:val="24"/>
                <w:szCs w:val="24"/>
              </w:rPr>
              <w:t>Наименов</w:t>
            </w:r>
            <w:r w:rsidRPr="00BE74A5">
              <w:rPr>
                <w:b/>
                <w:bCs/>
                <w:color w:val="000000"/>
                <w:sz w:val="24"/>
                <w:szCs w:val="24"/>
              </w:rPr>
              <w:t>а</w:t>
            </w:r>
            <w:r w:rsidRPr="00BE74A5">
              <w:rPr>
                <w:b/>
                <w:bCs/>
                <w:color w:val="000000"/>
                <w:sz w:val="24"/>
                <w:szCs w:val="24"/>
              </w:rPr>
              <w:t>ние основн</w:t>
            </w:r>
            <w:r w:rsidRPr="00BE74A5">
              <w:rPr>
                <w:b/>
                <w:bCs/>
                <w:color w:val="000000"/>
                <w:sz w:val="24"/>
                <w:szCs w:val="24"/>
              </w:rPr>
              <w:t>о</w:t>
            </w:r>
            <w:r w:rsidRPr="00BE74A5">
              <w:rPr>
                <w:b/>
                <w:bCs/>
                <w:color w:val="000000"/>
                <w:sz w:val="24"/>
                <w:szCs w:val="24"/>
              </w:rPr>
              <w:t>го меропри</w:t>
            </w:r>
            <w:r w:rsidRPr="00BE74A5">
              <w:rPr>
                <w:b/>
                <w:bCs/>
                <w:color w:val="000000"/>
                <w:sz w:val="24"/>
                <w:szCs w:val="24"/>
              </w:rPr>
              <w:t>я</w:t>
            </w:r>
            <w:r w:rsidRPr="00BE74A5">
              <w:rPr>
                <w:b/>
                <w:bCs/>
                <w:color w:val="000000"/>
                <w:sz w:val="24"/>
                <w:szCs w:val="24"/>
              </w:rPr>
              <w:t>тия муниц</w:t>
            </w:r>
            <w:r w:rsidRPr="00BE74A5">
              <w:rPr>
                <w:b/>
                <w:bCs/>
                <w:color w:val="000000"/>
                <w:sz w:val="24"/>
                <w:szCs w:val="24"/>
              </w:rPr>
              <w:t>и</w:t>
            </w:r>
            <w:r w:rsidRPr="00BE74A5">
              <w:rPr>
                <w:b/>
                <w:bCs/>
                <w:color w:val="000000"/>
                <w:sz w:val="24"/>
                <w:szCs w:val="24"/>
              </w:rPr>
              <w:t>пальной пр</w:t>
            </w:r>
            <w:r w:rsidRPr="00BE74A5">
              <w:rPr>
                <w:b/>
                <w:bCs/>
                <w:color w:val="000000"/>
                <w:sz w:val="24"/>
                <w:szCs w:val="24"/>
              </w:rPr>
              <w:t>о</w:t>
            </w:r>
            <w:r w:rsidRPr="00BE74A5">
              <w:rPr>
                <w:b/>
                <w:bCs/>
                <w:color w:val="000000"/>
                <w:sz w:val="24"/>
                <w:szCs w:val="24"/>
              </w:rPr>
              <w:t>граммы (н</w:t>
            </w:r>
            <w:r w:rsidRPr="00BE74A5">
              <w:rPr>
                <w:b/>
                <w:bCs/>
                <w:color w:val="000000"/>
                <w:sz w:val="24"/>
                <w:szCs w:val="24"/>
              </w:rPr>
              <w:t>а</w:t>
            </w:r>
            <w:r w:rsidRPr="00BE74A5">
              <w:rPr>
                <w:b/>
                <w:bCs/>
                <w:color w:val="000000"/>
                <w:sz w:val="24"/>
                <w:szCs w:val="24"/>
              </w:rPr>
              <w:t xml:space="preserve">именование </w:t>
            </w:r>
          </w:p>
          <w:p w:rsidR="008D03D1" w:rsidRPr="00BE74A5" w:rsidRDefault="008D03D1" w:rsidP="003A017C">
            <w:pPr>
              <w:jc w:val="center"/>
              <w:rPr>
                <w:b/>
                <w:bCs/>
                <w:color w:val="000000"/>
                <w:sz w:val="24"/>
                <w:szCs w:val="24"/>
              </w:rPr>
            </w:pPr>
            <w:r w:rsidRPr="00BE74A5">
              <w:rPr>
                <w:b/>
                <w:bCs/>
                <w:color w:val="000000"/>
                <w:sz w:val="24"/>
                <w:szCs w:val="24"/>
              </w:rPr>
              <w:t>меропри</w:t>
            </w:r>
            <w:r w:rsidRPr="00BE74A5">
              <w:rPr>
                <w:b/>
                <w:bCs/>
                <w:color w:val="000000"/>
                <w:sz w:val="24"/>
                <w:szCs w:val="24"/>
              </w:rPr>
              <w:t>я</w:t>
            </w:r>
            <w:r w:rsidRPr="00BE74A5">
              <w:rPr>
                <w:b/>
                <w:bCs/>
                <w:color w:val="000000"/>
                <w:sz w:val="24"/>
                <w:szCs w:val="24"/>
              </w:rPr>
              <w:t>тия/объекта)</w:t>
            </w:r>
          </w:p>
        </w:tc>
        <w:tc>
          <w:tcPr>
            <w:tcW w:w="1397" w:type="dxa"/>
            <w:gridSpan w:val="2"/>
            <w:vMerge w:val="restart"/>
            <w:hideMark/>
          </w:tcPr>
          <w:p w:rsidR="00BE74A5" w:rsidRDefault="008D03D1" w:rsidP="003A017C">
            <w:pPr>
              <w:jc w:val="center"/>
              <w:rPr>
                <w:b/>
                <w:color w:val="000000"/>
                <w:sz w:val="24"/>
                <w:szCs w:val="24"/>
              </w:rPr>
            </w:pPr>
            <w:r w:rsidRPr="00BE74A5">
              <w:rPr>
                <w:b/>
                <w:color w:val="000000"/>
                <w:sz w:val="24"/>
                <w:szCs w:val="24"/>
              </w:rPr>
              <w:t>Ответс</w:t>
            </w:r>
            <w:r w:rsidRPr="00BE74A5">
              <w:rPr>
                <w:b/>
                <w:color w:val="000000"/>
                <w:sz w:val="24"/>
                <w:szCs w:val="24"/>
              </w:rPr>
              <w:t>т</w:t>
            </w:r>
            <w:r w:rsidRPr="00BE74A5">
              <w:rPr>
                <w:b/>
                <w:color w:val="000000"/>
                <w:sz w:val="24"/>
                <w:szCs w:val="24"/>
              </w:rPr>
              <w:t>венный исполн</w:t>
            </w:r>
            <w:r w:rsidRPr="00BE74A5">
              <w:rPr>
                <w:b/>
                <w:color w:val="000000"/>
                <w:sz w:val="24"/>
                <w:szCs w:val="24"/>
              </w:rPr>
              <w:t>и</w:t>
            </w:r>
            <w:r w:rsidRPr="00BE74A5">
              <w:rPr>
                <w:b/>
                <w:color w:val="000000"/>
                <w:sz w:val="24"/>
                <w:szCs w:val="24"/>
              </w:rPr>
              <w:t>тель/</w:t>
            </w:r>
          </w:p>
          <w:p w:rsidR="008D03D1" w:rsidRPr="00BE74A5" w:rsidRDefault="008D03D1" w:rsidP="003A017C">
            <w:pPr>
              <w:jc w:val="center"/>
              <w:rPr>
                <w:b/>
                <w:color w:val="000000"/>
                <w:sz w:val="24"/>
                <w:szCs w:val="24"/>
              </w:rPr>
            </w:pPr>
            <w:r w:rsidRPr="00BE74A5">
              <w:rPr>
                <w:b/>
                <w:color w:val="000000"/>
                <w:sz w:val="24"/>
                <w:szCs w:val="24"/>
              </w:rPr>
              <w:t>соиспо</w:t>
            </w:r>
            <w:r w:rsidRPr="00BE74A5">
              <w:rPr>
                <w:b/>
                <w:color w:val="000000"/>
                <w:sz w:val="24"/>
                <w:szCs w:val="24"/>
              </w:rPr>
              <w:t>л</w:t>
            </w:r>
            <w:r w:rsidRPr="00BE74A5">
              <w:rPr>
                <w:b/>
                <w:color w:val="000000"/>
                <w:sz w:val="24"/>
                <w:szCs w:val="24"/>
              </w:rPr>
              <w:t>нитель</w:t>
            </w:r>
          </w:p>
        </w:tc>
        <w:tc>
          <w:tcPr>
            <w:tcW w:w="992" w:type="dxa"/>
            <w:gridSpan w:val="2"/>
            <w:vMerge w:val="restart"/>
            <w:hideMark/>
          </w:tcPr>
          <w:p w:rsidR="008D03D1" w:rsidRPr="00BE74A5" w:rsidRDefault="008D03D1" w:rsidP="003A017C">
            <w:pPr>
              <w:jc w:val="center"/>
              <w:rPr>
                <w:b/>
                <w:color w:val="000000"/>
                <w:sz w:val="24"/>
                <w:szCs w:val="24"/>
              </w:rPr>
            </w:pPr>
            <w:r w:rsidRPr="00BE74A5">
              <w:rPr>
                <w:b/>
                <w:color w:val="000000"/>
                <w:sz w:val="24"/>
                <w:szCs w:val="24"/>
              </w:rPr>
              <w:t>И</w:t>
            </w:r>
            <w:r w:rsidRPr="00BE74A5">
              <w:rPr>
                <w:b/>
                <w:color w:val="000000"/>
                <w:sz w:val="24"/>
                <w:szCs w:val="24"/>
              </w:rPr>
              <w:t>с</w:t>
            </w:r>
            <w:r w:rsidRPr="00BE74A5">
              <w:rPr>
                <w:b/>
                <w:color w:val="000000"/>
                <w:sz w:val="24"/>
                <w:szCs w:val="24"/>
              </w:rPr>
              <w:t>то</w:t>
            </w:r>
            <w:r w:rsidRPr="00BE74A5">
              <w:rPr>
                <w:b/>
                <w:color w:val="000000"/>
                <w:sz w:val="24"/>
                <w:szCs w:val="24"/>
              </w:rPr>
              <w:t>ч</w:t>
            </w:r>
            <w:r w:rsidRPr="00BE74A5">
              <w:rPr>
                <w:b/>
                <w:color w:val="000000"/>
                <w:sz w:val="24"/>
                <w:szCs w:val="24"/>
              </w:rPr>
              <w:t>ники ф</w:t>
            </w:r>
            <w:r w:rsidRPr="00BE74A5">
              <w:rPr>
                <w:b/>
                <w:color w:val="000000"/>
                <w:sz w:val="24"/>
                <w:szCs w:val="24"/>
              </w:rPr>
              <w:t>и</w:t>
            </w:r>
            <w:r w:rsidRPr="00BE74A5">
              <w:rPr>
                <w:b/>
                <w:color w:val="000000"/>
                <w:sz w:val="24"/>
                <w:szCs w:val="24"/>
              </w:rPr>
              <w:t>нанс</w:t>
            </w:r>
            <w:r w:rsidRPr="00BE74A5">
              <w:rPr>
                <w:b/>
                <w:color w:val="000000"/>
                <w:sz w:val="24"/>
                <w:szCs w:val="24"/>
              </w:rPr>
              <w:t>и</w:t>
            </w:r>
            <w:r w:rsidRPr="00BE74A5">
              <w:rPr>
                <w:b/>
                <w:color w:val="000000"/>
                <w:sz w:val="24"/>
                <w:szCs w:val="24"/>
              </w:rPr>
              <w:t>ров</w:t>
            </w:r>
            <w:r w:rsidRPr="00BE74A5">
              <w:rPr>
                <w:b/>
                <w:color w:val="000000"/>
                <w:sz w:val="24"/>
                <w:szCs w:val="24"/>
              </w:rPr>
              <w:t>а</w:t>
            </w:r>
            <w:r w:rsidRPr="00BE74A5">
              <w:rPr>
                <w:b/>
                <w:color w:val="000000"/>
                <w:sz w:val="24"/>
                <w:szCs w:val="24"/>
              </w:rPr>
              <w:t>ния</w:t>
            </w:r>
          </w:p>
        </w:tc>
        <w:tc>
          <w:tcPr>
            <w:tcW w:w="1560" w:type="dxa"/>
            <w:gridSpan w:val="2"/>
            <w:vMerge w:val="restart"/>
            <w:hideMark/>
          </w:tcPr>
          <w:p w:rsidR="008D03D1" w:rsidRPr="00BE74A5" w:rsidRDefault="008D03D1" w:rsidP="003A017C">
            <w:pPr>
              <w:jc w:val="center"/>
              <w:rPr>
                <w:b/>
                <w:bCs/>
                <w:color w:val="000000"/>
                <w:sz w:val="24"/>
                <w:szCs w:val="24"/>
              </w:rPr>
            </w:pPr>
            <w:r w:rsidRPr="00BE74A5">
              <w:rPr>
                <w:b/>
                <w:bCs/>
                <w:color w:val="000000"/>
                <w:sz w:val="24"/>
                <w:szCs w:val="24"/>
              </w:rPr>
              <w:t>Номер п</w:t>
            </w:r>
            <w:r w:rsidRPr="00BE74A5">
              <w:rPr>
                <w:b/>
                <w:bCs/>
                <w:color w:val="000000"/>
                <w:sz w:val="24"/>
                <w:szCs w:val="24"/>
              </w:rPr>
              <w:t>о</w:t>
            </w:r>
            <w:r w:rsidRPr="00BE74A5">
              <w:rPr>
                <w:b/>
                <w:bCs/>
                <w:color w:val="000000"/>
                <w:sz w:val="24"/>
                <w:szCs w:val="24"/>
              </w:rPr>
              <w:t>казателя из таблицы «Целевые показатели муниц</w:t>
            </w:r>
            <w:r w:rsidRPr="00BE74A5">
              <w:rPr>
                <w:b/>
                <w:bCs/>
                <w:color w:val="000000"/>
                <w:sz w:val="24"/>
                <w:szCs w:val="24"/>
              </w:rPr>
              <w:t>и</w:t>
            </w:r>
            <w:r w:rsidRPr="00BE74A5">
              <w:rPr>
                <w:b/>
                <w:bCs/>
                <w:color w:val="000000"/>
                <w:sz w:val="24"/>
                <w:szCs w:val="24"/>
              </w:rPr>
              <w:t>пальной програ</w:t>
            </w:r>
            <w:r w:rsidRPr="00BE74A5">
              <w:rPr>
                <w:b/>
                <w:bCs/>
                <w:color w:val="000000"/>
                <w:sz w:val="24"/>
                <w:szCs w:val="24"/>
              </w:rPr>
              <w:t>м</w:t>
            </w:r>
            <w:r w:rsidRPr="00BE74A5">
              <w:rPr>
                <w:b/>
                <w:bCs/>
                <w:color w:val="000000"/>
                <w:sz w:val="24"/>
                <w:szCs w:val="24"/>
              </w:rPr>
              <w:t>мы»</w:t>
            </w:r>
          </w:p>
        </w:tc>
        <w:tc>
          <w:tcPr>
            <w:tcW w:w="9317" w:type="dxa"/>
            <w:gridSpan w:val="11"/>
            <w:hideMark/>
          </w:tcPr>
          <w:p w:rsidR="008D03D1" w:rsidRPr="00BE74A5" w:rsidRDefault="008D03D1" w:rsidP="003A017C">
            <w:pPr>
              <w:jc w:val="center"/>
              <w:rPr>
                <w:b/>
                <w:bCs/>
                <w:color w:val="000000"/>
                <w:sz w:val="24"/>
                <w:szCs w:val="24"/>
              </w:rPr>
            </w:pPr>
            <w:r w:rsidRPr="00BE74A5">
              <w:rPr>
                <w:b/>
                <w:bCs/>
                <w:color w:val="000000"/>
                <w:sz w:val="24"/>
                <w:szCs w:val="24"/>
              </w:rPr>
              <w:t>Финансовые затраты на реализацию (тыс. рублей)</w:t>
            </w:r>
          </w:p>
        </w:tc>
      </w:tr>
      <w:tr w:rsidR="008D03D1" w:rsidRPr="00BE74A5" w:rsidTr="00D66A57">
        <w:trPr>
          <w:gridAfter w:val="21"/>
          <w:wAfter w:w="9574" w:type="dxa"/>
          <w:trHeight w:val="828"/>
        </w:trPr>
        <w:tc>
          <w:tcPr>
            <w:tcW w:w="1101" w:type="dxa"/>
            <w:gridSpan w:val="2"/>
            <w:vMerge/>
            <w:hideMark/>
          </w:tcPr>
          <w:p w:rsidR="008D03D1" w:rsidRPr="00BE74A5" w:rsidRDefault="008D03D1" w:rsidP="003A017C">
            <w:pPr>
              <w:rPr>
                <w:b/>
                <w:bCs/>
                <w:color w:val="000000"/>
                <w:sz w:val="24"/>
                <w:szCs w:val="24"/>
                <w:highlight w:val="green"/>
              </w:rPr>
            </w:pPr>
          </w:p>
        </w:tc>
        <w:tc>
          <w:tcPr>
            <w:tcW w:w="1721" w:type="dxa"/>
            <w:vMerge/>
            <w:hideMark/>
          </w:tcPr>
          <w:p w:rsidR="008D03D1" w:rsidRPr="00BE74A5" w:rsidRDefault="008D03D1" w:rsidP="003A017C">
            <w:pPr>
              <w:rPr>
                <w:b/>
                <w:bCs/>
                <w:color w:val="000000"/>
                <w:sz w:val="24"/>
                <w:szCs w:val="24"/>
                <w:highlight w:val="green"/>
              </w:rPr>
            </w:pPr>
          </w:p>
        </w:tc>
        <w:tc>
          <w:tcPr>
            <w:tcW w:w="1397" w:type="dxa"/>
            <w:gridSpan w:val="2"/>
            <w:vMerge/>
            <w:hideMark/>
          </w:tcPr>
          <w:p w:rsidR="008D03D1" w:rsidRPr="00BE74A5" w:rsidRDefault="008D03D1" w:rsidP="003A017C">
            <w:pPr>
              <w:rPr>
                <w:color w:val="000000"/>
                <w:sz w:val="24"/>
                <w:szCs w:val="24"/>
                <w:highlight w:val="green"/>
              </w:rPr>
            </w:pPr>
          </w:p>
        </w:tc>
        <w:tc>
          <w:tcPr>
            <w:tcW w:w="992" w:type="dxa"/>
            <w:gridSpan w:val="2"/>
            <w:vMerge/>
            <w:hideMark/>
          </w:tcPr>
          <w:p w:rsidR="008D03D1" w:rsidRPr="00BE74A5" w:rsidRDefault="008D03D1" w:rsidP="003A017C">
            <w:pPr>
              <w:rPr>
                <w:color w:val="000000"/>
                <w:sz w:val="24"/>
                <w:szCs w:val="24"/>
                <w:highlight w:val="green"/>
              </w:rPr>
            </w:pPr>
          </w:p>
        </w:tc>
        <w:tc>
          <w:tcPr>
            <w:tcW w:w="1560" w:type="dxa"/>
            <w:gridSpan w:val="2"/>
            <w:vMerge/>
            <w:hideMark/>
          </w:tcPr>
          <w:p w:rsidR="008D03D1" w:rsidRPr="00BE74A5" w:rsidRDefault="008D03D1" w:rsidP="003A017C">
            <w:pPr>
              <w:rPr>
                <w:b/>
                <w:bCs/>
                <w:color w:val="000000"/>
                <w:sz w:val="24"/>
                <w:szCs w:val="24"/>
                <w:highlight w:val="green"/>
              </w:rPr>
            </w:pPr>
          </w:p>
        </w:tc>
        <w:tc>
          <w:tcPr>
            <w:tcW w:w="1134" w:type="dxa"/>
            <w:gridSpan w:val="2"/>
            <w:vMerge w:val="restart"/>
            <w:hideMark/>
          </w:tcPr>
          <w:p w:rsidR="008D03D1" w:rsidRPr="00BE74A5" w:rsidRDefault="008D03D1" w:rsidP="003A017C">
            <w:pPr>
              <w:jc w:val="center"/>
              <w:rPr>
                <w:b/>
                <w:bCs/>
                <w:color w:val="000000"/>
                <w:sz w:val="24"/>
                <w:szCs w:val="24"/>
                <w:highlight w:val="green"/>
              </w:rPr>
            </w:pPr>
            <w:r w:rsidRPr="00BE74A5">
              <w:rPr>
                <w:b/>
                <w:bCs/>
                <w:color w:val="000000"/>
                <w:sz w:val="24"/>
                <w:szCs w:val="24"/>
              </w:rPr>
              <w:t>всего</w:t>
            </w:r>
          </w:p>
        </w:tc>
        <w:tc>
          <w:tcPr>
            <w:tcW w:w="8183" w:type="dxa"/>
            <w:gridSpan w:val="9"/>
            <w:hideMark/>
          </w:tcPr>
          <w:p w:rsidR="008D03D1" w:rsidRPr="00BE74A5" w:rsidRDefault="008D03D1" w:rsidP="003A017C">
            <w:pPr>
              <w:rPr>
                <w:b/>
                <w:bCs/>
                <w:color w:val="000000"/>
                <w:sz w:val="24"/>
                <w:szCs w:val="24"/>
              </w:rPr>
            </w:pPr>
            <w:r w:rsidRPr="00BE74A5">
              <w:rPr>
                <w:b/>
                <w:bCs/>
                <w:color w:val="000000"/>
                <w:sz w:val="24"/>
                <w:szCs w:val="24"/>
              </w:rPr>
              <w:t xml:space="preserve">                                                             в том числе:</w:t>
            </w:r>
          </w:p>
        </w:tc>
      </w:tr>
      <w:tr w:rsidR="008D03D1" w:rsidRPr="00BE74A5" w:rsidTr="00D66A57">
        <w:trPr>
          <w:gridAfter w:val="21"/>
          <w:wAfter w:w="9574" w:type="dxa"/>
          <w:trHeight w:val="828"/>
        </w:trPr>
        <w:tc>
          <w:tcPr>
            <w:tcW w:w="1101" w:type="dxa"/>
            <w:gridSpan w:val="2"/>
            <w:vMerge/>
            <w:hideMark/>
          </w:tcPr>
          <w:p w:rsidR="008D03D1" w:rsidRPr="00BE74A5" w:rsidRDefault="008D03D1" w:rsidP="003A017C">
            <w:pPr>
              <w:rPr>
                <w:b/>
                <w:bCs/>
                <w:color w:val="000000"/>
                <w:sz w:val="24"/>
                <w:szCs w:val="24"/>
                <w:highlight w:val="green"/>
              </w:rPr>
            </w:pPr>
          </w:p>
        </w:tc>
        <w:tc>
          <w:tcPr>
            <w:tcW w:w="1721" w:type="dxa"/>
            <w:vMerge/>
            <w:hideMark/>
          </w:tcPr>
          <w:p w:rsidR="008D03D1" w:rsidRPr="00BE74A5" w:rsidRDefault="008D03D1" w:rsidP="003A017C">
            <w:pPr>
              <w:rPr>
                <w:b/>
                <w:bCs/>
                <w:color w:val="000000"/>
                <w:sz w:val="24"/>
                <w:szCs w:val="24"/>
                <w:highlight w:val="green"/>
              </w:rPr>
            </w:pPr>
          </w:p>
        </w:tc>
        <w:tc>
          <w:tcPr>
            <w:tcW w:w="1397" w:type="dxa"/>
            <w:gridSpan w:val="2"/>
            <w:vMerge/>
            <w:hideMark/>
          </w:tcPr>
          <w:p w:rsidR="008D03D1" w:rsidRPr="00BE74A5" w:rsidRDefault="008D03D1" w:rsidP="003A017C">
            <w:pPr>
              <w:rPr>
                <w:color w:val="000000"/>
                <w:sz w:val="24"/>
                <w:szCs w:val="24"/>
                <w:highlight w:val="green"/>
              </w:rPr>
            </w:pPr>
          </w:p>
        </w:tc>
        <w:tc>
          <w:tcPr>
            <w:tcW w:w="992" w:type="dxa"/>
            <w:gridSpan w:val="2"/>
            <w:vMerge/>
            <w:hideMark/>
          </w:tcPr>
          <w:p w:rsidR="008D03D1" w:rsidRPr="00BE74A5" w:rsidRDefault="008D03D1" w:rsidP="003A017C">
            <w:pPr>
              <w:rPr>
                <w:color w:val="000000"/>
                <w:sz w:val="24"/>
                <w:szCs w:val="24"/>
                <w:highlight w:val="green"/>
              </w:rPr>
            </w:pPr>
          </w:p>
        </w:tc>
        <w:tc>
          <w:tcPr>
            <w:tcW w:w="1560" w:type="dxa"/>
            <w:gridSpan w:val="2"/>
            <w:vMerge/>
            <w:hideMark/>
          </w:tcPr>
          <w:p w:rsidR="008D03D1" w:rsidRPr="00BE74A5" w:rsidRDefault="008D03D1" w:rsidP="003A017C">
            <w:pPr>
              <w:rPr>
                <w:b/>
                <w:bCs/>
                <w:color w:val="000000"/>
                <w:sz w:val="24"/>
                <w:szCs w:val="24"/>
                <w:highlight w:val="green"/>
              </w:rPr>
            </w:pPr>
          </w:p>
        </w:tc>
        <w:tc>
          <w:tcPr>
            <w:tcW w:w="1134" w:type="dxa"/>
            <w:gridSpan w:val="2"/>
            <w:vMerge/>
            <w:hideMark/>
          </w:tcPr>
          <w:p w:rsidR="008D03D1" w:rsidRPr="00BE74A5" w:rsidRDefault="008D03D1" w:rsidP="003A017C">
            <w:pPr>
              <w:rPr>
                <w:b/>
                <w:bCs/>
                <w:color w:val="000000"/>
                <w:sz w:val="24"/>
                <w:szCs w:val="24"/>
                <w:highlight w:val="green"/>
              </w:rPr>
            </w:pPr>
          </w:p>
        </w:tc>
        <w:tc>
          <w:tcPr>
            <w:tcW w:w="1157" w:type="dxa"/>
            <w:hideMark/>
          </w:tcPr>
          <w:p w:rsidR="00BE74A5" w:rsidRPr="00BE74A5" w:rsidRDefault="008D03D1" w:rsidP="003A017C">
            <w:pPr>
              <w:jc w:val="center"/>
              <w:rPr>
                <w:b/>
                <w:bCs/>
                <w:color w:val="000000"/>
                <w:sz w:val="24"/>
                <w:szCs w:val="24"/>
              </w:rPr>
            </w:pPr>
            <w:r w:rsidRPr="00BE74A5">
              <w:rPr>
                <w:b/>
                <w:bCs/>
                <w:color w:val="000000"/>
                <w:sz w:val="24"/>
                <w:szCs w:val="24"/>
              </w:rPr>
              <w:t xml:space="preserve">2015 </w:t>
            </w:r>
          </w:p>
          <w:p w:rsidR="008D03D1" w:rsidRPr="00BE74A5" w:rsidRDefault="008D03D1" w:rsidP="003A017C">
            <w:pPr>
              <w:jc w:val="center"/>
              <w:rPr>
                <w:b/>
                <w:bCs/>
                <w:color w:val="000000"/>
                <w:sz w:val="24"/>
                <w:szCs w:val="24"/>
              </w:rPr>
            </w:pPr>
            <w:r w:rsidRPr="00BE74A5">
              <w:rPr>
                <w:b/>
                <w:bCs/>
                <w:color w:val="000000"/>
                <w:sz w:val="24"/>
                <w:szCs w:val="24"/>
              </w:rPr>
              <w:t>год</w:t>
            </w:r>
          </w:p>
        </w:tc>
        <w:tc>
          <w:tcPr>
            <w:tcW w:w="1417" w:type="dxa"/>
            <w:hideMark/>
          </w:tcPr>
          <w:p w:rsidR="00BE74A5" w:rsidRPr="00BE74A5" w:rsidRDefault="008D03D1" w:rsidP="003A017C">
            <w:pPr>
              <w:jc w:val="center"/>
              <w:rPr>
                <w:b/>
                <w:bCs/>
                <w:color w:val="000000"/>
                <w:sz w:val="24"/>
                <w:szCs w:val="24"/>
              </w:rPr>
            </w:pPr>
            <w:r w:rsidRPr="00BE74A5">
              <w:rPr>
                <w:b/>
                <w:bCs/>
                <w:color w:val="000000"/>
                <w:sz w:val="24"/>
                <w:szCs w:val="24"/>
              </w:rPr>
              <w:t xml:space="preserve">2016 </w:t>
            </w:r>
          </w:p>
          <w:p w:rsidR="008D03D1" w:rsidRPr="00BE74A5" w:rsidRDefault="008D03D1" w:rsidP="003A017C">
            <w:pPr>
              <w:jc w:val="center"/>
              <w:rPr>
                <w:b/>
                <w:bCs/>
                <w:color w:val="000000"/>
                <w:sz w:val="24"/>
                <w:szCs w:val="24"/>
              </w:rPr>
            </w:pPr>
            <w:r w:rsidRPr="00BE74A5">
              <w:rPr>
                <w:b/>
                <w:bCs/>
                <w:color w:val="000000"/>
                <w:sz w:val="24"/>
                <w:szCs w:val="24"/>
              </w:rPr>
              <w:t>год</w:t>
            </w:r>
          </w:p>
        </w:tc>
        <w:tc>
          <w:tcPr>
            <w:tcW w:w="1418" w:type="dxa"/>
            <w:hideMark/>
          </w:tcPr>
          <w:p w:rsidR="00BE74A5" w:rsidRPr="00BE74A5" w:rsidRDefault="008D03D1" w:rsidP="003A017C">
            <w:pPr>
              <w:jc w:val="center"/>
              <w:rPr>
                <w:b/>
                <w:bCs/>
                <w:color w:val="000000"/>
                <w:sz w:val="24"/>
                <w:szCs w:val="24"/>
              </w:rPr>
            </w:pPr>
            <w:r w:rsidRPr="00BE74A5">
              <w:rPr>
                <w:b/>
                <w:bCs/>
                <w:color w:val="000000"/>
                <w:sz w:val="24"/>
                <w:szCs w:val="24"/>
              </w:rPr>
              <w:t>2017</w:t>
            </w:r>
          </w:p>
          <w:p w:rsidR="008D03D1" w:rsidRPr="00BE74A5" w:rsidRDefault="008D03D1" w:rsidP="003A017C">
            <w:pPr>
              <w:jc w:val="center"/>
              <w:rPr>
                <w:b/>
                <w:bCs/>
                <w:color w:val="000000"/>
                <w:sz w:val="24"/>
                <w:szCs w:val="24"/>
              </w:rPr>
            </w:pPr>
            <w:r w:rsidRPr="00BE74A5">
              <w:rPr>
                <w:b/>
                <w:bCs/>
                <w:color w:val="000000"/>
                <w:sz w:val="24"/>
                <w:szCs w:val="24"/>
              </w:rPr>
              <w:t>год</w:t>
            </w:r>
          </w:p>
        </w:tc>
        <w:tc>
          <w:tcPr>
            <w:tcW w:w="1560" w:type="dxa"/>
            <w:gridSpan w:val="2"/>
            <w:hideMark/>
          </w:tcPr>
          <w:p w:rsidR="00BE74A5" w:rsidRPr="00BE74A5" w:rsidRDefault="008D03D1" w:rsidP="003A017C">
            <w:pPr>
              <w:jc w:val="center"/>
              <w:rPr>
                <w:b/>
                <w:bCs/>
                <w:color w:val="000000"/>
                <w:sz w:val="24"/>
                <w:szCs w:val="24"/>
              </w:rPr>
            </w:pPr>
            <w:r w:rsidRPr="00BE74A5">
              <w:rPr>
                <w:b/>
                <w:bCs/>
                <w:color w:val="000000"/>
                <w:sz w:val="24"/>
                <w:szCs w:val="24"/>
              </w:rPr>
              <w:t xml:space="preserve">2018 </w:t>
            </w:r>
          </w:p>
          <w:p w:rsidR="008D03D1" w:rsidRPr="00BE74A5" w:rsidRDefault="008D03D1" w:rsidP="003A017C">
            <w:pPr>
              <w:jc w:val="center"/>
              <w:rPr>
                <w:b/>
                <w:bCs/>
                <w:color w:val="000000"/>
                <w:sz w:val="24"/>
                <w:szCs w:val="24"/>
              </w:rPr>
            </w:pPr>
            <w:r w:rsidRPr="00BE74A5">
              <w:rPr>
                <w:b/>
                <w:bCs/>
                <w:color w:val="000000"/>
                <w:sz w:val="24"/>
                <w:szCs w:val="24"/>
              </w:rPr>
              <w:t>год</w:t>
            </w:r>
          </w:p>
        </w:tc>
        <w:tc>
          <w:tcPr>
            <w:tcW w:w="1558" w:type="dxa"/>
            <w:gridSpan w:val="3"/>
            <w:hideMark/>
          </w:tcPr>
          <w:p w:rsidR="00BE74A5" w:rsidRPr="00BE74A5" w:rsidRDefault="008D03D1" w:rsidP="003A017C">
            <w:pPr>
              <w:jc w:val="center"/>
              <w:rPr>
                <w:b/>
                <w:bCs/>
                <w:color w:val="000000"/>
                <w:sz w:val="24"/>
                <w:szCs w:val="24"/>
              </w:rPr>
            </w:pPr>
            <w:r w:rsidRPr="00BE74A5">
              <w:rPr>
                <w:b/>
                <w:bCs/>
                <w:color w:val="000000"/>
                <w:sz w:val="24"/>
                <w:szCs w:val="24"/>
              </w:rPr>
              <w:t xml:space="preserve">2019 </w:t>
            </w:r>
          </w:p>
          <w:p w:rsidR="008D03D1" w:rsidRPr="00BE74A5" w:rsidRDefault="008D03D1" w:rsidP="003A017C">
            <w:pPr>
              <w:jc w:val="center"/>
              <w:rPr>
                <w:b/>
                <w:bCs/>
                <w:color w:val="000000"/>
                <w:sz w:val="24"/>
                <w:szCs w:val="24"/>
              </w:rPr>
            </w:pPr>
            <w:r w:rsidRPr="00BE74A5">
              <w:rPr>
                <w:b/>
                <w:bCs/>
                <w:color w:val="000000"/>
                <w:sz w:val="24"/>
                <w:szCs w:val="24"/>
              </w:rPr>
              <w:t>год</w:t>
            </w:r>
          </w:p>
        </w:tc>
        <w:tc>
          <w:tcPr>
            <w:tcW w:w="1073" w:type="dxa"/>
            <w:hideMark/>
          </w:tcPr>
          <w:p w:rsidR="008D03D1" w:rsidRPr="00BE74A5" w:rsidRDefault="008D03D1" w:rsidP="003A017C">
            <w:pPr>
              <w:jc w:val="center"/>
              <w:rPr>
                <w:b/>
                <w:bCs/>
                <w:color w:val="000000"/>
                <w:sz w:val="24"/>
                <w:szCs w:val="24"/>
              </w:rPr>
            </w:pPr>
            <w:r w:rsidRPr="00BE74A5">
              <w:rPr>
                <w:b/>
                <w:bCs/>
                <w:color w:val="000000"/>
                <w:sz w:val="24"/>
                <w:szCs w:val="24"/>
              </w:rPr>
              <w:t>2020 год</w:t>
            </w:r>
          </w:p>
        </w:tc>
      </w:tr>
      <w:tr w:rsidR="006768FC" w:rsidRPr="00BE74A5" w:rsidTr="00D66A57">
        <w:trPr>
          <w:gridAfter w:val="21"/>
          <w:wAfter w:w="9574" w:type="dxa"/>
          <w:trHeight w:val="312"/>
        </w:trPr>
        <w:tc>
          <w:tcPr>
            <w:tcW w:w="1101" w:type="dxa"/>
            <w:gridSpan w:val="2"/>
            <w:hideMark/>
          </w:tcPr>
          <w:p w:rsidR="000726B7" w:rsidRPr="00BE74A5" w:rsidRDefault="000726B7" w:rsidP="003A017C">
            <w:pPr>
              <w:jc w:val="center"/>
              <w:rPr>
                <w:b/>
                <w:bCs/>
                <w:color w:val="000000"/>
                <w:sz w:val="24"/>
                <w:szCs w:val="24"/>
              </w:rPr>
            </w:pPr>
            <w:r w:rsidRPr="00BE74A5">
              <w:rPr>
                <w:b/>
                <w:bCs/>
                <w:color w:val="000000"/>
                <w:sz w:val="24"/>
                <w:szCs w:val="24"/>
              </w:rPr>
              <w:t>1</w:t>
            </w:r>
          </w:p>
        </w:tc>
        <w:tc>
          <w:tcPr>
            <w:tcW w:w="1721" w:type="dxa"/>
            <w:hideMark/>
          </w:tcPr>
          <w:p w:rsidR="000726B7" w:rsidRPr="00BE74A5" w:rsidRDefault="000726B7" w:rsidP="003A017C">
            <w:pPr>
              <w:jc w:val="center"/>
              <w:rPr>
                <w:b/>
                <w:bCs/>
                <w:color w:val="000000"/>
                <w:sz w:val="24"/>
                <w:szCs w:val="24"/>
              </w:rPr>
            </w:pPr>
            <w:r w:rsidRPr="00BE74A5">
              <w:rPr>
                <w:b/>
                <w:bCs/>
                <w:color w:val="000000"/>
                <w:sz w:val="24"/>
                <w:szCs w:val="24"/>
              </w:rPr>
              <w:t>2</w:t>
            </w:r>
          </w:p>
        </w:tc>
        <w:tc>
          <w:tcPr>
            <w:tcW w:w="1397" w:type="dxa"/>
            <w:gridSpan w:val="2"/>
            <w:hideMark/>
          </w:tcPr>
          <w:p w:rsidR="000726B7" w:rsidRPr="00BE74A5" w:rsidRDefault="000726B7" w:rsidP="003A017C">
            <w:pPr>
              <w:jc w:val="center"/>
              <w:rPr>
                <w:b/>
                <w:color w:val="000000"/>
                <w:sz w:val="24"/>
                <w:szCs w:val="24"/>
              </w:rPr>
            </w:pPr>
            <w:r w:rsidRPr="00BE74A5">
              <w:rPr>
                <w:b/>
                <w:color w:val="000000"/>
                <w:sz w:val="24"/>
                <w:szCs w:val="24"/>
              </w:rPr>
              <w:t>3</w:t>
            </w:r>
          </w:p>
        </w:tc>
        <w:tc>
          <w:tcPr>
            <w:tcW w:w="992" w:type="dxa"/>
            <w:gridSpan w:val="2"/>
            <w:hideMark/>
          </w:tcPr>
          <w:p w:rsidR="000726B7" w:rsidRPr="00BE74A5" w:rsidRDefault="000726B7" w:rsidP="003A017C">
            <w:pPr>
              <w:jc w:val="center"/>
              <w:rPr>
                <w:b/>
                <w:color w:val="000000"/>
                <w:sz w:val="24"/>
                <w:szCs w:val="24"/>
              </w:rPr>
            </w:pPr>
            <w:r w:rsidRPr="00BE74A5">
              <w:rPr>
                <w:b/>
                <w:color w:val="000000"/>
                <w:sz w:val="24"/>
                <w:szCs w:val="24"/>
              </w:rPr>
              <w:t>4</w:t>
            </w:r>
          </w:p>
        </w:tc>
        <w:tc>
          <w:tcPr>
            <w:tcW w:w="1560" w:type="dxa"/>
            <w:gridSpan w:val="2"/>
            <w:hideMark/>
          </w:tcPr>
          <w:p w:rsidR="000726B7" w:rsidRPr="00BE74A5" w:rsidRDefault="000726B7" w:rsidP="003A017C">
            <w:pPr>
              <w:jc w:val="center"/>
              <w:rPr>
                <w:b/>
                <w:bCs/>
                <w:color w:val="000000"/>
                <w:sz w:val="24"/>
                <w:szCs w:val="24"/>
              </w:rPr>
            </w:pPr>
            <w:r w:rsidRPr="00BE74A5">
              <w:rPr>
                <w:b/>
                <w:bCs/>
                <w:color w:val="000000"/>
                <w:sz w:val="24"/>
                <w:szCs w:val="24"/>
              </w:rPr>
              <w:t>5</w:t>
            </w:r>
          </w:p>
        </w:tc>
        <w:tc>
          <w:tcPr>
            <w:tcW w:w="1134" w:type="dxa"/>
            <w:gridSpan w:val="2"/>
            <w:hideMark/>
          </w:tcPr>
          <w:p w:rsidR="000726B7" w:rsidRPr="00BE74A5" w:rsidRDefault="000726B7" w:rsidP="003A017C">
            <w:pPr>
              <w:jc w:val="center"/>
              <w:rPr>
                <w:b/>
                <w:bCs/>
                <w:color w:val="000000"/>
                <w:sz w:val="24"/>
                <w:szCs w:val="24"/>
              </w:rPr>
            </w:pPr>
            <w:r w:rsidRPr="00BE74A5">
              <w:rPr>
                <w:b/>
                <w:bCs/>
                <w:color w:val="000000"/>
                <w:sz w:val="24"/>
                <w:szCs w:val="24"/>
              </w:rPr>
              <w:t>6</w:t>
            </w:r>
          </w:p>
        </w:tc>
        <w:tc>
          <w:tcPr>
            <w:tcW w:w="1157" w:type="dxa"/>
            <w:hideMark/>
          </w:tcPr>
          <w:p w:rsidR="000726B7" w:rsidRPr="00BE74A5" w:rsidRDefault="000726B7" w:rsidP="003A017C">
            <w:pPr>
              <w:jc w:val="center"/>
              <w:rPr>
                <w:b/>
                <w:bCs/>
                <w:color w:val="000000"/>
                <w:sz w:val="24"/>
                <w:szCs w:val="24"/>
              </w:rPr>
            </w:pPr>
            <w:r w:rsidRPr="00BE74A5">
              <w:rPr>
                <w:b/>
                <w:bCs/>
                <w:color w:val="000000"/>
                <w:sz w:val="24"/>
                <w:szCs w:val="24"/>
              </w:rPr>
              <w:t>7</w:t>
            </w:r>
          </w:p>
        </w:tc>
        <w:tc>
          <w:tcPr>
            <w:tcW w:w="1417" w:type="dxa"/>
            <w:hideMark/>
          </w:tcPr>
          <w:p w:rsidR="000726B7" w:rsidRPr="00BE74A5" w:rsidRDefault="000726B7" w:rsidP="003A017C">
            <w:pPr>
              <w:jc w:val="center"/>
              <w:rPr>
                <w:b/>
                <w:bCs/>
                <w:color w:val="000000"/>
                <w:sz w:val="24"/>
                <w:szCs w:val="24"/>
              </w:rPr>
            </w:pPr>
            <w:r w:rsidRPr="00BE74A5">
              <w:rPr>
                <w:b/>
                <w:bCs/>
                <w:color w:val="000000"/>
                <w:sz w:val="24"/>
                <w:szCs w:val="24"/>
              </w:rPr>
              <w:t>8</w:t>
            </w:r>
          </w:p>
        </w:tc>
        <w:tc>
          <w:tcPr>
            <w:tcW w:w="1418" w:type="dxa"/>
            <w:hideMark/>
          </w:tcPr>
          <w:p w:rsidR="000726B7" w:rsidRPr="00BE74A5" w:rsidRDefault="000726B7" w:rsidP="003A017C">
            <w:pPr>
              <w:jc w:val="center"/>
              <w:rPr>
                <w:b/>
                <w:bCs/>
                <w:color w:val="000000"/>
                <w:sz w:val="24"/>
                <w:szCs w:val="24"/>
              </w:rPr>
            </w:pPr>
            <w:r w:rsidRPr="00BE74A5">
              <w:rPr>
                <w:b/>
                <w:bCs/>
                <w:color w:val="000000"/>
                <w:sz w:val="24"/>
                <w:szCs w:val="24"/>
              </w:rPr>
              <w:t>9</w:t>
            </w:r>
          </w:p>
        </w:tc>
        <w:tc>
          <w:tcPr>
            <w:tcW w:w="1560" w:type="dxa"/>
            <w:gridSpan w:val="2"/>
            <w:hideMark/>
          </w:tcPr>
          <w:p w:rsidR="000726B7" w:rsidRPr="00BE74A5" w:rsidRDefault="000726B7" w:rsidP="003A017C">
            <w:pPr>
              <w:jc w:val="center"/>
              <w:rPr>
                <w:b/>
                <w:bCs/>
                <w:color w:val="000000"/>
                <w:sz w:val="24"/>
                <w:szCs w:val="24"/>
              </w:rPr>
            </w:pPr>
            <w:r w:rsidRPr="00BE74A5">
              <w:rPr>
                <w:b/>
                <w:bCs/>
                <w:color w:val="000000"/>
                <w:sz w:val="24"/>
                <w:szCs w:val="24"/>
              </w:rPr>
              <w:t>10</w:t>
            </w:r>
          </w:p>
        </w:tc>
        <w:tc>
          <w:tcPr>
            <w:tcW w:w="1558" w:type="dxa"/>
            <w:gridSpan w:val="3"/>
            <w:hideMark/>
          </w:tcPr>
          <w:p w:rsidR="000726B7" w:rsidRPr="00BE74A5" w:rsidRDefault="000726B7" w:rsidP="003A017C">
            <w:pPr>
              <w:jc w:val="center"/>
              <w:rPr>
                <w:b/>
                <w:bCs/>
                <w:color w:val="000000"/>
                <w:sz w:val="24"/>
                <w:szCs w:val="24"/>
              </w:rPr>
            </w:pPr>
            <w:r w:rsidRPr="00BE74A5">
              <w:rPr>
                <w:b/>
                <w:bCs/>
                <w:color w:val="000000"/>
                <w:sz w:val="24"/>
                <w:szCs w:val="24"/>
              </w:rPr>
              <w:t>11</w:t>
            </w:r>
          </w:p>
        </w:tc>
        <w:tc>
          <w:tcPr>
            <w:tcW w:w="1073" w:type="dxa"/>
            <w:hideMark/>
          </w:tcPr>
          <w:p w:rsidR="000726B7" w:rsidRPr="00BE74A5" w:rsidRDefault="000726B7" w:rsidP="003A017C">
            <w:pPr>
              <w:jc w:val="center"/>
              <w:rPr>
                <w:b/>
                <w:bCs/>
                <w:color w:val="000000"/>
                <w:sz w:val="24"/>
                <w:szCs w:val="24"/>
              </w:rPr>
            </w:pPr>
            <w:r w:rsidRPr="00BE74A5">
              <w:rPr>
                <w:b/>
                <w:bCs/>
                <w:color w:val="000000"/>
                <w:sz w:val="24"/>
                <w:szCs w:val="24"/>
              </w:rPr>
              <w:t>12</w:t>
            </w:r>
          </w:p>
        </w:tc>
      </w:tr>
      <w:tr w:rsidR="006768FC" w:rsidRPr="00BE74A5" w:rsidTr="00D66A57">
        <w:trPr>
          <w:gridAfter w:val="21"/>
          <w:wAfter w:w="9574" w:type="dxa"/>
          <w:trHeight w:val="510"/>
        </w:trPr>
        <w:tc>
          <w:tcPr>
            <w:tcW w:w="16088" w:type="dxa"/>
            <w:gridSpan w:val="20"/>
            <w:hideMark/>
          </w:tcPr>
          <w:p w:rsidR="000726B7" w:rsidRPr="00BE74A5" w:rsidRDefault="000726B7" w:rsidP="003A017C">
            <w:pPr>
              <w:jc w:val="center"/>
              <w:rPr>
                <w:b/>
                <w:bCs/>
                <w:sz w:val="24"/>
                <w:szCs w:val="24"/>
                <w:highlight w:val="green"/>
              </w:rPr>
            </w:pPr>
            <w:r w:rsidRPr="00BE74A5">
              <w:rPr>
                <w:b/>
                <w:bCs/>
                <w:sz w:val="24"/>
                <w:szCs w:val="24"/>
              </w:rPr>
              <w:t>Цель</w:t>
            </w:r>
            <w:r w:rsidR="0070433A" w:rsidRPr="00BE74A5">
              <w:rPr>
                <w:b/>
                <w:bCs/>
                <w:sz w:val="24"/>
                <w:szCs w:val="24"/>
              </w:rPr>
              <w:t xml:space="preserve">. </w:t>
            </w:r>
            <w:r w:rsidRPr="00BE74A5">
              <w:rPr>
                <w:b/>
                <w:bCs/>
                <w:sz w:val="24"/>
                <w:szCs w:val="24"/>
              </w:rPr>
              <w:t>Обеспечение эффективной финансовой поддержки городских и сельских поселений района</w:t>
            </w:r>
          </w:p>
        </w:tc>
      </w:tr>
      <w:tr w:rsidR="006768FC" w:rsidRPr="00BE74A5" w:rsidTr="00D66A57">
        <w:trPr>
          <w:gridAfter w:val="21"/>
          <w:wAfter w:w="9574" w:type="dxa"/>
          <w:trHeight w:val="750"/>
        </w:trPr>
        <w:tc>
          <w:tcPr>
            <w:tcW w:w="16088" w:type="dxa"/>
            <w:gridSpan w:val="20"/>
            <w:hideMark/>
          </w:tcPr>
          <w:p w:rsidR="000726B7" w:rsidRPr="00BE74A5" w:rsidRDefault="000726B7" w:rsidP="003A017C">
            <w:pPr>
              <w:tabs>
                <w:tab w:val="left" w:pos="5999"/>
              </w:tabs>
              <w:jc w:val="center"/>
              <w:rPr>
                <w:b/>
                <w:bCs/>
                <w:sz w:val="24"/>
                <w:szCs w:val="24"/>
                <w:highlight w:val="green"/>
              </w:rPr>
            </w:pPr>
            <w:r w:rsidRPr="00BE74A5">
              <w:rPr>
                <w:b/>
                <w:bCs/>
                <w:sz w:val="24"/>
                <w:szCs w:val="24"/>
              </w:rPr>
              <w:t>Задача 1. Оказание финансовой поддержки городским и сельским поселениям района для обеспечения равных условий для устойчивого испо</w:t>
            </w:r>
            <w:r w:rsidRPr="00BE74A5">
              <w:rPr>
                <w:b/>
                <w:bCs/>
                <w:sz w:val="24"/>
                <w:szCs w:val="24"/>
              </w:rPr>
              <w:t>л</w:t>
            </w:r>
            <w:r w:rsidRPr="00BE74A5">
              <w:rPr>
                <w:b/>
                <w:bCs/>
                <w:sz w:val="24"/>
                <w:szCs w:val="24"/>
              </w:rPr>
              <w:t>нения расходных обязательств поселений и повышение качества управления муниципальными финансами в поселениях</w:t>
            </w:r>
          </w:p>
        </w:tc>
      </w:tr>
      <w:tr w:rsidR="006768FC" w:rsidRPr="00BE74A5" w:rsidTr="00D66A57">
        <w:trPr>
          <w:gridAfter w:val="21"/>
          <w:wAfter w:w="9574" w:type="dxa"/>
          <w:trHeight w:val="555"/>
        </w:trPr>
        <w:tc>
          <w:tcPr>
            <w:tcW w:w="16088" w:type="dxa"/>
            <w:gridSpan w:val="20"/>
            <w:hideMark/>
          </w:tcPr>
          <w:p w:rsidR="00BE74A5" w:rsidRPr="00BE74A5" w:rsidRDefault="008D03D1" w:rsidP="00BE74A5">
            <w:pPr>
              <w:jc w:val="center"/>
              <w:rPr>
                <w:b/>
                <w:bCs/>
                <w:sz w:val="24"/>
                <w:szCs w:val="24"/>
              </w:rPr>
            </w:pPr>
            <w:r w:rsidRPr="00BE74A5">
              <w:rPr>
                <w:b/>
                <w:bCs/>
                <w:sz w:val="24"/>
                <w:szCs w:val="24"/>
              </w:rPr>
              <w:t xml:space="preserve">Подпрограмма I. Создание условий для эффективного управления муниципальными финансами, повышения устойчивости </w:t>
            </w:r>
          </w:p>
          <w:p w:rsidR="000726B7" w:rsidRPr="00BE74A5" w:rsidRDefault="008D03D1" w:rsidP="00BE74A5">
            <w:pPr>
              <w:jc w:val="center"/>
              <w:rPr>
                <w:b/>
                <w:bCs/>
                <w:sz w:val="24"/>
                <w:szCs w:val="24"/>
                <w:highlight w:val="green"/>
              </w:rPr>
            </w:pPr>
            <w:r w:rsidRPr="00BE74A5">
              <w:rPr>
                <w:b/>
                <w:bCs/>
                <w:sz w:val="24"/>
                <w:szCs w:val="24"/>
              </w:rPr>
              <w:t>бюджетов поселений Нижневартовского района</w:t>
            </w:r>
          </w:p>
        </w:tc>
      </w:tr>
      <w:tr w:rsidR="001D323E" w:rsidRPr="00BE74A5" w:rsidTr="00D66A57">
        <w:trPr>
          <w:gridAfter w:val="21"/>
          <w:wAfter w:w="9574" w:type="dxa"/>
          <w:trHeight w:val="300"/>
        </w:trPr>
        <w:tc>
          <w:tcPr>
            <w:tcW w:w="1101" w:type="dxa"/>
            <w:gridSpan w:val="2"/>
            <w:vMerge w:val="restart"/>
            <w:hideMark/>
          </w:tcPr>
          <w:p w:rsidR="001D323E" w:rsidRPr="00BE74A5" w:rsidRDefault="001D323E" w:rsidP="003A017C">
            <w:pPr>
              <w:jc w:val="center"/>
              <w:rPr>
                <w:bCs/>
                <w:sz w:val="24"/>
                <w:szCs w:val="24"/>
              </w:rPr>
            </w:pPr>
            <w:r w:rsidRPr="00BE74A5">
              <w:rPr>
                <w:bCs/>
                <w:sz w:val="24"/>
                <w:szCs w:val="24"/>
              </w:rPr>
              <w:t>1.1.</w:t>
            </w:r>
          </w:p>
        </w:tc>
        <w:tc>
          <w:tcPr>
            <w:tcW w:w="1721" w:type="dxa"/>
            <w:vMerge w:val="restart"/>
            <w:hideMark/>
          </w:tcPr>
          <w:p w:rsidR="001D323E" w:rsidRPr="00BE74A5" w:rsidRDefault="001D323E" w:rsidP="00BE74A5">
            <w:pPr>
              <w:jc w:val="both"/>
              <w:rPr>
                <w:bCs/>
                <w:sz w:val="24"/>
                <w:szCs w:val="24"/>
              </w:rPr>
            </w:pPr>
            <w:r w:rsidRPr="00BE74A5">
              <w:rPr>
                <w:bCs/>
                <w:sz w:val="24"/>
                <w:szCs w:val="24"/>
              </w:rPr>
              <w:t>Выравнивание бюджетной обеспеченн</w:t>
            </w:r>
            <w:r w:rsidRPr="00BE74A5">
              <w:rPr>
                <w:bCs/>
                <w:sz w:val="24"/>
                <w:szCs w:val="24"/>
              </w:rPr>
              <w:t>о</w:t>
            </w:r>
            <w:r w:rsidRPr="00BE74A5">
              <w:rPr>
                <w:bCs/>
                <w:sz w:val="24"/>
                <w:szCs w:val="24"/>
              </w:rPr>
              <w:t xml:space="preserve">сти поселений </w:t>
            </w:r>
            <w:r w:rsidRPr="00BE74A5">
              <w:rPr>
                <w:bCs/>
                <w:sz w:val="24"/>
                <w:szCs w:val="24"/>
              </w:rPr>
              <w:lastRenderedPageBreak/>
              <w:t>из районного фонда фина</w:t>
            </w:r>
            <w:r w:rsidRPr="00BE74A5">
              <w:rPr>
                <w:bCs/>
                <w:sz w:val="24"/>
                <w:szCs w:val="24"/>
              </w:rPr>
              <w:t>н</w:t>
            </w:r>
            <w:r w:rsidRPr="00BE74A5">
              <w:rPr>
                <w:bCs/>
                <w:sz w:val="24"/>
                <w:szCs w:val="24"/>
              </w:rPr>
              <w:t>совой по</w:t>
            </w:r>
            <w:r w:rsidRPr="00BE74A5">
              <w:rPr>
                <w:bCs/>
                <w:sz w:val="24"/>
                <w:szCs w:val="24"/>
              </w:rPr>
              <w:t>д</w:t>
            </w:r>
            <w:r w:rsidRPr="00BE74A5">
              <w:rPr>
                <w:bCs/>
                <w:sz w:val="24"/>
                <w:szCs w:val="24"/>
              </w:rPr>
              <w:t>держки</w:t>
            </w:r>
          </w:p>
        </w:tc>
        <w:tc>
          <w:tcPr>
            <w:tcW w:w="1397" w:type="dxa"/>
            <w:gridSpan w:val="2"/>
            <w:vMerge w:val="restart"/>
            <w:hideMark/>
          </w:tcPr>
          <w:p w:rsidR="001D323E" w:rsidRPr="00BE74A5" w:rsidRDefault="001D323E" w:rsidP="00BE74A5">
            <w:pPr>
              <w:jc w:val="both"/>
              <w:rPr>
                <w:bCs/>
                <w:sz w:val="24"/>
                <w:szCs w:val="24"/>
              </w:rPr>
            </w:pPr>
            <w:r w:rsidRPr="00BE74A5">
              <w:rPr>
                <w:bCs/>
                <w:sz w:val="24"/>
                <w:szCs w:val="24"/>
              </w:rPr>
              <w:lastRenderedPageBreak/>
              <w:t>департ</w:t>
            </w:r>
            <w:r w:rsidRPr="00BE74A5">
              <w:rPr>
                <w:bCs/>
                <w:sz w:val="24"/>
                <w:szCs w:val="24"/>
              </w:rPr>
              <w:t>а</w:t>
            </w:r>
            <w:r w:rsidRPr="00BE74A5">
              <w:rPr>
                <w:bCs/>
                <w:sz w:val="24"/>
                <w:szCs w:val="24"/>
              </w:rPr>
              <w:t>мент ф</w:t>
            </w:r>
            <w:r w:rsidRPr="00BE74A5">
              <w:rPr>
                <w:bCs/>
                <w:sz w:val="24"/>
                <w:szCs w:val="24"/>
              </w:rPr>
              <w:t>и</w:t>
            </w:r>
            <w:r w:rsidRPr="00BE74A5">
              <w:rPr>
                <w:bCs/>
                <w:sz w:val="24"/>
                <w:szCs w:val="24"/>
              </w:rPr>
              <w:t>нансов а</w:t>
            </w:r>
            <w:r w:rsidRPr="00BE74A5">
              <w:rPr>
                <w:bCs/>
                <w:sz w:val="24"/>
                <w:szCs w:val="24"/>
              </w:rPr>
              <w:t>д</w:t>
            </w:r>
            <w:r w:rsidRPr="00BE74A5">
              <w:rPr>
                <w:bCs/>
                <w:sz w:val="24"/>
                <w:szCs w:val="24"/>
              </w:rPr>
              <w:t>министр</w:t>
            </w:r>
            <w:r w:rsidRPr="00BE74A5">
              <w:rPr>
                <w:bCs/>
                <w:sz w:val="24"/>
                <w:szCs w:val="24"/>
              </w:rPr>
              <w:t>а</w:t>
            </w:r>
            <w:r w:rsidRPr="00BE74A5">
              <w:rPr>
                <w:bCs/>
                <w:sz w:val="24"/>
                <w:szCs w:val="24"/>
              </w:rPr>
              <w:lastRenderedPageBreak/>
              <w:t>ции района</w:t>
            </w:r>
          </w:p>
        </w:tc>
        <w:tc>
          <w:tcPr>
            <w:tcW w:w="992" w:type="dxa"/>
            <w:gridSpan w:val="2"/>
            <w:hideMark/>
          </w:tcPr>
          <w:p w:rsidR="001D323E" w:rsidRPr="00BE74A5" w:rsidRDefault="001D323E" w:rsidP="00BE74A5">
            <w:pPr>
              <w:jc w:val="both"/>
              <w:rPr>
                <w:bCs/>
                <w:sz w:val="24"/>
                <w:szCs w:val="24"/>
              </w:rPr>
            </w:pPr>
            <w:r w:rsidRPr="00BE74A5">
              <w:rPr>
                <w:bCs/>
                <w:sz w:val="24"/>
                <w:szCs w:val="24"/>
              </w:rPr>
              <w:lastRenderedPageBreak/>
              <w:t>всего</w:t>
            </w:r>
          </w:p>
        </w:tc>
        <w:tc>
          <w:tcPr>
            <w:tcW w:w="1560" w:type="dxa"/>
            <w:gridSpan w:val="2"/>
            <w:vMerge w:val="restart"/>
            <w:tcMar>
              <w:left w:w="0" w:type="dxa"/>
              <w:right w:w="0" w:type="dxa"/>
            </w:tcMar>
            <w:hideMark/>
          </w:tcPr>
          <w:p w:rsidR="001D323E" w:rsidRPr="00BE74A5" w:rsidRDefault="001D323E" w:rsidP="001D0039">
            <w:pPr>
              <w:jc w:val="center"/>
              <w:rPr>
                <w:bCs/>
                <w:sz w:val="24"/>
                <w:szCs w:val="24"/>
              </w:rPr>
            </w:pPr>
            <w:r w:rsidRPr="00BE74A5">
              <w:rPr>
                <w:bCs/>
                <w:sz w:val="24"/>
                <w:szCs w:val="24"/>
              </w:rPr>
              <w:t>непосредс</w:t>
            </w:r>
            <w:r w:rsidRPr="00BE74A5">
              <w:rPr>
                <w:bCs/>
                <w:sz w:val="24"/>
                <w:szCs w:val="24"/>
              </w:rPr>
              <w:t>т</w:t>
            </w:r>
            <w:r w:rsidRPr="00BE74A5">
              <w:rPr>
                <w:bCs/>
                <w:sz w:val="24"/>
                <w:szCs w:val="24"/>
              </w:rPr>
              <w:t>венные р</w:t>
            </w:r>
            <w:r w:rsidRPr="00BE74A5">
              <w:rPr>
                <w:bCs/>
                <w:sz w:val="24"/>
                <w:szCs w:val="24"/>
              </w:rPr>
              <w:t>е</w:t>
            </w:r>
            <w:r w:rsidRPr="00BE74A5">
              <w:rPr>
                <w:bCs/>
                <w:sz w:val="24"/>
                <w:szCs w:val="24"/>
              </w:rPr>
              <w:t>зультаты:                                                                                                                                                                                                                                                                         пункт</w:t>
            </w:r>
            <w:r w:rsidR="00BE74A5">
              <w:rPr>
                <w:bCs/>
                <w:sz w:val="24"/>
                <w:szCs w:val="24"/>
              </w:rPr>
              <w:t xml:space="preserve"> ‒</w:t>
            </w:r>
            <w:r w:rsidRPr="00BE74A5">
              <w:rPr>
                <w:bCs/>
                <w:sz w:val="24"/>
                <w:szCs w:val="24"/>
              </w:rPr>
              <w:t xml:space="preserve"> 3;                                                                                                                                                                                                                                          </w:t>
            </w:r>
            <w:r w:rsidRPr="00BE74A5">
              <w:rPr>
                <w:bCs/>
                <w:sz w:val="24"/>
                <w:szCs w:val="24"/>
              </w:rPr>
              <w:lastRenderedPageBreak/>
              <w:t>конечные р</w:t>
            </w:r>
            <w:r w:rsidRPr="00BE74A5">
              <w:rPr>
                <w:bCs/>
                <w:sz w:val="24"/>
                <w:szCs w:val="24"/>
              </w:rPr>
              <w:t>е</w:t>
            </w:r>
            <w:r w:rsidRPr="00BE74A5">
              <w:rPr>
                <w:bCs/>
                <w:sz w:val="24"/>
                <w:szCs w:val="24"/>
              </w:rPr>
              <w:t>зультаты: пункты</w:t>
            </w:r>
            <w:r w:rsidR="00BE74A5">
              <w:rPr>
                <w:bCs/>
                <w:sz w:val="24"/>
                <w:szCs w:val="24"/>
              </w:rPr>
              <w:t xml:space="preserve"> ‒</w:t>
            </w:r>
            <w:r w:rsidRPr="00BE74A5">
              <w:rPr>
                <w:bCs/>
                <w:sz w:val="24"/>
                <w:szCs w:val="24"/>
              </w:rPr>
              <w:t xml:space="preserve"> 1,4</w:t>
            </w:r>
          </w:p>
        </w:tc>
        <w:tc>
          <w:tcPr>
            <w:tcW w:w="1134" w:type="dxa"/>
            <w:gridSpan w:val="2"/>
            <w:tcMar>
              <w:left w:w="0" w:type="dxa"/>
              <w:right w:w="0" w:type="dxa"/>
            </w:tcMar>
            <w:hideMark/>
          </w:tcPr>
          <w:p w:rsidR="001D323E" w:rsidRPr="00BE74A5" w:rsidRDefault="00D02A4D" w:rsidP="001D0039">
            <w:pPr>
              <w:jc w:val="center"/>
              <w:rPr>
                <w:bCs/>
                <w:sz w:val="24"/>
                <w:szCs w:val="24"/>
              </w:rPr>
            </w:pPr>
            <w:r w:rsidRPr="00BE74A5">
              <w:rPr>
                <w:bCs/>
                <w:sz w:val="24"/>
                <w:szCs w:val="24"/>
              </w:rPr>
              <w:lastRenderedPageBreak/>
              <w:t>908 857,8</w:t>
            </w:r>
          </w:p>
        </w:tc>
        <w:tc>
          <w:tcPr>
            <w:tcW w:w="1157" w:type="dxa"/>
            <w:tcMar>
              <w:left w:w="0" w:type="dxa"/>
              <w:right w:w="0" w:type="dxa"/>
            </w:tcMar>
            <w:hideMark/>
          </w:tcPr>
          <w:p w:rsidR="001D323E" w:rsidRPr="00BE74A5" w:rsidRDefault="001D323E" w:rsidP="001D0039">
            <w:pPr>
              <w:jc w:val="center"/>
              <w:rPr>
                <w:bCs/>
                <w:sz w:val="24"/>
                <w:szCs w:val="24"/>
              </w:rPr>
            </w:pPr>
            <w:r w:rsidRPr="00BE74A5">
              <w:rPr>
                <w:bCs/>
                <w:sz w:val="24"/>
                <w:szCs w:val="24"/>
              </w:rPr>
              <w:t>127 269,0</w:t>
            </w:r>
          </w:p>
        </w:tc>
        <w:tc>
          <w:tcPr>
            <w:tcW w:w="1417" w:type="dxa"/>
            <w:tcMar>
              <w:left w:w="0" w:type="dxa"/>
              <w:right w:w="0" w:type="dxa"/>
            </w:tcMar>
            <w:hideMark/>
          </w:tcPr>
          <w:p w:rsidR="001D323E" w:rsidRPr="00BE74A5" w:rsidRDefault="001D323E" w:rsidP="001D0039">
            <w:pPr>
              <w:jc w:val="center"/>
              <w:rPr>
                <w:bCs/>
                <w:sz w:val="24"/>
                <w:szCs w:val="24"/>
              </w:rPr>
            </w:pPr>
            <w:r w:rsidRPr="00BE74A5">
              <w:rPr>
                <w:bCs/>
                <w:sz w:val="24"/>
                <w:szCs w:val="24"/>
              </w:rPr>
              <w:t>144 492,0</w:t>
            </w:r>
          </w:p>
        </w:tc>
        <w:tc>
          <w:tcPr>
            <w:tcW w:w="1418" w:type="dxa"/>
            <w:tcMar>
              <w:left w:w="0" w:type="dxa"/>
              <w:right w:w="0" w:type="dxa"/>
            </w:tcMar>
            <w:hideMark/>
          </w:tcPr>
          <w:p w:rsidR="001D323E" w:rsidRPr="00BE74A5" w:rsidRDefault="001D323E" w:rsidP="001D0039">
            <w:pPr>
              <w:jc w:val="center"/>
              <w:rPr>
                <w:sz w:val="24"/>
                <w:szCs w:val="24"/>
                <w:lang w:val="en-US"/>
              </w:rPr>
            </w:pPr>
            <w:r w:rsidRPr="00BE74A5">
              <w:rPr>
                <w:sz w:val="24"/>
                <w:szCs w:val="24"/>
              </w:rPr>
              <w:t>1</w:t>
            </w:r>
            <w:r w:rsidRPr="00BE74A5">
              <w:rPr>
                <w:sz w:val="24"/>
                <w:szCs w:val="24"/>
                <w:lang w:val="en-US"/>
              </w:rPr>
              <w:t>63340</w:t>
            </w:r>
            <w:r w:rsidRPr="00BE74A5">
              <w:rPr>
                <w:sz w:val="24"/>
                <w:szCs w:val="24"/>
              </w:rPr>
              <w:t>,</w:t>
            </w:r>
            <w:r w:rsidRPr="00BE74A5">
              <w:rPr>
                <w:sz w:val="24"/>
                <w:szCs w:val="24"/>
                <w:lang w:val="en-US"/>
              </w:rPr>
              <w:t>4</w:t>
            </w:r>
          </w:p>
        </w:tc>
        <w:tc>
          <w:tcPr>
            <w:tcW w:w="1418" w:type="dxa"/>
            <w:tcMar>
              <w:left w:w="0" w:type="dxa"/>
              <w:right w:w="0" w:type="dxa"/>
            </w:tcMar>
            <w:hideMark/>
          </w:tcPr>
          <w:p w:rsidR="001D323E" w:rsidRPr="00BE74A5" w:rsidRDefault="001D323E" w:rsidP="001D0039">
            <w:pPr>
              <w:jc w:val="center"/>
              <w:rPr>
                <w:sz w:val="24"/>
                <w:szCs w:val="24"/>
                <w:lang w:val="en-US"/>
              </w:rPr>
            </w:pPr>
            <w:r w:rsidRPr="00BE74A5">
              <w:rPr>
                <w:sz w:val="24"/>
                <w:szCs w:val="24"/>
              </w:rPr>
              <w:t>1</w:t>
            </w:r>
            <w:r w:rsidRPr="00BE74A5">
              <w:rPr>
                <w:sz w:val="24"/>
                <w:szCs w:val="24"/>
                <w:lang w:val="en-US"/>
              </w:rPr>
              <w:t>506</w:t>
            </w:r>
            <w:r w:rsidRPr="00BE74A5">
              <w:rPr>
                <w:sz w:val="24"/>
                <w:szCs w:val="24"/>
              </w:rPr>
              <w:t>4</w:t>
            </w:r>
            <w:r w:rsidRPr="00BE74A5">
              <w:rPr>
                <w:sz w:val="24"/>
                <w:szCs w:val="24"/>
                <w:lang w:val="en-US"/>
              </w:rPr>
              <w:t>1</w:t>
            </w:r>
            <w:r w:rsidRPr="00BE74A5">
              <w:rPr>
                <w:sz w:val="24"/>
                <w:szCs w:val="24"/>
              </w:rPr>
              <w:t>,</w:t>
            </w:r>
            <w:r w:rsidRPr="00BE74A5">
              <w:rPr>
                <w:sz w:val="24"/>
                <w:szCs w:val="24"/>
                <w:lang w:val="en-US"/>
              </w:rPr>
              <w:t>9</w:t>
            </w:r>
          </w:p>
        </w:tc>
        <w:tc>
          <w:tcPr>
            <w:tcW w:w="1417" w:type="dxa"/>
            <w:gridSpan w:val="2"/>
            <w:tcMar>
              <w:left w:w="0" w:type="dxa"/>
              <w:right w:w="0" w:type="dxa"/>
            </w:tcMar>
            <w:hideMark/>
          </w:tcPr>
          <w:p w:rsidR="001D323E" w:rsidRPr="00BE74A5" w:rsidRDefault="001D323E" w:rsidP="001D0039">
            <w:pPr>
              <w:jc w:val="center"/>
              <w:rPr>
                <w:sz w:val="24"/>
                <w:szCs w:val="24"/>
              </w:rPr>
            </w:pPr>
            <w:r w:rsidRPr="00BE74A5">
              <w:rPr>
                <w:sz w:val="24"/>
                <w:szCs w:val="24"/>
              </w:rPr>
              <w:t>1</w:t>
            </w:r>
            <w:r w:rsidRPr="00BE74A5">
              <w:rPr>
                <w:sz w:val="24"/>
                <w:szCs w:val="24"/>
                <w:lang w:val="en-US"/>
              </w:rPr>
              <w:t>506</w:t>
            </w:r>
            <w:r w:rsidRPr="00BE74A5">
              <w:rPr>
                <w:sz w:val="24"/>
                <w:szCs w:val="24"/>
              </w:rPr>
              <w:t>4</w:t>
            </w:r>
            <w:r w:rsidRPr="00BE74A5">
              <w:rPr>
                <w:sz w:val="24"/>
                <w:szCs w:val="24"/>
                <w:lang w:val="en-US"/>
              </w:rPr>
              <w:t>1</w:t>
            </w:r>
            <w:r w:rsidRPr="00BE74A5">
              <w:rPr>
                <w:sz w:val="24"/>
                <w:szCs w:val="24"/>
              </w:rPr>
              <w:t>,</w:t>
            </w:r>
            <w:r w:rsidRPr="00BE74A5">
              <w:rPr>
                <w:sz w:val="24"/>
                <w:szCs w:val="24"/>
                <w:lang w:val="en-US"/>
              </w:rPr>
              <w:t>9</w:t>
            </w:r>
          </w:p>
        </w:tc>
        <w:tc>
          <w:tcPr>
            <w:tcW w:w="1356" w:type="dxa"/>
            <w:gridSpan w:val="3"/>
            <w:tcMar>
              <w:left w:w="0" w:type="dxa"/>
              <w:right w:w="0" w:type="dxa"/>
            </w:tcMar>
            <w:hideMark/>
          </w:tcPr>
          <w:p w:rsidR="001D323E" w:rsidRPr="00BE74A5" w:rsidRDefault="00870E11" w:rsidP="001D0039">
            <w:pPr>
              <w:jc w:val="center"/>
              <w:rPr>
                <w:bCs/>
                <w:color w:val="000000"/>
                <w:sz w:val="24"/>
                <w:szCs w:val="24"/>
              </w:rPr>
            </w:pPr>
            <w:r w:rsidRPr="00BE74A5">
              <w:rPr>
                <w:sz w:val="24"/>
                <w:szCs w:val="24"/>
              </w:rPr>
              <w:t>172 472,6</w:t>
            </w:r>
          </w:p>
        </w:tc>
      </w:tr>
      <w:tr w:rsidR="00AD27D9" w:rsidRPr="00BE74A5" w:rsidTr="00D66A57">
        <w:trPr>
          <w:gridAfter w:val="21"/>
          <w:wAfter w:w="9574" w:type="dxa"/>
          <w:trHeight w:val="624"/>
        </w:trPr>
        <w:tc>
          <w:tcPr>
            <w:tcW w:w="1101" w:type="dxa"/>
            <w:gridSpan w:val="2"/>
            <w:vMerge/>
            <w:hideMark/>
          </w:tcPr>
          <w:p w:rsidR="00AD27D9" w:rsidRPr="00BE74A5" w:rsidRDefault="00AD27D9" w:rsidP="003A017C">
            <w:pPr>
              <w:rPr>
                <w:bCs/>
                <w:sz w:val="24"/>
                <w:szCs w:val="24"/>
              </w:rPr>
            </w:pPr>
          </w:p>
        </w:tc>
        <w:tc>
          <w:tcPr>
            <w:tcW w:w="1721" w:type="dxa"/>
            <w:vMerge/>
            <w:hideMark/>
          </w:tcPr>
          <w:p w:rsidR="00AD27D9" w:rsidRPr="00BE74A5" w:rsidRDefault="00AD27D9" w:rsidP="00BE74A5">
            <w:pPr>
              <w:jc w:val="both"/>
              <w:rPr>
                <w:bCs/>
                <w:sz w:val="24"/>
                <w:szCs w:val="24"/>
              </w:rPr>
            </w:pPr>
          </w:p>
        </w:tc>
        <w:tc>
          <w:tcPr>
            <w:tcW w:w="1397" w:type="dxa"/>
            <w:gridSpan w:val="2"/>
            <w:vMerge/>
            <w:hideMark/>
          </w:tcPr>
          <w:p w:rsidR="00AD27D9" w:rsidRPr="00BE74A5" w:rsidRDefault="00AD27D9" w:rsidP="00BE74A5">
            <w:pPr>
              <w:jc w:val="both"/>
              <w:rPr>
                <w:bCs/>
                <w:sz w:val="24"/>
                <w:szCs w:val="24"/>
              </w:rPr>
            </w:pPr>
          </w:p>
        </w:tc>
        <w:tc>
          <w:tcPr>
            <w:tcW w:w="992" w:type="dxa"/>
            <w:gridSpan w:val="2"/>
            <w:hideMark/>
          </w:tcPr>
          <w:p w:rsidR="00AD27D9" w:rsidRPr="00BE74A5" w:rsidRDefault="00AD27D9" w:rsidP="00BE74A5">
            <w:pPr>
              <w:jc w:val="both"/>
              <w:rPr>
                <w:bCs/>
                <w:sz w:val="24"/>
                <w:szCs w:val="24"/>
              </w:rPr>
            </w:pPr>
            <w:r w:rsidRPr="00BE74A5">
              <w:rPr>
                <w:bCs/>
                <w:sz w:val="24"/>
                <w:szCs w:val="24"/>
              </w:rPr>
              <w:t>фед</w:t>
            </w:r>
            <w:r w:rsidRPr="00BE74A5">
              <w:rPr>
                <w:bCs/>
                <w:sz w:val="24"/>
                <w:szCs w:val="24"/>
              </w:rPr>
              <w:t>е</w:t>
            </w:r>
            <w:r w:rsidRPr="00BE74A5">
              <w:rPr>
                <w:bCs/>
                <w:sz w:val="24"/>
                <w:szCs w:val="24"/>
              </w:rPr>
              <w:t>рал</w:t>
            </w:r>
            <w:r w:rsidRPr="00BE74A5">
              <w:rPr>
                <w:bCs/>
                <w:sz w:val="24"/>
                <w:szCs w:val="24"/>
              </w:rPr>
              <w:t>ь</w:t>
            </w:r>
            <w:r w:rsidRPr="00BE74A5">
              <w:rPr>
                <w:bCs/>
                <w:sz w:val="24"/>
                <w:szCs w:val="24"/>
              </w:rPr>
              <w:t xml:space="preserve">ный </w:t>
            </w:r>
            <w:r w:rsidRPr="00BE74A5">
              <w:rPr>
                <w:bCs/>
                <w:sz w:val="24"/>
                <w:szCs w:val="24"/>
              </w:rPr>
              <w:lastRenderedPageBreak/>
              <w:t>бю</w:t>
            </w:r>
            <w:r w:rsidRPr="00BE74A5">
              <w:rPr>
                <w:bCs/>
                <w:sz w:val="24"/>
                <w:szCs w:val="24"/>
              </w:rPr>
              <w:t>д</w:t>
            </w:r>
            <w:r w:rsidRPr="00BE74A5">
              <w:rPr>
                <w:bCs/>
                <w:sz w:val="24"/>
                <w:szCs w:val="24"/>
              </w:rPr>
              <w:t>жет</w:t>
            </w:r>
          </w:p>
        </w:tc>
        <w:tc>
          <w:tcPr>
            <w:tcW w:w="1560" w:type="dxa"/>
            <w:gridSpan w:val="2"/>
            <w:vMerge/>
            <w:tcMar>
              <w:left w:w="0" w:type="dxa"/>
              <w:right w:w="0" w:type="dxa"/>
            </w:tcMar>
            <w:hideMark/>
          </w:tcPr>
          <w:p w:rsidR="00AD27D9" w:rsidRPr="00BE74A5" w:rsidRDefault="00AD27D9" w:rsidP="001D0039">
            <w:pPr>
              <w:jc w:val="center"/>
              <w:rPr>
                <w:bCs/>
                <w:sz w:val="24"/>
                <w:szCs w:val="24"/>
              </w:rPr>
            </w:pPr>
          </w:p>
        </w:tc>
        <w:tc>
          <w:tcPr>
            <w:tcW w:w="1134" w:type="dxa"/>
            <w:gridSpan w:val="2"/>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157" w:type="dxa"/>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417" w:type="dxa"/>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418" w:type="dxa"/>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418" w:type="dxa"/>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r>
      <w:tr w:rsidR="001D323E" w:rsidRPr="00BE74A5" w:rsidTr="00D66A57">
        <w:trPr>
          <w:gridAfter w:val="21"/>
          <w:wAfter w:w="9574" w:type="dxa"/>
          <w:trHeight w:val="936"/>
        </w:trPr>
        <w:tc>
          <w:tcPr>
            <w:tcW w:w="1101" w:type="dxa"/>
            <w:gridSpan w:val="2"/>
            <w:vMerge/>
            <w:hideMark/>
          </w:tcPr>
          <w:p w:rsidR="001D323E" w:rsidRPr="00BE74A5" w:rsidRDefault="001D323E" w:rsidP="003A017C">
            <w:pPr>
              <w:rPr>
                <w:bCs/>
                <w:sz w:val="24"/>
                <w:szCs w:val="24"/>
              </w:rPr>
            </w:pPr>
          </w:p>
        </w:tc>
        <w:tc>
          <w:tcPr>
            <w:tcW w:w="1721" w:type="dxa"/>
            <w:vMerge/>
            <w:hideMark/>
          </w:tcPr>
          <w:p w:rsidR="001D323E" w:rsidRPr="00BE74A5" w:rsidRDefault="001D323E" w:rsidP="00BE74A5">
            <w:pPr>
              <w:jc w:val="both"/>
              <w:rPr>
                <w:bCs/>
                <w:sz w:val="24"/>
                <w:szCs w:val="24"/>
              </w:rPr>
            </w:pPr>
          </w:p>
        </w:tc>
        <w:tc>
          <w:tcPr>
            <w:tcW w:w="1397" w:type="dxa"/>
            <w:gridSpan w:val="2"/>
            <w:vMerge/>
            <w:hideMark/>
          </w:tcPr>
          <w:p w:rsidR="001D323E" w:rsidRPr="00BE74A5" w:rsidRDefault="001D323E" w:rsidP="00BE74A5">
            <w:pPr>
              <w:jc w:val="both"/>
              <w:rPr>
                <w:bCs/>
                <w:sz w:val="24"/>
                <w:szCs w:val="24"/>
              </w:rPr>
            </w:pPr>
          </w:p>
        </w:tc>
        <w:tc>
          <w:tcPr>
            <w:tcW w:w="992" w:type="dxa"/>
            <w:gridSpan w:val="2"/>
            <w:hideMark/>
          </w:tcPr>
          <w:p w:rsidR="001D323E" w:rsidRPr="00BE74A5" w:rsidRDefault="001D323E" w:rsidP="00BE74A5">
            <w:pPr>
              <w:jc w:val="both"/>
              <w:rPr>
                <w:bCs/>
                <w:sz w:val="24"/>
                <w:szCs w:val="24"/>
              </w:rPr>
            </w:pPr>
            <w:r w:rsidRPr="00BE74A5">
              <w:rPr>
                <w:bCs/>
                <w:sz w:val="24"/>
                <w:szCs w:val="24"/>
              </w:rPr>
              <w:t>бю</w:t>
            </w:r>
            <w:r w:rsidRPr="00BE74A5">
              <w:rPr>
                <w:bCs/>
                <w:sz w:val="24"/>
                <w:szCs w:val="24"/>
              </w:rPr>
              <w:t>д</w:t>
            </w:r>
            <w:r w:rsidRPr="00BE74A5">
              <w:rPr>
                <w:bCs/>
                <w:sz w:val="24"/>
                <w:szCs w:val="24"/>
              </w:rPr>
              <w:t>жет авт</w:t>
            </w:r>
            <w:r w:rsidRPr="00BE74A5">
              <w:rPr>
                <w:bCs/>
                <w:sz w:val="24"/>
                <w:szCs w:val="24"/>
              </w:rPr>
              <w:t>о</w:t>
            </w:r>
            <w:r w:rsidRPr="00BE74A5">
              <w:rPr>
                <w:bCs/>
                <w:sz w:val="24"/>
                <w:szCs w:val="24"/>
              </w:rPr>
              <w:t>номн</w:t>
            </w:r>
            <w:r w:rsidRPr="00BE74A5">
              <w:rPr>
                <w:bCs/>
                <w:sz w:val="24"/>
                <w:szCs w:val="24"/>
              </w:rPr>
              <w:t>о</w:t>
            </w:r>
            <w:r w:rsidRPr="00BE74A5">
              <w:rPr>
                <w:bCs/>
                <w:sz w:val="24"/>
                <w:szCs w:val="24"/>
              </w:rPr>
              <w:t>го о</w:t>
            </w:r>
            <w:r w:rsidRPr="00BE74A5">
              <w:rPr>
                <w:bCs/>
                <w:sz w:val="24"/>
                <w:szCs w:val="24"/>
              </w:rPr>
              <w:t>к</w:t>
            </w:r>
            <w:r w:rsidRPr="00BE74A5">
              <w:rPr>
                <w:bCs/>
                <w:sz w:val="24"/>
                <w:szCs w:val="24"/>
              </w:rPr>
              <w:t>руга</w:t>
            </w:r>
          </w:p>
        </w:tc>
        <w:tc>
          <w:tcPr>
            <w:tcW w:w="1560" w:type="dxa"/>
            <w:gridSpan w:val="2"/>
            <w:vMerge/>
            <w:tcMar>
              <w:left w:w="0" w:type="dxa"/>
              <w:right w:w="0" w:type="dxa"/>
            </w:tcMar>
            <w:hideMark/>
          </w:tcPr>
          <w:p w:rsidR="001D323E" w:rsidRPr="00BE74A5" w:rsidRDefault="001D323E" w:rsidP="001D0039">
            <w:pPr>
              <w:jc w:val="center"/>
              <w:rPr>
                <w:bCs/>
                <w:sz w:val="24"/>
                <w:szCs w:val="24"/>
              </w:rPr>
            </w:pPr>
          </w:p>
        </w:tc>
        <w:tc>
          <w:tcPr>
            <w:tcW w:w="1134" w:type="dxa"/>
            <w:gridSpan w:val="2"/>
            <w:tcMar>
              <w:left w:w="0" w:type="dxa"/>
              <w:right w:w="0" w:type="dxa"/>
            </w:tcMar>
            <w:hideMark/>
          </w:tcPr>
          <w:p w:rsidR="001D323E" w:rsidRPr="00BE74A5" w:rsidRDefault="001D323E" w:rsidP="001D0039">
            <w:pPr>
              <w:jc w:val="center"/>
              <w:rPr>
                <w:bCs/>
                <w:sz w:val="24"/>
                <w:szCs w:val="24"/>
              </w:rPr>
            </w:pPr>
            <w:r w:rsidRPr="00BE74A5">
              <w:rPr>
                <w:bCs/>
                <w:sz w:val="24"/>
                <w:szCs w:val="24"/>
              </w:rPr>
              <w:t>9</w:t>
            </w:r>
            <w:r w:rsidR="00D02A4D" w:rsidRPr="00BE74A5">
              <w:rPr>
                <w:bCs/>
                <w:sz w:val="24"/>
                <w:szCs w:val="24"/>
              </w:rPr>
              <w:t>08857</w:t>
            </w:r>
            <w:r w:rsidRPr="00BE74A5">
              <w:rPr>
                <w:bCs/>
                <w:sz w:val="24"/>
                <w:szCs w:val="24"/>
              </w:rPr>
              <w:t>,</w:t>
            </w:r>
            <w:r w:rsidR="00D02A4D" w:rsidRPr="00BE74A5">
              <w:rPr>
                <w:bCs/>
                <w:sz w:val="24"/>
                <w:szCs w:val="24"/>
              </w:rPr>
              <w:t>8</w:t>
            </w:r>
          </w:p>
        </w:tc>
        <w:tc>
          <w:tcPr>
            <w:tcW w:w="1157" w:type="dxa"/>
            <w:tcMar>
              <w:left w:w="0" w:type="dxa"/>
              <w:right w:w="0" w:type="dxa"/>
            </w:tcMar>
            <w:hideMark/>
          </w:tcPr>
          <w:p w:rsidR="001D323E" w:rsidRPr="00BE74A5" w:rsidRDefault="001D323E" w:rsidP="001D0039">
            <w:pPr>
              <w:jc w:val="center"/>
              <w:rPr>
                <w:bCs/>
                <w:sz w:val="24"/>
                <w:szCs w:val="24"/>
              </w:rPr>
            </w:pPr>
            <w:r w:rsidRPr="00BE74A5">
              <w:rPr>
                <w:bCs/>
                <w:sz w:val="24"/>
                <w:szCs w:val="24"/>
              </w:rPr>
              <w:t>127 269,0</w:t>
            </w:r>
          </w:p>
        </w:tc>
        <w:tc>
          <w:tcPr>
            <w:tcW w:w="1417" w:type="dxa"/>
            <w:tcMar>
              <w:left w:w="0" w:type="dxa"/>
              <w:right w:w="0" w:type="dxa"/>
            </w:tcMar>
            <w:hideMark/>
          </w:tcPr>
          <w:p w:rsidR="001D323E" w:rsidRPr="00BE74A5" w:rsidRDefault="001D323E" w:rsidP="001D0039">
            <w:pPr>
              <w:jc w:val="center"/>
              <w:rPr>
                <w:bCs/>
                <w:sz w:val="24"/>
                <w:szCs w:val="24"/>
              </w:rPr>
            </w:pPr>
            <w:r w:rsidRPr="00BE74A5">
              <w:rPr>
                <w:bCs/>
                <w:sz w:val="24"/>
                <w:szCs w:val="24"/>
              </w:rPr>
              <w:t>144 492,0</w:t>
            </w:r>
          </w:p>
        </w:tc>
        <w:tc>
          <w:tcPr>
            <w:tcW w:w="1418" w:type="dxa"/>
            <w:tcMar>
              <w:left w:w="0" w:type="dxa"/>
              <w:right w:w="0" w:type="dxa"/>
            </w:tcMar>
            <w:hideMark/>
          </w:tcPr>
          <w:p w:rsidR="001D323E" w:rsidRPr="00BE74A5" w:rsidRDefault="001D323E" w:rsidP="001D0039">
            <w:pPr>
              <w:jc w:val="center"/>
              <w:rPr>
                <w:sz w:val="24"/>
                <w:szCs w:val="24"/>
                <w:lang w:val="en-US"/>
              </w:rPr>
            </w:pPr>
            <w:r w:rsidRPr="00BE74A5">
              <w:rPr>
                <w:sz w:val="24"/>
                <w:szCs w:val="24"/>
              </w:rPr>
              <w:t>1</w:t>
            </w:r>
            <w:r w:rsidRPr="00BE74A5">
              <w:rPr>
                <w:sz w:val="24"/>
                <w:szCs w:val="24"/>
                <w:lang w:val="en-US"/>
              </w:rPr>
              <w:t>63340</w:t>
            </w:r>
            <w:r w:rsidRPr="00BE74A5">
              <w:rPr>
                <w:sz w:val="24"/>
                <w:szCs w:val="24"/>
              </w:rPr>
              <w:t>,</w:t>
            </w:r>
            <w:r w:rsidRPr="00BE74A5">
              <w:rPr>
                <w:sz w:val="24"/>
                <w:szCs w:val="24"/>
                <w:lang w:val="en-US"/>
              </w:rPr>
              <w:t>4</w:t>
            </w:r>
          </w:p>
        </w:tc>
        <w:tc>
          <w:tcPr>
            <w:tcW w:w="1418" w:type="dxa"/>
            <w:tcMar>
              <w:left w:w="0" w:type="dxa"/>
              <w:right w:w="0" w:type="dxa"/>
            </w:tcMar>
            <w:hideMark/>
          </w:tcPr>
          <w:p w:rsidR="001D323E" w:rsidRPr="00BE74A5" w:rsidRDefault="001D323E" w:rsidP="001D0039">
            <w:pPr>
              <w:jc w:val="center"/>
              <w:rPr>
                <w:sz w:val="24"/>
                <w:szCs w:val="24"/>
                <w:lang w:val="en-US"/>
              </w:rPr>
            </w:pPr>
            <w:r w:rsidRPr="00BE74A5">
              <w:rPr>
                <w:sz w:val="24"/>
                <w:szCs w:val="24"/>
              </w:rPr>
              <w:t>1</w:t>
            </w:r>
            <w:r w:rsidRPr="00BE74A5">
              <w:rPr>
                <w:sz w:val="24"/>
                <w:szCs w:val="24"/>
                <w:lang w:val="en-US"/>
              </w:rPr>
              <w:t>506</w:t>
            </w:r>
            <w:r w:rsidRPr="00BE74A5">
              <w:rPr>
                <w:sz w:val="24"/>
                <w:szCs w:val="24"/>
              </w:rPr>
              <w:t>4</w:t>
            </w:r>
            <w:r w:rsidRPr="00BE74A5">
              <w:rPr>
                <w:sz w:val="24"/>
                <w:szCs w:val="24"/>
                <w:lang w:val="en-US"/>
              </w:rPr>
              <w:t>1</w:t>
            </w:r>
            <w:r w:rsidRPr="00BE74A5">
              <w:rPr>
                <w:sz w:val="24"/>
                <w:szCs w:val="24"/>
              </w:rPr>
              <w:t>,</w:t>
            </w:r>
            <w:r w:rsidRPr="00BE74A5">
              <w:rPr>
                <w:sz w:val="24"/>
                <w:szCs w:val="24"/>
                <w:lang w:val="en-US"/>
              </w:rPr>
              <w:t>9</w:t>
            </w:r>
          </w:p>
        </w:tc>
        <w:tc>
          <w:tcPr>
            <w:tcW w:w="1417" w:type="dxa"/>
            <w:gridSpan w:val="2"/>
            <w:tcMar>
              <w:left w:w="0" w:type="dxa"/>
              <w:right w:w="0" w:type="dxa"/>
            </w:tcMar>
            <w:hideMark/>
          </w:tcPr>
          <w:p w:rsidR="001D323E" w:rsidRPr="00BE74A5" w:rsidRDefault="001D323E" w:rsidP="001D0039">
            <w:pPr>
              <w:jc w:val="center"/>
              <w:rPr>
                <w:sz w:val="24"/>
                <w:szCs w:val="24"/>
              </w:rPr>
            </w:pPr>
            <w:r w:rsidRPr="00BE74A5">
              <w:rPr>
                <w:sz w:val="24"/>
                <w:szCs w:val="24"/>
              </w:rPr>
              <w:t>1</w:t>
            </w:r>
            <w:r w:rsidRPr="00BE74A5">
              <w:rPr>
                <w:sz w:val="24"/>
                <w:szCs w:val="24"/>
                <w:lang w:val="en-US"/>
              </w:rPr>
              <w:t>506</w:t>
            </w:r>
            <w:r w:rsidRPr="00BE74A5">
              <w:rPr>
                <w:sz w:val="24"/>
                <w:szCs w:val="24"/>
              </w:rPr>
              <w:t>4</w:t>
            </w:r>
            <w:r w:rsidRPr="00BE74A5">
              <w:rPr>
                <w:sz w:val="24"/>
                <w:szCs w:val="24"/>
                <w:lang w:val="en-US"/>
              </w:rPr>
              <w:t>1</w:t>
            </w:r>
            <w:r w:rsidRPr="00BE74A5">
              <w:rPr>
                <w:sz w:val="24"/>
                <w:szCs w:val="24"/>
              </w:rPr>
              <w:t>,</w:t>
            </w:r>
            <w:r w:rsidRPr="00BE74A5">
              <w:rPr>
                <w:sz w:val="24"/>
                <w:szCs w:val="24"/>
                <w:lang w:val="en-US"/>
              </w:rPr>
              <w:t>9</w:t>
            </w:r>
          </w:p>
        </w:tc>
        <w:tc>
          <w:tcPr>
            <w:tcW w:w="1356" w:type="dxa"/>
            <w:gridSpan w:val="3"/>
            <w:tcMar>
              <w:left w:w="0" w:type="dxa"/>
              <w:right w:w="0" w:type="dxa"/>
            </w:tcMar>
            <w:hideMark/>
          </w:tcPr>
          <w:p w:rsidR="001D323E" w:rsidRPr="00BE74A5" w:rsidRDefault="00870E11" w:rsidP="001D0039">
            <w:pPr>
              <w:jc w:val="center"/>
              <w:rPr>
                <w:bCs/>
                <w:color w:val="000000"/>
                <w:sz w:val="24"/>
                <w:szCs w:val="24"/>
              </w:rPr>
            </w:pPr>
            <w:r w:rsidRPr="00BE74A5">
              <w:rPr>
                <w:sz w:val="24"/>
                <w:szCs w:val="24"/>
              </w:rPr>
              <w:t>172 472,6</w:t>
            </w:r>
          </w:p>
        </w:tc>
      </w:tr>
      <w:tr w:rsidR="00AD27D9" w:rsidRPr="00BE74A5" w:rsidTr="00D66A57">
        <w:trPr>
          <w:gridAfter w:val="21"/>
          <w:wAfter w:w="9574" w:type="dxa"/>
          <w:trHeight w:val="312"/>
        </w:trPr>
        <w:tc>
          <w:tcPr>
            <w:tcW w:w="1101" w:type="dxa"/>
            <w:gridSpan w:val="2"/>
            <w:vMerge/>
            <w:hideMark/>
          </w:tcPr>
          <w:p w:rsidR="00AD27D9" w:rsidRPr="00BE74A5" w:rsidRDefault="00AD27D9" w:rsidP="003A017C">
            <w:pPr>
              <w:rPr>
                <w:bCs/>
                <w:sz w:val="24"/>
                <w:szCs w:val="24"/>
              </w:rPr>
            </w:pPr>
          </w:p>
        </w:tc>
        <w:tc>
          <w:tcPr>
            <w:tcW w:w="1721" w:type="dxa"/>
            <w:vMerge/>
            <w:hideMark/>
          </w:tcPr>
          <w:p w:rsidR="00AD27D9" w:rsidRPr="00BE74A5" w:rsidRDefault="00AD27D9" w:rsidP="00BE74A5">
            <w:pPr>
              <w:jc w:val="both"/>
              <w:rPr>
                <w:bCs/>
                <w:sz w:val="24"/>
                <w:szCs w:val="24"/>
              </w:rPr>
            </w:pPr>
          </w:p>
        </w:tc>
        <w:tc>
          <w:tcPr>
            <w:tcW w:w="1397" w:type="dxa"/>
            <w:gridSpan w:val="2"/>
            <w:vMerge/>
            <w:hideMark/>
          </w:tcPr>
          <w:p w:rsidR="00AD27D9" w:rsidRPr="00BE74A5" w:rsidRDefault="00AD27D9" w:rsidP="00BE74A5">
            <w:pPr>
              <w:jc w:val="both"/>
              <w:rPr>
                <w:bCs/>
                <w:sz w:val="24"/>
                <w:szCs w:val="24"/>
              </w:rPr>
            </w:pPr>
          </w:p>
        </w:tc>
        <w:tc>
          <w:tcPr>
            <w:tcW w:w="992" w:type="dxa"/>
            <w:gridSpan w:val="2"/>
            <w:hideMark/>
          </w:tcPr>
          <w:p w:rsidR="00AD27D9" w:rsidRPr="00BE74A5" w:rsidRDefault="00AD27D9" w:rsidP="00BE74A5">
            <w:pPr>
              <w:jc w:val="both"/>
              <w:rPr>
                <w:bCs/>
                <w:sz w:val="24"/>
                <w:szCs w:val="24"/>
              </w:rPr>
            </w:pPr>
            <w:r w:rsidRPr="00BE74A5">
              <w:rPr>
                <w:bCs/>
                <w:sz w:val="24"/>
                <w:szCs w:val="24"/>
              </w:rPr>
              <w:t>бю</w:t>
            </w:r>
            <w:r w:rsidRPr="00BE74A5">
              <w:rPr>
                <w:bCs/>
                <w:sz w:val="24"/>
                <w:szCs w:val="24"/>
              </w:rPr>
              <w:t>д</w:t>
            </w:r>
            <w:r w:rsidRPr="00BE74A5">
              <w:rPr>
                <w:bCs/>
                <w:sz w:val="24"/>
                <w:szCs w:val="24"/>
              </w:rPr>
              <w:t>жет района</w:t>
            </w:r>
          </w:p>
        </w:tc>
        <w:tc>
          <w:tcPr>
            <w:tcW w:w="1560" w:type="dxa"/>
            <w:gridSpan w:val="2"/>
            <w:vMerge/>
            <w:tcMar>
              <w:left w:w="0" w:type="dxa"/>
              <w:right w:w="0" w:type="dxa"/>
            </w:tcMar>
            <w:hideMark/>
          </w:tcPr>
          <w:p w:rsidR="00AD27D9" w:rsidRPr="00BE74A5" w:rsidRDefault="00AD27D9" w:rsidP="001D0039">
            <w:pPr>
              <w:jc w:val="center"/>
              <w:rPr>
                <w:bCs/>
                <w:sz w:val="24"/>
                <w:szCs w:val="24"/>
              </w:rPr>
            </w:pPr>
          </w:p>
        </w:tc>
        <w:tc>
          <w:tcPr>
            <w:tcW w:w="1134" w:type="dxa"/>
            <w:gridSpan w:val="2"/>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157" w:type="dxa"/>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417" w:type="dxa"/>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418" w:type="dxa"/>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418" w:type="dxa"/>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r>
      <w:tr w:rsidR="00AD27D9" w:rsidRPr="00BE74A5" w:rsidTr="00D66A57">
        <w:trPr>
          <w:gridAfter w:val="21"/>
          <w:wAfter w:w="9574" w:type="dxa"/>
          <w:trHeight w:val="624"/>
        </w:trPr>
        <w:tc>
          <w:tcPr>
            <w:tcW w:w="1101" w:type="dxa"/>
            <w:gridSpan w:val="2"/>
            <w:vMerge/>
            <w:hideMark/>
          </w:tcPr>
          <w:p w:rsidR="00AD27D9" w:rsidRPr="00BE74A5" w:rsidRDefault="00AD27D9" w:rsidP="003A017C">
            <w:pPr>
              <w:rPr>
                <w:bCs/>
                <w:sz w:val="24"/>
                <w:szCs w:val="24"/>
              </w:rPr>
            </w:pPr>
          </w:p>
        </w:tc>
        <w:tc>
          <w:tcPr>
            <w:tcW w:w="1721" w:type="dxa"/>
            <w:vMerge/>
            <w:hideMark/>
          </w:tcPr>
          <w:p w:rsidR="00AD27D9" w:rsidRPr="00BE74A5" w:rsidRDefault="00AD27D9" w:rsidP="00BE74A5">
            <w:pPr>
              <w:jc w:val="both"/>
              <w:rPr>
                <w:bCs/>
                <w:sz w:val="24"/>
                <w:szCs w:val="24"/>
              </w:rPr>
            </w:pPr>
          </w:p>
        </w:tc>
        <w:tc>
          <w:tcPr>
            <w:tcW w:w="1397" w:type="dxa"/>
            <w:gridSpan w:val="2"/>
            <w:vMerge/>
            <w:hideMark/>
          </w:tcPr>
          <w:p w:rsidR="00AD27D9" w:rsidRPr="00BE74A5" w:rsidRDefault="00AD27D9" w:rsidP="00BE74A5">
            <w:pPr>
              <w:jc w:val="both"/>
              <w:rPr>
                <w:bCs/>
                <w:sz w:val="24"/>
                <w:szCs w:val="24"/>
              </w:rPr>
            </w:pPr>
          </w:p>
        </w:tc>
        <w:tc>
          <w:tcPr>
            <w:tcW w:w="992" w:type="dxa"/>
            <w:gridSpan w:val="2"/>
            <w:hideMark/>
          </w:tcPr>
          <w:p w:rsidR="00AD27D9" w:rsidRPr="00BE74A5" w:rsidRDefault="00AD27D9" w:rsidP="00BE74A5">
            <w:pPr>
              <w:jc w:val="both"/>
              <w:rPr>
                <w:bCs/>
                <w:sz w:val="24"/>
                <w:szCs w:val="24"/>
              </w:rPr>
            </w:pPr>
            <w:r w:rsidRPr="00BE74A5">
              <w:rPr>
                <w:bCs/>
                <w:sz w:val="24"/>
                <w:szCs w:val="24"/>
              </w:rPr>
              <w:t>бю</w:t>
            </w:r>
            <w:r w:rsidRPr="00BE74A5">
              <w:rPr>
                <w:bCs/>
                <w:sz w:val="24"/>
                <w:szCs w:val="24"/>
              </w:rPr>
              <w:t>д</w:t>
            </w:r>
            <w:r w:rsidRPr="00BE74A5">
              <w:rPr>
                <w:bCs/>
                <w:sz w:val="24"/>
                <w:szCs w:val="24"/>
              </w:rPr>
              <w:t>жет пос</w:t>
            </w:r>
            <w:r w:rsidRPr="00BE74A5">
              <w:rPr>
                <w:bCs/>
                <w:sz w:val="24"/>
                <w:szCs w:val="24"/>
              </w:rPr>
              <w:t>е</w:t>
            </w:r>
            <w:r w:rsidRPr="00BE74A5">
              <w:rPr>
                <w:bCs/>
                <w:sz w:val="24"/>
                <w:szCs w:val="24"/>
              </w:rPr>
              <w:t>лений</w:t>
            </w:r>
          </w:p>
        </w:tc>
        <w:tc>
          <w:tcPr>
            <w:tcW w:w="1560" w:type="dxa"/>
            <w:gridSpan w:val="2"/>
            <w:vMerge/>
            <w:tcMar>
              <w:left w:w="0" w:type="dxa"/>
              <w:right w:w="0" w:type="dxa"/>
            </w:tcMar>
            <w:hideMark/>
          </w:tcPr>
          <w:p w:rsidR="00AD27D9" w:rsidRPr="00BE74A5" w:rsidRDefault="00AD27D9" w:rsidP="001D0039">
            <w:pPr>
              <w:jc w:val="center"/>
              <w:rPr>
                <w:bCs/>
                <w:sz w:val="24"/>
                <w:szCs w:val="24"/>
              </w:rPr>
            </w:pPr>
          </w:p>
        </w:tc>
        <w:tc>
          <w:tcPr>
            <w:tcW w:w="1134" w:type="dxa"/>
            <w:gridSpan w:val="2"/>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157" w:type="dxa"/>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417" w:type="dxa"/>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418" w:type="dxa"/>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418" w:type="dxa"/>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r>
      <w:tr w:rsidR="00AD27D9" w:rsidRPr="00BE74A5" w:rsidTr="00D66A57">
        <w:trPr>
          <w:gridAfter w:val="21"/>
          <w:wAfter w:w="9574" w:type="dxa"/>
          <w:trHeight w:val="1923"/>
        </w:trPr>
        <w:tc>
          <w:tcPr>
            <w:tcW w:w="1101" w:type="dxa"/>
            <w:gridSpan w:val="2"/>
            <w:vMerge/>
            <w:hideMark/>
          </w:tcPr>
          <w:p w:rsidR="00AD27D9" w:rsidRPr="00BE74A5" w:rsidRDefault="00AD27D9" w:rsidP="003A017C">
            <w:pPr>
              <w:rPr>
                <w:bCs/>
                <w:sz w:val="24"/>
                <w:szCs w:val="24"/>
              </w:rPr>
            </w:pPr>
          </w:p>
        </w:tc>
        <w:tc>
          <w:tcPr>
            <w:tcW w:w="1721" w:type="dxa"/>
            <w:vMerge/>
            <w:hideMark/>
          </w:tcPr>
          <w:p w:rsidR="00AD27D9" w:rsidRPr="00BE74A5" w:rsidRDefault="00AD27D9" w:rsidP="00BE74A5">
            <w:pPr>
              <w:jc w:val="both"/>
              <w:rPr>
                <w:bCs/>
                <w:sz w:val="24"/>
                <w:szCs w:val="24"/>
              </w:rPr>
            </w:pPr>
          </w:p>
        </w:tc>
        <w:tc>
          <w:tcPr>
            <w:tcW w:w="1397" w:type="dxa"/>
            <w:gridSpan w:val="2"/>
            <w:vMerge/>
            <w:hideMark/>
          </w:tcPr>
          <w:p w:rsidR="00AD27D9" w:rsidRPr="00BE74A5" w:rsidRDefault="00AD27D9" w:rsidP="00BE74A5">
            <w:pPr>
              <w:jc w:val="both"/>
              <w:rPr>
                <w:bCs/>
                <w:sz w:val="24"/>
                <w:szCs w:val="24"/>
              </w:rPr>
            </w:pPr>
          </w:p>
        </w:tc>
        <w:tc>
          <w:tcPr>
            <w:tcW w:w="992" w:type="dxa"/>
            <w:gridSpan w:val="2"/>
            <w:hideMark/>
          </w:tcPr>
          <w:p w:rsidR="00AD27D9" w:rsidRPr="00BE74A5" w:rsidRDefault="00AD27D9" w:rsidP="00BE74A5">
            <w:pPr>
              <w:jc w:val="both"/>
              <w:rPr>
                <w:bCs/>
                <w:sz w:val="24"/>
                <w:szCs w:val="24"/>
              </w:rPr>
            </w:pPr>
            <w:r w:rsidRPr="00BE74A5">
              <w:rPr>
                <w:bCs/>
                <w:sz w:val="24"/>
                <w:szCs w:val="24"/>
              </w:rPr>
              <w:t>иные вн</w:t>
            </w:r>
            <w:r w:rsidRPr="00BE74A5">
              <w:rPr>
                <w:bCs/>
                <w:sz w:val="24"/>
                <w:szCs w:val="24"/>
              </w:rPr>
              <w:t>е</w:t>
            </w:r>
            <w:r w:rsidRPr="00BE74A5">
              <w:rPr>
                <w:bCs/>
                <w:sz w:val="24"/>
                <w:szCs w:val="24"/>
              </w:rPr>
              <w:t>бю</w:t>
            </w:r>
            <w:r w:rsidRPr="00BE74A5">
              <w:rPr>
                <w:bCs/>
                <w:sz w:val="24"/>
                <w:szCs w:val="24"/>
              </w:rPr>
              <w:t>д</w:t>
            </w:r>
            <w:r w:rsidRPr="00BE74A5">
              <w:rPr>
                <w:bCs/>
                <w:sz w:val="24"/>
                <w:szCs w:val="24"/>
              </w:rPr>
              <w:t>жетные исто</w:t>
            </w:r>
            <w:r w:rsidRPr="00BE74A5">
              <w:rPr>
                <w:bCs/>
                <w:sz w:val="24"/>
                <w:szCs w:val="24"/>
              </w:rPr>
              <w:t>ч</w:t>
            </w:r>
            <w:r w:rsidRPr="00BE74A5">
              <w:rPr>
                <w:bCs/>
                <w:sz w:val="24"/>
                <w:szCs w:val="24"/>
              </w:rPr>
              <w:t>ники</w:t>
            </w:r>
          </w:p>
        </w:tc>
        <w:tc>
          <w:tcPr>
            <w:tcW w:w="1560" w:type="dxa"/>
            <w:gridSpan w:val="2"/>
            <w:vMerge/>
            <w:tcMar>
              <w:left w:w="0" w:type="dxa"/>
              <w:right w:w="0" w:type="dxa"/>
            </w:tcMar>
            <w:hideMark/>
          </w:tcPr>
          <w:p w:rsidR="00AD27D9" w:rsidRPr="00BE74A5" w:rsidRDefault="00AD27D9" w:rsidP="001D0039">
            <w:pPr>
              <w:jc w:val="center"/>
              <w:rPr>
                <w:bCs/>
                <w:sz w:val="24"/>
                <w:szCs w:val="24"/>
              </w:rPr>
            </w:pPr>
          </w:p>
        </w:tc>
        <w:tc>
          <w:tcPr>
            <w:tcW w:w="1134" w:type="dxa"/>
            <w:gridSpan w:val="2"/>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157" w:type="dxa"/>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417" w:type="dxa"/>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418" w:type="dxa"/>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418" w:type="dxa"/>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color w:val="000000"/>
                <w:sz w:val="24"/>
                <w:szCs w:val="24"/>
              </w:rPr>
            </w:pPr>
          </w:p>
          <w:p w:rsidR="00AD27D9" w:rsidRPr="00BE74A5" w:rsidRDefault="00AD27D9" w:rsidP="001D0039">
            <w:pPr>
              <w:jc w:val="center"/>
              <w:rPr>
                <w:sz w:val="24"/>
                <w:szCs w:val="24"/>
              </w:rPr>
            </w:pPr>
            <w:r w:rsidRPr="00BE74A5">
              <w:rPr>
                <w:color w:val="000000"/>
                <w:sz w:val="24"/>
                <w:szCs w:val="24"/>
              </w:rPr>
              <w:t>0,0</w:t>
            </w:r>
          </w:p>
        </w:tc>
      </w:tr>
      <w:tr w:rsidR="001D323E" w:rsidRPr="00BE74A5" w:rsidTr="00D66A57">
        <w:trPr>
          <w:gridAfter w:val="21"/>
          <w:wAfter w:w="9574" w:type="dxa"/>
          <w:trHeight w:val="300"/>
        </w:trPr>
        <w:tc>
          <w:tcPr>
            <w:tcW w:w="1101" w:type="dxa"/>
            <w:gridSpan w:val="2"/>
            <w:vMerge w:val="restart"/>
            <w:hideMark/>
          </w:tcPr>
          <w:p w:rsidR="001D323E" w:rsidRPr="00BE74A5" w:rsidRDefault="001D323E" w:rsidP="003A017C">
            <w:pPr>
              <w:jc w:val="center"/>
              <w:rPr>
                <w:sz w:val="24"/>
                <w:szCs w:val="24"/>
              </w:rPr>
            </w:pPr>
            <w:r w:rsidRPr="00BE74A5">
              <w:rPr>
                <w:sz w:val="24"/>
                <w:szCs w:val="24"/>
              </w:rPr>
              <w:t>1.1.1</w:t>
            </w:r>
            <w:r w:rsidR="00BE74A5">
              <w:rPr>
                <w:sz w:val="24"/>
                <w:szCs w:val="24"/>
              </w:rPr>
              <w:t>.</w:t>
            </w:r>
          </w:p>
        </w:tc>
        <w:tc>
          <w:tcPr>
            <w:tcW w:w="1721" w:type="dxa"/>
            <w:vMerge w:val="restart"/>
            <w:hideMark/>
          </w:tcPr>
          <w:p w:rsidR="001D323E" w:rsidRPr="00BE74A5" w:rsidRDefault="001D323E" w:rsidP="00BE74A5">
            <w:pPr>
              <w:jc w:val="both"/>
              <w:rPr>
                <w:sz w:val="24"/>
                <w:szCs w:val="24"/>
              </w:rPr>
            </w:pPr>
            <w:r w:rsidRPr="00BE74A5">
              <w:rPr>
                <w:sz w:val="24"/>
                <w:szCs w:val="24"/>
              </w:rPr>
              <w:t>Расчет и ра</w:t>
            </w:r>
            <w:r w:rsidRPr="00BE74A5">
              <w:rPr>
                <w:sz w:val="24"/>
                <w:szCs w:val="24"/>
              </w:rPr>
              <w:t>с</w:t>
            </w:r>
            <w:r w:rsidRPr="00BE74A5">
              <w:rPr>
                <w:sz w:val="24"/>
                <w:szCs w:val="24"/>
              </w:rPr>
              <w:t>пределение дотации из бюджета м</w:t>
            </w:r>
            <w:r w:rsidRPr="00BE74A5">
              <w:rPr>
                <w:sz w:val="24"/>
                <w:szCs w:val="24"/>
              </w:rPr>
              <w:t>у</w:t>
            </w:r>
            <w:r w:rsidRPr="00BE74A5">
              <w:rPr>
                <w:sz w:val="24"/>
                <w:szCs w:val="24"/>
              </w:rPr>
              <w:t>ниципального района на в</w:t>
            </w:r>
            <w:r w:rsidRPr="00BE74A5">
              <w:rPr>
                <w:sz w:val="24"/>
                <w:szCs w:val="24"/>
              </w:rPr>
              <w:t>ы</w:t>
            </w:r>
            <w:r w:rsidRPr="00BE74A5">
              <w:rPr>
                <w:sz w:val="24"/>
                <w:szCs w:val="24"/>
              </w:rPr>
              <w:t>равнивание бюджетной обеспеченн</w:t>
            </w:r>
            <w:r w:rsidRPr="00BE74A5">
              <w:rPr>
                <w:sz w:val="24"/>
                <w:szCs w:val="24"/>
              </w:rPr>
              <w:t>о</w:t>
            </w:r>
            <w:r w:rsidRPr="00BE74A5">
              <w:rPr>
                <w:sz w:val="24"/>
                <w:szCs w:val="24"/>
              </w:rPr>
              <w:t>сти поселений</w:t>
            </w:r>
          </w:p>
        </w:tc>
        <w:tc>
          <w:tcPr>
            <w:tcW w:w="1397" w:type="dxa"/>
            <w:gridSpan w:val="2"/>
            <w:vMerge w:val="restart"/>
            <w:hideMark/>
          </w:tcPr>
          <w:p w:rsidR="001D323E" w:rsidRPr="00BE74A5" w:rsidRDefault="001D323E" w:rsidP="00BE74A5">
            <w:pPr>
              <w:jc w:val="both"/>
              <w:rPr>
                <w:sz w:val="24"/>
                <w:szCs w:val="24"/>
              </w:rPr>
            </w:pPr>
            <w:r w:rsidRPr="00BE74A5">
              <w:rPr>
                <w:sz w:val="24"/>
                <w:szCs w:val="24"/>
              </w:rPr>
              <w:t>департ</w:t>
            </w:r>
            <w:r w:rsidRPr="00BE74A5">
              <w:rPr>
                <w:sz w:val="24"/>
                <w:szCs w:val="24"/>
              </w:rPr>
              <w:t>а</w:t>
            </w:r>
            <w:r w:rsidRPr="00BE74A5">
              <w:rPr>
                <w:sz w:val="24"/>
                <w:szCs w:val="24"/>
              </w:rPr>
              <w:t>мент ф</w:t>
            </w:r>
            <w:r w:rsidRPr="00BE74A5">
              <w:rPr>
                <w:sz w:val="24"/>
                <w:szCs w:val="24"/>
              </w:rPr>
              <w:t>и</w:t>
            </w:r>
            <w:r w:rsidRPr="00BE74A5">
              <w:rPr>
                <w:sz w:val="24"/>
                <w:szCs w:val="24"/>
              </w:rPr>
              <w:t>нансов а</w:t>
            </w:r>
            <w:r w:rsidRPr="00BE74A5">
              <w:rPr>
                <w:sz w:val="24"/>
                <w:szCs w:val="24"/>
              </w:rPr>
              <w:t>д</w:t>
            </w:r>
            <w:r w:rsidRPr="00BE74A5">
              <w:rPr>
                <w:sz w:val="24"/>
                <w:szCs w:val="24"/>
              </w:rPr>
              <w:t>министр</w:t>
            </w:r>
            <w:r w:rsidRPr="00BE74A5">
              <w:rPr>
                <w:sz w:val="24"/>
                <w:szCs w:val="24"/>
              </w:rPr>
              <w:t>а</w:t>
            </w:r>
            <w:r w:rsidRPr="00BE74A5">
              <w:rPr>
                <w:sz w:val="24"/>
                <w:szCs w:val="24"/>
              </w:rPr>
              <w:t>ции района</w:t>
            </w:r>
          </w:p>
        </w:tc>
        <w:tc>
          <w:tcPr>
            <w:tcW w:w="992" w:type="dxa"/>
            <w:gridSpan w:val="2"/>
            <w:hideMark/>
          </w:tcPr>
          <w:p w:rsidR="001D323E" w:rsidRPr="00BE74A5" w:rsidRDefault="001D323E" w:rsidP="00BE74A5">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1D323E" w:rsidRPr="00BE74A5" w:rsidRDefault="001D323E" w:rsidP="001D0039">
            <w:pPr>
              <w:jc w:val="center"/>
              <w:rPr>
                <w:sz w:val="24"/>
                <w:szCs w:val="24"/>
              </w:rPr>
            </w:pPr>
            <w:r w:rsidRPr="00BE74A5">
              <w:rPr>
                <w:sz w:val="24"/>
                <w:szCs w:val="24"/>
              </w:rPr>
              <w:t>Х</w:t>
            </w:r>
          </w:p>
        </w:tc>
        <w:tc>
          <w:tcPr>
            <w:tcW w:w="1134" w:type="dxa"/>
            <w:gridSpan w:val="2"/>
            <w:tcMar>
              <w:left w:w="0" w:type="dxa"/>
              <w:right w:w="0" w:type="dxa"/>
            </w:tcMar>
            <w:hideMark/>
          </w:tcPr>
          <w:p w:rsidR="001D323E" w:rsidRPr="00BE74A5" w:rsidRDefault="00D02A4D" w:rsidP="001D0039">
            <w:pPr>
              <w:jc w:val="center"/>
              <w:rPr>
                <w:sz w:val="24"/>
                <w:szCs w:val="24"/>
              </w:rPr>
            </w:pPr>
            <w:r w:rsidRPr="00BE74A5">
              <w:rPr>
                <w:bCs/>
                <w:sz w:val="24"/>
                <w:szCs w:val="24"/>
              </w:rPr>
              <w:t>908 857,8</w:t>
            </w:r>
          </w:p>
        </w:tc>
        <w:tc>
          <w:tcPr>
            <w:tcW w:w="1157" w:type="dxa"/>
            <w:tcMar>
              <w:left w:w="0" w:type="dxa"/>
              <w:right w:w="0" w:type="dxa"/>
            </w:tcMar>
            <w:hideMark/>
          </w:tcPr>
          <w:p w:rsidR="001D323E" w:rsidRPr="00BE74A5" w:rsidRDefault="001D323E" w:rsidP="001D0039">
            <w:pPr>
              <w:jc w:val="center"/>
              <w:rPr>
                <w:sz w:val="24"/>
                <w:szCs w:val="24"/>
              </w:rPr>
            </w:pPr>
            <w:r w:rsidRPr="00BE74A5">
              <w:rPr>
                <w:sz w:val="24"/>
                <w:szCs w:val="24"/>
              </w:rPr>
              <w:t>127 269,0</w:t>
            </w:r>
          </w:p>
        </w:tc>
        <w:tc>
          <w:tcPr>
            <w:tcW w:w="1417" w:type="dxa"/>
            <w:tcMar>
              <w:left w:w="0" w:type="dxa"/>
              <w:right w:w="0" w:type="dxa"/>
            </w:tcMar>
            <w:hideMark/>
          </w:tcPr>
          <w:p w:rsidR="001D323E" w:rsidRPr="00BE74A5" w:rsidRDefault="001D323E" w:rsidP="001D0039">
            <w:pPr>
              <w:jc w:val="center"/>
              <w:rPr>
                <w:sz w:val="24"/>
                <w:szCs w:val="24"/>
              </w:rPr>
            </w:pPr>
            <w:r w:rsidRPr="00BE74A5">
              <w:rPr>
                <w:sz w:val="24"/>
                <w:szCs w:val="24"/>
              </w:rPr>
              <w:t>144 492,0</w:t>
            </w:r>
          </w:p>
        </w:tc>
        <w:tc>
          <w:tcPr>
            <w:tcW w:w="1418" w:type="dxa"/>
            <w:tcMar>
              <w:left w:w="0" w:type="dxa"/>
              <w:right w:w="0" w:type="dxa"/>
            </w:tcMar>
            <w:hideMark/>
          </w:tcPr>
          <w:p w:rsidR="001D323E" w:rsidRPr="00BE74A5" w:rsidRDefault="001D323E" w:rsidP="001D0039">
            <w:pPr>
              <w:jc w:val="center"/>
              <w:rPr>
                <w:sz w:val="24"/>
                <w:szCs w:val="24"/>
                <w:lang w:val="en-US"/>
              </w:rPr>
            </w:pPr>
            <w:r w:rsidRPr="00BE74A5">
              <w:rPr>
                <w:sz w:val="24"/>
                <w:szCs w:val="24"/>
              </w:rPr>
              <w:t>1</w:t>
            </w:r>
            <w:r w:rsidRPr="00BE74A5">
              <w:rPr>
                <w:sz w:val="24"/>
                <w:szCs w:val="24"/>
                <w:lang w:val="en-US"/>
              </w:rPr>
              <w:t>63340</w:t>
            </w:r>
            <w:r w:rsidRPr="00BE74A5">
              <w:rPr>
                <w:sz w:val="24"/>
                <w:szCs w:val="24"/>
              </w:rPr>
              <w:t>,</w:t>
            </w:r>
            <w:r w:rsidRPr="00BE74A5">
              <w:rPr>
                <w:sz w:val="24"/>
                <w:szCs w:val="24"/>
                <w:lang w:val="en-US"/>
              </w:rPr>
              <w:t>4</w:t>
            </w:r>
          </w:p>
        </w:tc>
        <w:tc>
          <w:tcPr>
            <w:tcW w:w="1418" w:type="dxa"/>
            <w:tcMar>
              <w:left w:w="0" w:type="dxa"/>
              <w:right w:w="0" w:type="dxa"/>
            </w:tcMar>
            <w:hideMark/>
          </w:tcPr>
          <w:p w:rsidR="001D323E" w:rsidRPr="00BE74A5" w:rsidRDefault="001D323E" w:rsidP="001D0039">
            <w:pPr>
              <w:jc w:val="center"/>
              <w:rPr>
                <w:sz w:val="24"/>
                <w:szCs w:val="24"/>
                <w:lang w:val="en-US"/>
              </w:rPr>
            </w:pPr>
            <w:r w:rsidRPr="00BE74A5">
              <w:rPr>
                <w:sz w:val="24"/>
                <w:szCs w:val="24"/>
              </w:rPr>
              <w:t>1</w:t>
            </w:r>
            <w:r w:rsidRPr="00BE74A5">
              <w:rPr>
                <w:sz w:val="24"/>
                <w:szCs w:val="24"/>
                <w:lang w:val="en-US"/>
              </w:rPr>
              <w:t>506</w:t>
            </w:r>
            <w:r w:rsidRPr="00BE74A5">
              <w:rPr>
                <w:sz w:val="24"/>
                <w:szCs w:val="24"/>
              </w:rPr>
              <w:t>4</w:t>
            </w:r>
            <w:r w:rsidRPr="00BE74A5">
              <w:rPr>
                <w:sz w:val="24"/>
                <w:szCs w:val="24"/>
                <w:lang w:val="en-US"/>
              </w:rPr>
              <w:t>1</w:t>
            </w:r>
            <w:r w:rsidRPr="00BE74A5">
              <w:rPr>
                <w:sz w:val="24"/>
                <w:szCs w:val="24"/>
              </w:rPr>
              <w:t>,</w:t>
            </w:r>
            <w:r w:rsidRPr="00BE74A5">
              <w:rPr>
                <w:sz w:val="24"/>
                <w:szCs w:val="24"/>
                <w:lang w:val="en-US"/>
              </w:rPr>
              <w:t>9</w:t>
            </w:r>
          </w:p>
        </w:tc>
        <w:tc>
          <w:tcPr>
            <w:tcW w:w="1417" w:type="dxa"/>
            <w:gridSpan w:val="2"/>
            <w:tcMar>
              <w:left w:w="0" w:type="dxa"/>
              <w:right w:w="0" w:type="dxa"/>
            </w:tcMar>
            <w:hideMark/>
          </w:tcPr>
          <w:p w:rsidR="001D323E" w:rsidRPr="00BE74A5" w:rsidRDefault="001D323E" w:rsidP="001D0039">
            <w:pPr>
              <w:jc w:val="center"/>
              <w:rPr>
                <w:sz w:val="24"/>
                <w:szCs w:val="24"/>
              </w:rPr>
            </w:pPr>
            <w:r w:rsidRPr="00BE74A5">
              <w:rPr>
                <w:sz w:val="24"/>
                <w:szCs w:val="24"/>
              </w:rPr>
              <w:t>1</w:t>
            </w:r>
            <w:r w:rsidRPr="00BE74A5">
              <w:rPr>
                <w:sz w:val="24"/>
                <w:szCs w:val="24"/>
                <w:lang w:val="en-US"/>
              </w:rPr>
              <w:t>506</w:t>
            </w:r>
            <w:r w:rsidRPr="00BE74A5">
              <w:rPr>
                <w:sz w:val="24"/>
                <w:szCs w:val="24"/>
              </w:rPr>
              <w:t>4</w:t>
            </w:r>
            <w:r w:rsidRPr="00BE74A5">
              <w:rPr>
                <w:sz w:val="24"/>
                <w:szCs w:val="24"/>
                <w:lang w:val="en-US"/>
              </w:rPr>
              <w:t>1</w:t>
            </w:r>
            <w:r w:rsidRPr="00BE74A5">
              <w:rPr>
                <w:sz w:val="24"/>
                <w:szCs w:val="24"/>
              </w:rPr>
              <w:t>,</w:t>
            </w:r>
            <w:r w:rsidRPr="00BE74A5">
              <w:rPr>
                <w:sz w:val="24"/>
                <w:szCs w:val="24"/>
                <w:lang w:val="en-US"/>
              </w:rPr>
              <w:t>9</w:t>
            </w:r>
          </w:p>
        </w:tc>
        <w:tc>
          <w:tcPr>
            <w:tcW w:w="1356" w:type="dxa"/>
            <w:gridSpan w:val="3"/>
            <w:tcMar>
              <w:left w:w="0" w:type="dxa"/>
              <w:right w:w="0" w:type="dxa"/>
            </w:tcMar>
            <w:hideMark/>
          </w:tcPr>
          <w:p w:rsidR="001D323E" w:rsidRPr="00BE74A5" w:rsidRDefault="00870E11" w:rsidP="001D0039">
            <w:pPr>
              <w:jc w:val="center"/>
              <w:rPr>
                <w:bCs/>
                <w:color w:val="000000"/>
                <w:sz w:val="24"/>
                <w:szCs w:val="24"/>
              </w:rPr>
            </w:pPr>
            <w:r w:rsidRPr="00BE74A5">
              <w:rPr>
                <w:sz w:val="24"/>
                <w:szCs w:val="24"/>
              </w:rPr>
              <w:t>172 472,6</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1D323E" w:rsidRPr="00BE74A5" w:rsidTr="00D66A57">
        <w:trPr>
          <w:gridAfter w:val="21"/>
          <w:wAfter w:w="9574" w:type="dxa"/>
          <w:trHeight w:val="936"/>
        </w:trPr>
        <w:tc>
          <w:tcPr>
            <w:tcW w:w="1101" w:type="dxa"/>
            <w:gridSpan w:val="2"/>
            <w:vMerge/>
            <w:hideMark/>
          </w:tcPr>
          <w:p w:rsidR="001D323E" w:rsidRPr="00BE74A5" w:rsidRDefault="001D323E" w:rsidP="003A017C">
            <w:pPr>
              <w:rPr>
                <w:sz w:val="24"/>
                <w:szCs w:val="24"/>
              </w:rPr>
            </w:pPr>
          </w:p>
        </w:tc>
        <w:tc>
          <w:tcPr>
            <w:tcW w:w="1721" w:type="dxa"/>
            <w:vMerge/>
            <w:hideMark/>
          </w:tcPr>
          <w:p w:rsidR="001D323E" w:rsidRPr="00BE74A5" w:rsidRDefault="001D323E" w:rsidP="00BE74A5">
            <w:pPr>
              <w:jc w:val="both"/>
              <w:rPr>
                <w:sz w:val="24"/>
                <w:szCs w:val="24"/>
              </w:rPr>
            </w:pPr>
          </w:p>
        </w:tc>
        <w:tc>
          <w:tcPr>
            <w:tcW w:w="1397" w:type="dxa"/>
            <w:gridSpan w:val="2"/>
            <w:vMerge/>
            <w:hideMark/>
          </w:tcPr>
          <w:p w:rsidR="001D323E" w:rsidRPr="00BE74A5" w:rsidRDefault="001D323E" w:rsidP="00BE74A5">
            <w:pPr>
              <w:jc w:val="both"/>
              <w:rPr>
                <w:sz w:val="24"/>
                <w:szCs w:val="24"/>
              </w:rPr>
            </w:pPr>
          </w:p>
        </w:tc>
        <w:tc>
          <w:tcPr>
            <w:tcW w:w="992" w:type="dxa"/>
            <w:gridSpan w:val="2"/>
            <w:hideMark/>
          </w:tcPr>
          <w:p w:rsidR="001D323E" w:rsidRPr="00BE74A5" w:rsidRDefault="001D323E"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1D323E" w:rsidRPr="00BE74A5" w:rsidRDefault="001D323E" w:rsidP="001D0039">
            <w:pPr>
              <w:jc w:val="center"/>
              <w:rPr>
                <w:sz w:val="24"/>
                <w:szCs w:val="24"/>
              </w:rPr>
            </w:pPr>
          </w:p>
        </w:tc>
        <w:tc>
          <w:tcPr>
            <w:tcW w:w="1134" w:type="dxa"/>
            <w:gridSpan w:val="2"/>
            <w:tcMar>
              <w:left w:w="0" w:type="dxa"/>
              <w:right w:w="0" w:type="dxa"/>
            </w:tcMar>
            <w:hideMark/>
          </w:tcPr>
          <w:p w:rsidR="001D323E" w:rsidRPr="00BE74A5" w:rsidRDefault="00D02A4D" w:rsidP="001D0039">
            <w:pPr>
              <w:jc w:val="center"/>
              <w:rPr>
                <w:sz w:val="24"/>
                <w:szCs w:val="24"/>
              </w:rPr>
            </w:pPr>
            <w:r w:rsidRPr="00BE74A5">
              <w:rPr>
                <w:bCs/>
                <w:sz w:val="24"/>
                <w:szCs w:val="24"/>
              </w:rPr>
              <w:t>908 857,8</w:t>
            </w:r>
          </w:p>
        </w:tc>
        <w:tc>
          <w:tcPr>
            <w:tcW w:w="1157" w:type="dxa"/>
            <w:tcMar>
              <w:left w:w="0" w:type="dxa"/>
              <w:right w:w="0" w:type="dxa"/>
            </w:tcMar>
            <w:hideMark/>
          </w:tcPr>
          <w:p w:rsidR="001D323E" w:rsidRPr="00BE74A5" w:rsidRDefault="001D323E" w:rsidP="001D0039">
            <w:pPr>
              <w:jc w:val="center"/>
              <w:rPr>
                <w:sz w:val="24"/>
                <w:szCs w:val="24"/>
              </w:rPr>
            </w:pPr>
            <w:r w:rsidRPr="00BE74A5">
              <w:rPr>
                <w:sz w:val="24"/>
                <w:szCs w:val="24"/>
              </w:rPr>
              <w:t>127 269,0</w:t>
            </w:r>
          </w:p>
        </w:tc>
        <w:tc>
          <w:tcPr>
            <w:tcW w:w="1417" w:type="dxa"/>
            <w:tcMar>
              <w:left w:w="0" w:type="dxa"/>
              <w:right w:w="0" w:type="dxa"/>
            </w:tcMar>
            <w:hideMark/>
          </w:tcPr>
          <w:p w:rsidR="001D323E" w:rsidRPr="00BE74A5" w:rsidRDefault="001D323E" w:rsidP="001D0039">
            <w:pPr>
              <w:jc w:val="center"/>
              <w:rPr>
                <w:sz w:val="24"/>
                <w:szCs w:val="24"/>
              </w:rPr>
            </w:pPr>
            <w:r w:rsidRPr="00BE74A5">
              <w:rPr>
                <w:sz w:val="24"/>
                <w:szCs w:val="24"/>
              </w:rPr>
              <w:t>144 492,0</w:t>
            </w:r>
          </w:p>
        </w:tc>
        <w:tc>
          <w:tcPr>
            <w:tcW w:w="1418" w:type="dxa"/>
            <w:tcMar>
              <w:left w:w="0" w:type="dxa"/>
              <w:right w:w="0" w:type="dxa"/>
            </w:tcMar>
            <w:hideMark/>
          </w:tcPr>
          <w:p w:rsidR="001D323E" w:rsidRPr="00BE74A5" w:rsidRDefault="001D323E" w:rsidP="001D0039">
            <w:pPr>
              <w:jc w:val="center"/>
              <w:rPr>
                <w:sz w:val="24"/>
                <w:szCs w:val="24"/>
                <w:lang w:val="en-US"/>
              </w:rPr>
            </w:pPr>
            <w:r w:rsidRPr="00BE74A5">
              <w:rPr>
                <w:sz w:val="24"/>
                <w:szCs w:val="24"/>
              </w:rPr>
              <w:t>1</w:t>
            </w:r>
            <w:r w:rsidRPr="00BE74A5">
              <w:rPr>
                <w:sz w:val="24"/>
                <w:szCs w:val="24"/>
                <w:lang w:val="en-US"/>
              </w:rPr>
              <w:t>63340</w:t>
            </w:r>
            <w:r w:rsidRPr="00BE74A5">
              <w:rPr>
                <w:sz w:val="24"/>
                <w:szCs w:val="24"/>
              </w:rPr>
              <w:t>,</w:t>
            </w:r>
            <w:r w:rsidRPr="00BE74A5">
              <w:rPr>
                <w:sz w:val="24"/>
                <w:szCs w:val="24"/>
                <w:lang w:val="en-US"/>
              </w:rPr>
              <w:t>4</w:t>
            </w:r>
          </w:p>
        </w:tc>
        <w:tc>
          <w:tcPr>
            <w:tcW w:w="1418" w:type="dxa"/>
            <w:tcMar>
              <w:left w:w="0" w:type="dxa"/>
              <w:right w:w="0" w:type="dxa"/>
            </w:tcMar>
            <w:hideMark/>
          </w:tcPr>
          <w:p w:rsidR="001D323E" w:rsidRPr="00BE74A5" w:rsidRDefault="001D323E" w:rsidP="001D0039">
            <w:pPr>
              <w:jc w:val="center"/>
              <w:rPr>
                <w:sz w:val="24"/>
                <w:szCs w:val="24"/>
                <w:lang w:val="en-US"/>
              </w:rPr>
            </w:pPr>
            <w:r w:rsidRPr="00BE74A5">
              <w:rPr>
                <w:sz w:val="24"/>
                <w:szCs w:val="24"/>
              </w:rPr>
              <w:t>1</w:t>
            </w:r>
            <w:r w:rsidRPr="00BE74A5">
              <w:rPr>
                <w:sz w:val="24"/>
                <w:szCs w:val="24"/>
                <w:lang w:val="en-US"/>
              </w:rPr>
              <w:t>506</w:t>
            </w:r>
            <w:r w:rsidRPr="00BE74A5">
              <w:rPr>
                <w:sz w:val="24"/>
                <w:szCs w:val="24"/>
              </w:rPr>
              <w:t>4</w:t>
            </w:r>
            <w:r w:rsidRPr="00BE74A5">
              <w:rPr>
                <w:sz w:val="24"/>
                <w:szCs w:val="24"/>
                <w:lang w:val="en-US"/>
              </w:rPr>
              <w:t>1</w:t>
            </w:r>
            <w:r w:rsidRPr="00BE74A5">
              <w:rPr>
                <w:sz w:val="24"/>
                <w:szCs w:val="24"/>
              </w:rPr>
              <w:t>,</w:t>
            </w:r>
            <w:r w:rsidRPr="00BE74A5">
              <w:rPr>
                <w:sz w:val="24"/>
                <w:szCs w:val="24"/>
                <w:lang w:val="en-US"/>
              </w:rPr>
              <w:t>9</w:t>
            </w:r>
          </w:p>
        </w:tc>
        <w:tc>
          <w:tcPr>
            <w:tcW w:w="1417" w:type="dxa"/>
            <w:gridSpan w:val="2"/>
            <w:tcMar>
              <w:left w:w="0" w:type="dxa"/>
              <w:right w:w="0" w:type="dxa"/>
            </w:tcMar>
            <w:hideMark/>
          </w:tcPr>
          <w:p w:rsidR="001D323E" w:rsidRPr="00BE74A5" w:rsidRDefault="001D323E" w:rsidP="001D0039">
            <w:pPr>
              <w:jc w:val="center"/>
              <w:rPr>
                <w:sz w:val="24"/>
                <w:szCs w:val="24"/>
              </w:rPr>
            </w:pPr>
            <w:r w:rsidRPr="00BE74A5">
              <w:rPr>
                <w:sz w:val="24"/>
                <w:szCs w:val="24"/>
              </w:rPr>
              <w:t>1</w:t>
            </w:r>
            <w:r w:rsidRPr="00BE74A5">
              <w:rPr>
                <w:sz w:val="24"/>
                <w:szCs w:val="24"/>
                <w:lang w:val="en-US"/>
              </w:rPr>
              <w:t>506</w:t>
            </w:r>
            <w:r w:rsidRPr="00BE74A5">
              <w:rPr>
                <w:sz w:val="24"/>
                <w:szCs w:val="24"/>
              </w:rPr>
              <w:t>4</w:t>
            </w:r>
            <w:r w:rsidRPr="00BE74A5">
              <w:rPr>
                <w:sz w:val="24"/>
                <w:szCs w:val="24"/>
                <w:lang w:val="en-US"/>
              </w:rPr>
              <w:t>1</w:t>
            </w:r>
            <w:r w:rsidRPr="00BE74A5">
              <w:rPr>
                <w:sz w:val="24"/>
                <w:szCs w:val="24"/>
              </w:rPr>
              <w:t>,</w:t>
            </w:r>
            <w:r w:rsidRPr="00BE74A5">
              <w:rPr>
                <w:sz w:val="24"/>
                <w:szCs w:val="24"/>
                <w:lang w:val="en-US"/>
              </w:rPr>
              <w:t>9</w:t>
            </w:r>
          </w:p>
        </w:tc>
        <w:tc>
          <w:tcPr>
            <w:tcW w:w="1356" w:type="dxa"/>
            <w:gridSpan w:val="3"/>
            <w:tcMar>
              <w:left w:w="0" w:type="dxa"/>
              <w:right w:w="0" w:type="dxa"/>
            </w:tcMar>
            <w:hideMark/>
          </w:tcPr>
          <w:p w:rsidR="001D323E" w:rsidRPr="00BE74A5" w:rsidRDefault="00870E11" w:rsidP="001D0039">
            <w:pPr>
              <w:jc w:val="center"/>
              <w:rPr>
                <w:bCs/>
                <w:color w:val="000000"/>
                <w:sz w:val="24"/>
                <w:szCs w:val="24"/>
              </w:rPr>
            </w:pPr>
            <w:r w:rsidRPr="00BE74A5">
              <w:rPr>
                <w:sz w:val="24"/>
                <w:szCs w:val="24"/>
              </w:rPr>
              <w:t>172 472,6</w:t>
            </w:r>
          </w:p>
        </w:tc>
      </w:tr>
      <w:tr w:rsidR="00364C06" w:rsidRPr="00BE74A5" w:rsidTr="00D66A57">
        <w:trPr>
          <w:gridAfter w:val="21"/>
          <w:wAfter w:w="9574" w:type="dxa"/>
          <w:trHeight w:val="312"/>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 xml:space="preserve">жет </w:t>
            </w:r>
            <w:r w:rsidRPr="00BE74A5">
              <w:rPr>
                <w:sz w:val="24"/>
                <w:szCs w:val="24"/>
              </w:rPr>
              <w:lastRenderedPageBreak/>
              <w:t>района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1D323E" w:rsidRPr="00BE74A5" w:rsidTr="00D66A57">
        <w:trPr>
          <w:gridAfter w:val="21"/>
          <w:wAfter w:w="9574" w:type="dxa"/>
          <w:trHeight w:val="570"/>
        </w:trPr>
        <w:tc>
          <w:tcPr>
            <w:tcW w:w="1101" w:type="dxa"/>
            <w:gridSpan w:val="2"/>
            <w:vMerge w:val="restart"/>
            <w:hideMark/>
          </w:tcPr>
          <w:p w:rsidR="001D323E" w:rsidRPr="00BE74A5" w:rsidRDefault="001D323E" w:rsidP="003A017C">
            <w:pPr>
              <w:jc w:val="center"/>
              <w:rPr>
                <w:bCs/>
                <w:sz w:val="24"/>
                <w:szCs w:val="24"/>
              </w:rPr>
            </w:pPr>
            <w:r w:rsidRPr="00BE74A5">
              <w:rPr>
                <w:bCs/>
                <w:sz w:val="24"/>
                <w:szCs w:val="24"/>
              </w:rPr>
              <w:t>1.2</w:t>
            </w:r>
            <w:r w:rsidR="00BE74A5">
              <w:rPr>
                <w:bCs/>
                <w:sz w:val="24"/>
                <w:szCs w:val="24"/>
              </w:rPr>
              <w:t>.</w:t>
            </w:r>
          </w:p>
        </w:tc>
        <w:tc>
          <w:tcPr>
            <w:tcW w:w="1721" w:type="dxa"/>
            <w:vMerge w:val="restart"/>
            <w:hideMark/>
          </w:tcPr>
          <w:p w:rsidR="001D323E" w:rsidRPr="00BE74A5" w:rsidRDefault="001D323E" w:rsidP="00BE74A5">
            <w:pPr>
              <w:jc w:val="both"/>
              <w:rPr>
                <w:bCs/>
                <w:sz w:val="24"/>
                <w:szCs w:val="24"/>
              </w:rPr>
            </w:pPr>
            <w:r w:rsidRPr="00BE74A5">
              <w:rPr>
                <w:bCs/>
                <w:sz w:val="24"/>
                <w:szCs w:val="24"/>
              </w:rPr>
              <w:t>Обеспечение сбалансир</w:t>
            </w:r>
            <w:r w:rsidRPr="00BE74A5">
              <w:rPr>
                <w:bCs/>
                <w:sz w:val="24"/>
                <w:szCs w:val="24"/>
              </w:rPr>
              <w:t>о</w:t>
            </w:r>
            <w:r w:rsidRPr="00BE74A5">
              <w:rPr>
                <w:bCs/>
                <w:sz w:val="24"/>
                <w:szCs w:val="24"/>
              </w:rPr>
              <w:t>ванности бюджетов п</w:t>
            </w:r>
            <w:r w:rsidRPr="00BE74A5">
              <w:rPr>
                <w:bCs/>
                <w:sz w:val="24"/>
                <w:szCs w:val="24"/>
              </w:rPr>
              <w:t>о</w:t>
            </w:r>
            <w:r w:rsidRPr="00BE74A5">
              <w:rPr>
                <w:bCs/>
                <w:sz w:val="24"/>
                <w:szCs w:val="24"/>
              </w:rPr>
              <w:t>селений ра</w:t>
            </w:r>
            <w:r w:rsidRPr="00BE74A5">
              <w:rPr>
                <w:bCs/>
                <w:sz w:val="24"/>
                <w:szCs w:val="24"/>
              </w:rPr>
              <w:t>й</w:t>
            </w:r>
            <w:r w:rsidRPr="00BE74A5">
              <w:rPr>
                <w:bCs/>
                <w:sz w:val="24"/>
                <w:szCs w:val="24"/>
              </w:rPr>
              <w:t>она, предо</w:t>
            </w:r>
            <w:r w:rsidRPr="00BE74A5">
              <w:rPr>
                <w:bCs/>
                <w:sz w:val="24"/>
                <w:szCs w:val="24"/>
              </w:rPr>
              <w:t>с</w:t>
            </w:r>
            <w:r w:rsidRPr="00BE74A5">
              <w:rPr>
                <w:bCs/>
                <w:sz w:val="24"/>
                <w:szCs w:val="24"/>
              </w:rPr>
              <w:t>тавление межбюдже</w:t>
            </w:r>
            <w:r w:rsidRPr="00BE74A5">
              <w:rPr>
                <w:bCs/>
                <w:sz w:val="24"/>
                <w:szCs w:val="24"/>
              </w:rPr>
              <w:t>т</w:t>
            </w:r>
            <w:r w:rsidRPr="00BE74A5">
              <w:rPr>
                <w:bCs/>
                <w:sz w:val="24"/>
                <w:szCs w:val="24"/>
              </w:rPr>
              <w:t>ных тран</w:t>
            </w:r>
            <w:r w:rsidRPr="00BE74A5">
              <w:rPr>
                <w:bCs/>
                <w:sz w:val="24"/>
                <w:szCs w:val="24"/>
              </w:rPr>
              <w:t>с</w:t>
            </w:r>
            <w:r w:rsidRPr="00BE74A5">
              <w:rPr>
                <w:bCs/>
                <w:sz w:val="24"/>
                <w:szCs w:val="24"/>
              </w:rPr>
              <w:t>фертов на и</w:t>
            </w:r>
            <w:r w:rsidRPr="00BE74A5">
              <w:rPr>
                <w:bCs/>
                <w:sz w:val="24"/>
                <w:szCs w:val="24"/>
              </w:rPr>
              <w:t>с</w:t>
            </w:r>
            <w:r w:rsidRPr="00BE74A5">
              <w:rPr>
                <w:bCs/>
                <w:sz w:val="24"/>
                <w:szCs w:val="24"/>
              </w:rPr>
              <w:t>полнение в</w:t>
            </w:r>
            <w:r w:rsidRPr="00BE74A5">
              <w:rPr>
                <w:bCs/>
                <w:sz w:val="24"/>
                <w:szCs w:val="24"/>
              </w:rPr>
              <w:t>о</w:t>
            </w:r>
            <w:r w:rsidRPr="00BE74A5">
              <w:rPr>
                <w:bCs/>
                <w:sz w:val="24"/>
                <w:szCs w:val="24"/>
              </w:rPr>
              <w:t>просов мес</w:t>
            </w:r>
            <w:r w:rsidRPr="00BE74A5">
              <w:rPr>
                <w:bCs/>
                <w:sz w:val="24"/>
                <w:szCs w:val="24"/>
              </w:rPr>
              <w:t>т</w:t>
            </w:r>
            <w:r w:rsidRPr="00BE74A5">
              <w:rPr>
                <w:bCs/>
                <w:sz w:val="24"/>
                <w:szCs w:val="24"/>
              </w:rPr>
              <w:t>ного значения поселений для компенсации дополнител</w:t>
            </w:r>
            <w:r w:rsidRPr="00BE74A5">
              <w:rPr>
                <w:bCs/>
                <w:sz w:val="24"/>
                <w:szCs w:val="24"/>
              </w:rPr>
              <w:t>ь</w:t>
            </w:r>
            <w:r w:rsidRPr="00BE74A5">
              <w:rPr>
                <w:bCs/>
                <w:sz w:val="24"/>
                <w:szCs w:val="24"/>
              </w:rPr>
              <w:t>ных расходов, возникших в результате решений, принятых о</w:t>
            </w:r>
            <w:r w:rsidRPr="00BE74A5">
              <w:rPr>
                <w:bCs/>
                <w:sz w:val="24"/>
                <w:szCs w:val="24"/>
              </w:rPr>
              <w:t>р</w:t>
            </w:r>
            <w:r w:rsidRPr="00BE74A5">
              <w:rPr>
                <w:bCs/>
                <w:sz w:val="24"/>
                <w:szCs w:val="24"/>
              </w:rPr>
              <w:t xml:space="preserve">ганами власти </w:t>
            </w:r>
            <w:r w:rsidRPr="00BE74A5">
              <w:rPr>
                <w:bCs/>
                <w:sz w:val="24"/>
                <w:szCs w:val="24"/>
              </w:rPr>
              <w:lastRenderedPageBreak/>
              <w:t>другого уро</w:t>
            </w:r>
            <w:r w:rsidRPr="00BE74A5">
              <w:rPr>
                <w:bCs/>
                <w:sz w:val="24"/>
                <w:szCs w:val="24"/>
              </w:rPr>
              <w:t>в</w:t>
            </w:r>
            <w:r w:rsidRPr="00BE74A5">
              <w:rPr>
                <w:bCs/>
                <w:sz w:val="24"/>
                <w:szCs w:val="24"/>
              </w:rPr>
              <w:t>ня</w:t>
            </w:r>
          </w:p>
        </w:tc>
        <w:tc>
          <w:tcPr>
            <w:tcW w:w="1397" w:type="dxa"/>
            <w:gridSpan w:val="2"/>
            <w:vMerge w:val="restart"/>
            <w:hideMark/>
          </w:tcPr>
          <w:p w:rsidR="001D323E" w:rsidRPr="00BE74A5" w:rsidRDefault="001D323E" w:rsidP="00BE74A5">
            <w:pPr>
              <w:jc w:val="both"/>
              <w:rPr>
                <w:bCs/>
                <w:sz w:val="24"/>
                <w:szCs w:val="24"/>
              </w:rPr>
            </w:pPr>
            <w:r w:rsidRPr="00BE74A5">
              <w:rPr>
                <w:bCs/>
                <w:sz w:val="24"/>
                <w:szCs w:val="24"/>
              </w:rPr>
              <w:lastRenderedPageBreak/>
              <w:t>о</w:t>
            </w:r>
            <w:r w:rsidRPr="00BE74A5">
              <w:rPr>
                <w:sz w:val="24"/>
                <w:szCs w:val="24"/>
              </w:rPr>
              <w:t>тдел транспорта и связи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 xml:space="preserve">она, </w:t>
            </w:r>
            <w:r w:rsidRPr="00BE74A5">
              <w:rPr>
                <w:sz w:val="24"/>
                <w:szCs w:val="24"/>
              </w:rPr>
              <w:br/>
              <w:t>департ</w:t>
            </w:r>
            <w:r w:rsidRPr="00BE74A5">
              <w:rPr>
                <w:sz w:val="24"/>
                <w:szCs w:val="24"/>
              </w:rPr>
              <w:t>а</w:t>
            </w:r>
            <w:r w:rsidRPr="00BE74A5">
              <w:rPr>
                <w:sz w:val="24"/>
                <w:szCs w:val="24"/>
              </w:rPr>
              <w:t>мент ф</w:t>
            </w:r>
            <w:r w:rsidRPr="00BE74A5">
              <w:rPr>
                <w:sz w:val="24"/>
                <w:szCs w:val="24"/>
              </w:rPr>
              <w:t>и</w:t>
            </w:r>
            <w:r w:rsidRPr="00BE74A5">
              <w:rPr>
                <w:sz w:val="24"/>
                <w:szCs w:val="24"/>
              </w:rPr>
              <w:t>нансов</w:t>
            </w:r>
            <w:r w:rsidRPr="00BE74A5">
              <w:rPr>
                <w:bCs/>
                <w:sz w:val="24"/>
                <w:szCs w:val="24"/>
              </w:rPr>
              <w:t xml:space="preserve">   админис</w:t>
            </w:r>
            <w:r w:rsidRPr="00BE74A5">
              <w:rPr>
                <w:bCs/>
                <w:sz w:val="24"/>
                <w:szCs w:val="24"/>
              </w:rPr>
              <w:t>т</w:t>
            </w:r>
            <w:r w:rsidRPr="00BE74A5">
              <w:rPr>
                <w:bCs/>
                <w:sz w:val="24"/>
                <w:szCs w:val="24"/>
              </w:rPr>
              <w:t>рации ра</w:t>
            </w:r>
            <w:r w:rsidRPr="00BE74A5">
              <w:rPr>
                <w:bCs/>
                <w:sz w:val="24"/>
                <w:szCs w:val="24"/>
              </w:rPr>
              <w:t>й</w:t>
            </w:r>
            <w:r w:rsidRPr="00BE74A5">
              <w:rPr>
                <w:bCs/>
                <w:sz w:val="24"/>
                <w:szCs w:val="24"/>
              </w:rPr>
              <w:t xml:space="preserve">она    </w:t>
            </w:r>
          </w:p>
        </w:tc>
        <w:tc>
          <w:tcPr>
            <w:tcW w:w="992" w:type="dxa"/>
            <w:gridSpan w:val="2"/>
            <w:hideMark/>
          </w:tcPr>
          <w:p w:rsidR="001D323E" w:rsidRPr="00BE74A5" w:rsidRDefault="001D323E" w:rsidP="00BE74A5">
            <w:pPr>
              <w:jc w:val="both"/>
              <w:rPr>
                <w:bCs/>
                <w:sz w:val="24"/>
                <w:szCs w:val="24"/>
              </w:rPr>
            </w:pPr>
            <w:r w:rsidRPr="00BE74A5">
              <w:rPr>
                <w:bCs/>
                <w:sz w:val="24"/>
                <w:szCs w:val="24"/>
              </w:rPr>
              <w:t>всего</w:t>
            </w:r>
          </w:p>
        </w:tc>
        <w:tc>
          <w:tcPr>
            <w:tcW w:w="1560" w:type="dxa"/>
            <w:gridSpan w:val="2"/>
            <w:vMerge w:val="restart"/>
            <w:tcMar>
              <w:left w:w="0" w:type="dxa"/>
              <w:right w:w="0" w:type="dxa"/>
            </w:tcMar>
            <w:hideMark/>
          </w:tcPr>
          <w:p w:rsidR="001D323E" w:rsidRPr="00BE74A5" w:rsidRDefault="001D323E" w:rsidP="001D0039">
            <w:pPr>
              <w:jc w:val="center"/>
              <w:rPr>
                <w:bCs/>
                <w:sz w:val="24"/>
                <w:szCs w:val="24"/>
              </w:rPr>
            </w:pPr>
            <w:r w:rsidRPr="00BE74A5">
              <w:rPr>
                <w:bCs/>
                <w:sz w:val="24"/>
                <w:szCs w:val="24"/>
              </w:rPr>
              <w:t>непосредс</w:t>
            </w:r>
            <w:r w:rsidRPr="00BE74A5">
              <w:rPr>
                <w:bCs/>
                <w:sz w:val="24"/>
                <w:szCs w:val="24"/>
              </w:rPr>
              <w:t>т</w:t>
            </w:r>
            <w:r w:rsidRPr="00BE74A5">
              <w:rPr>
                <w:bCs/>
                <w:sz w:val="24"/>
                <w:szCs w:val="24"/>
              </w:rPr>
              <w:t>венные р</w:t>
            </w:r>
            <w:r w:rsidRPr="00BE74A5">
              <w:rPr>
                <w:bCs/>
                <w:sz w:val="24"/>
                <w:szCs w:val="24"/>
              </w:rPr>
              <w:t>е</w:t>
            </w:r>
            <w:r w:rsidRPr="00BE74A5">
              <w:rPr>
                <w:bCs/>
                <w:sz w:val="24"/>
                <w:szCs w:val="24"/>
              </w:rPr>
              <w:t>зультаты: пункты- 1,3,5</w:t>
            </w:r>
          </w:p>
        </w:tc>
        <w:tc>
          <w:tcPr>
            <w:tcW w:w="1134" w:type="dxa"/>
            <w:gridSpan w:val="2"/>
            <w:tcMar>
              <w:left w:w="0" w:type="dxa"/>
              <w:right w:w="0" w:type="dxa"/>
            </w:tcMar>
            <w:hideMark/>
          </w:tcPr>
          <w:p w:rsidR="00E417A0" w:rsidRPr="00BE74A5" w:rsidRDefault="00E417A0" w:rsidP="001D0039">
            <w:pPr>
              <w:jc w:val="center"/>
              <w:rPr>
                <w:bCs/>
                <w:sz w:val="24"/>
                <w:szCs w:val="24"/>
              </w:rPr>
            </w:pPr>
          </w:p>
          <w:p w:rsidR="00E417A0" w:rsidRPr="00BE74A5" w:rsidRDefault="00E417A0" w:rsidP="001D0039">
            <w:pPr>
              <w:jc w:val="center"/>
              <w:rPr>
                <w:bCs/>
                <w:sz w:val="24"/>
                <w:szCs w:val="24"/>
              </w:rPr>
            </w:pPr>
            <w:r w:rsidRPr="00BE74A5">
              <w:rPr>
                <w:bCs/>
                <w:sz w:val="24"/>
                <w:szCs w:val="24"/>
              </w:rPr>
              <w:t>2 65</w:t>
            </w:r>
            <w:r w:rsidR="007709F4" w:rsidRPr="00BE74A5">
              <w:rPr>
                <w:bCs/>
                <w:sz w:val="24"/>
                <w:szCs w:val="24"/>
              </w:rPr>
              <w:t>5</w:t>
            </w:r>
            <w:r w:rsidRPr="00BE74A5">
              <w:rPr>
                <w:bCs/>
                <w:sz w:val="24"/>
                <w:szCs w:val="24"/>
              </w:rPr>
              <w:t xml:space="preserve"> 1</w:t>
            </w:r>
            <w:r w:rsidR="007709F4" w:rsidRPr="00BE74A5">
              <w:rPr>
                <w:bCs/>
                <w:sz w:val="24"/>
                <w:szCs w:val="24"/>
              </w:rPr>
              <w:t>32</w:t>
            </w:r>
            <w:r w:rsidRPr="00BE74A5">
              <w:rPr>
                <w:bCs/>
                <w:sz w:val="24"/>
                <w:szCs w:val="24"/>
              </w:rPr>
              <w:t>,</w:t>
            </w:r>
            <w:r w:rsidR="007709F4" w:rsidRPr="00BE74A5">
              <w:rPr>
                <w:bCs/>
                <w:sz w:val="24"/>
                <w:szCs w:val="24"/>
              </w:rPr>
              <w:t>2</w:t>
            </w:r>
          </w:p>
          <w:p w:rsidR="001D323E" w:rsidRPr="00BE74A5" w:rsidRDefault="001D323E" w:rsidP="001D0039">
            <w:pPr>
              <w:jc w:val="center"/>
              <w:rPr>
                <w:bCs/>
                <w:sz w:val="24"/>
                <w:szCs w:val="24"/>
              </w:rPr>
            </w:pPr>
          </w:p>
        </w:tc>
        <w:tc>
          <w:tcPr>
            <w:tcW w:w="1157" w:type="dxa"/>
            <w:tcMar>
              <w:left w:w="0" w:type="dxa"/>
              <w:right w:w="0" w:type="dxa"/>
            </w:tcMar>
            <w:hideMark/>
          </w:tcPr>
          <w:p w:rsidR="001D323E" w:rsidRPr="00BE74A5" w:rsidRDefault="001D323E" w:rsidP="001D0039">
            <w:pPr>
              <w:jc w:val="center"/>
              <w:rPr>
                <w:bCs/>
                <w:sz w:val="24"/>
                <w:szCs w:val="24"/>
              </w:rPr>
            </w:pPr>
            <w:r w:rsidRPr="00BE74A5">
              <w:rPr>
                <w:bCs/>
                <w:sz w:val="24"/>
                <w:szCs w:val="24"/>
              </w:rPr>
              <w:t>759 826,3</w:t>
            </w:r>
          </w:p>
        </w:tc>
        <w:tc>
          <w:tcPr>
            <w:tcW w:w="1417" w:type="dxa"/>
            <w:tcMar>
              <w:left w:w="0" w:type="dxa"/>
              <w:right w:w="0" w:type="dxa"/>
            </w:tcMar>
            <w:hideMark/>
          </w:tcPr>
          <w:p w:rsidR="001D323E" w:rsidRPr="00BE74A5" w:rsidRDefault="008D03D1" w:rsidP="001D0039">
            <w:pPr>
              <w:jc w:val="center"/>
              <w:rPr>
                <w:bCs/>
                <w:sz w:val="24"/>
                <w:szCs w:val="24"/>
              </w:rPr>
            </w:pPr>
            <w:r w:rsidRPr="00BE74A5">
              <w:rPr>
                <w:bCs/>
                <w:sz w:val="24"/>
                <w:szCs w:val="24"/>
              </w:rPr>
              <w:t>736 593,2</w:t>
            </w:r>
          </w:p>
        </w:tc>
        <w:tc>
          <w:tcPr>
            <w:tcW w:w="1418" w:type="dxa"/>
            <w:tcMar>
              <w:left w:w="0" w:type="dxa"/>
              <w:right w:w="0" w:type="dxa"/>
            </w:tcMar>
            <w:hideMark/>
          </w:tcPr>
          <w:p w:rsidR="00760D5D" w:rsidRPr="00BE74A5" w:rsidRDefault="00760D5D" w:rsidP="001D0039">
            <w:pPr>
              <w:jc w:val="center"/>
              <w:rPr>
                <w:bCs/>
                <w:sz w:val="24"/>
                <w:szCs w:val="24"/>
              </w:rPr>
            </w:pPr>
          </w:p>
          <w:p w:rsidR="00760D5D" w:rsidRPr="00BE74A5" w:rsidRDefault="00760D5D" w:rsidP="001D0039">
            <w:pPr>
              <w:jc w:val="center"/>
              <w:rPr>
                <w:bCs/>
                <w:sz w:val="24"/>
                <w:szCs w:val="24"/>
              </w:rPr>
            </w:pPr>
            <w:r w:rsidRPr="00BE74A5">
              <w:rPr>
                <w:bCs/>
                <w:sz w:val="24"/>
                <w:szCs w:val="24"/>
              </w:rPr>
              <w:t>31</w:t>
            </w:r>
            <w:r w:rsidR="007709F4" w:rsidRPr="00BE74A5">
              <w:rPr>
                <w:bCs/>
                <w:sz w:val="24"/>
                <w:szCs w:val="24"/>
              </w:rPr>
              <w:t>5</w:t>
            </w:r>
            <w:r w:rsidRPr="00BE74A5">
              <w:rPr>
                <w:bCs/>
                <w:sz w:val="24"/>
                <w:szCs w:val="24"/>
              </w:rPr>
              <w:t xml:space="preserve"> 7</w:t>
            </w:r>
            <w:r w:rsidR="007709F4" w:rsidRPr="00BE74A5">
              <w:rPr>
                <w:bCs/>
                <w:sz w:val="24"/>
                <w:szCs w:val="24"/>
              </w:rPr>
              <w:t>37</w:t>
            </w:r>
            <w:r w:rsidRPr="00BE74A5">
              <w:rPr>
                <w:bCs/>
                <w:sz w:val="24"/>
                <w:szCs w:val="24"/>
              </w:rPr>
              <w:t>,9</w:t>
            </w:r>
          </w:p>
          <w:p w:rsidR="001D323E" w:rsidRPr="00BE74A5" w:rsidRDefault="001D323E" w:rsidP="001D0039">
            <w:pPr>
              <w:jc w:val="center"/>
              <w:rPr>
                <w:bCs/>
                <w:sz w:val="24"/>
                <w:szCs w:val="24"/>
              </w:rPr>
            </w:pPr>
          </w:p>
        </w:tc>
        <w:tc>
          <w:tcPr>
            <w:tcW w:w="1418" w:type="dxa"/>
            <w:tcMar>
              <w:left w:w="0" w:type="dxa"/>
              <w:right w:w="0" w:type="dxa"/>
            </w:tcMar>
            <w:hideMark/>
          </w:tcPr>
          <w:p w:rsidR="00760D5D" w:rsidRPr="00BE74A5" w:rsidRDefault="00760D5D" w:rsidP="001D0039">
            <w:pPr>
              <w:jc w:val="center"/>
              <w:rPr>
                <w:bCs/>
                <w:sz w:val="24"/>
                <w:szCs w:val="24"/>
              </w:rPr>
            </w:pPr>
          </w:p>
          <w:p w:rsidR="00760D5D" w:rsidRPr="00BE74A5" w:rsidRDefault="00760D5D" w:rsidP="001D0039">
            <w:pPr>
              <w:jc w:val="center"/>
              <w:rPr>
                <w:bCs/>
                <w:sz w:val="24"/>
                <w:szCs w:val="24"/>
              </w:rPr>
            </w:pPr>
            <w:r w:rsidRPr="00BE74A5">
              <w:rPr>
                <w:bCs/>
                <w:sz w:val="24"/>
                <w:szCs w:val="24"/>
              </w:rPr>
              <w:t>279 839,3</w:t>
            </w:r>
          </w:p>
          <w:p w:rsidR="001D323E" w:rsidRPr="00BE74A5" w:rsidRDefault="001D323E" w:rsidP="001D0039">
            <w:pPr>
              <w:jc w:val="center"/>
              <w:rPr>
                <w:bCs/>
                <w:sz w:val="24"/>
                <w:szCs w:val="24"/>
                <w:lang w:val="en-US"/>
              </w:rPr>
            </w:pPr>
          </w:p>
        </w:tc>
        <w:tc>
          <w:tcPr>
            <w:tcW w:w="1417" w:type="dxa"/>
            <w:gridSpan w:val="2"/>
            <w:tcMar>
              <w:left w:w="0" w:type="dxa"/>
              <w:right w:w="0" w:type="dxa"/>
            </w:tcMar>
            <w:hideMark/>
          </w:tcPr>
          <w:p w:rsidR="001D323E" w:rsidRPr="00BE74A5" w:rsidRDefault="001D323E" w:rsidP="001D0039">
            <w:pPr>
              <w:jc w:val="center"/>
              <w:rPr>
                <w:bCs/>
                <w:sz w:val="24"/>
                <w:szCs w:val="24"/>
              </w:rPr>
            </w:pPr>
            <w:r w:rsidRPr="00BE74A5">
              <w:rPr>
                <w:bCs/>
                <w:sz w:val="24"/>
                <w:szCs w:val="24"/>
              </w:rPr>
              <w:t>2</w:t>
            </w:r>
            <w:r w:rsidR="00633EB1" w:rsidRPr="00BE74A5">
              <w:rPr>
                <w:bCs/>
                <w:sz w:val="24"/>
                <w:szCs w:val="24"/>
              </w:rPr>
              <w:t>7</w:t>
            </w:r>
            <w:r w:rsidR="002D455D" w:rsidRPr="00BE74A5">
              <w:rPr>
                <w:bCs/>
                <w:sz w:val="24"/>
                <w:szCs w:val="24"/>
              </w:rPr>
              <w:t>4</w:t>
            </w:r>
            <w:r w:rsidR="007709F4" w:rsidRPr="00BE74A5">
              <w:rPr>
                <w:bCs/>
                <w:sz w:val="24"/>
                <w:szCs w:val="24"/>
              </w:rPr>
              <w:t> </w:t>
            </w:r>
            <w:r w:rsidR="002D455D" w:rsidRPr="00BE74A5">
              <w:rPr>
                <w:bCs/>
                <w:sz w:val="24"/>
                <w:szCs w:val="24"/>
              </w:rPr>
              <w:t>54</w:t>
            </w:r>
            <w:r w:rsidR="007709F4" w:rsidRPr="00BE74A5">
              <w:rPr>
                <w:bCs/>
                <w:sz w:val="24"/>
                <w:szCs w:val="24"/>
              </w:rPr>
              <w:t>4,0</w:t>
            </w:r>
          </w:p>
        </w:tc>
        <w:tc>
          <w:tcPr>
            <w:tcW w:w="1356" w:type="dxa"/>
            <w:gridSpan w:val="3"/>
            <w:tcMar>
              <w:left w:w="0" w:type="dxa"/>
              <w:right w:w="0" w:type="dxa"/>
            </w:tcMar>
            <w:hideMark/>
          </w:tcPr>
          <w:p w:rsidR="001D323E" w:rsidRPr="00BE74A5" w:rsidRDefault="00287BA9" w:rsidP="001D0039">
            <w:pPr>
              <w:jc w:val="center"/>
              <w:rPr>
                <w:bCs/>
                <w:color w:val="000000"/>
                <w:sz w:val="24"/>
                <w:szCs w:val="24"/>
              </w:rPr>
            </w:pPr>
            <w:r w:rsidRPr="00BE74A5">
              <w:rPr>
                <w:bCs/>
                <w:sz w:val="24"/>
                <w:szCs w:val="24"/>
              </w:rPr>
              <w:t>288 591,5</w:t>
            </w:r>
          </w:p>
        </w:tc>
      </w:tr>
      <w:tr w:rsidR="00E0642C" w:rsidRPr="00BE74A5" w:rsidTr="00D66A57">
        <w:trPr>
          <w:gridAfter w:val="21"/>
          <w:wAfter w:w="9574" w:type="dxa"/>
          <w:trHeight w:val="624"/>
        </w:trPr>
        <w:tc>
          <w:tcPr>
            <w:tcW w:w="1101" w:type="dxa"/>
            <w:gridSpan w:val="2"/>
            <w:vMerge/>
            <w:hideMark/>
          </w:tcPr>
          <w:p w:rsidR="00E0642C" w:rsidRPr="00BE74A5" w:rsidRDefault="00E0642C" w:rsidP="003A017C">
            <w:pPr>
              <w:rPr>
                <w:bCs/>
                <w:sz w:val="24"/>
                <w:szCs w:val="24"/>
              </w:rPr>
            </w:pPr>
          </w:p>
        </w:tc>
        <w:tc>
          <w:tcPr>
            <w:tcW w:w="1721" w:type="dxa"/>
            <w:vMerge/>
            <w:hideMark/>
          </w:tcPr>
          <w:p w:rsidR="00E0642C" w:rsidRPr="00BE74A5" w:rsidRDefault="00E0642C" w:rsidP="003A017C">
            <w:pPr>
              <w:rPr>
                <w:bCs/>
                <w:sz w:val="24"/>
                <w:szCs w:val="24"/>
              </w:rPr>
            </w:pPr>
          </w:p>
        </w:tc>
        <w:tc>
          <w:tcPr>
            <w:tcW w:w="1397" w:type="dxa"/>
            <w:gridSpan w:val="2"/>
            <w:vMerge/>
            <w:hideMark/>
          </w:tcPr>
          <w:p w:rsidR="00E0642C" w:rsidRPr="00BE74A5" w:rsidRDefault="00E0642C" w:rsidP="003A017C">
            <w:pPr>
              <w:rPr>
                <w:bCs/>
                <w:sz w:val="24"/>
                <w:szCs w:val="24"/>
              </w:rPr>
            </w:pPr>
          </w:p>
        </w:tc>
        <w:tc>
          <w:tcPr>
            <w:tcW w:w="992" w:type="dxa"/>
            <w:gridSpan w:val="2"/>
            <w:hideMark/>
          </w:tcPr>
          <w:p w:rsidR="00E0642C" w:rsidRPr="00BE74A5" w:rsidRDefault="00E0642C" w:rsidP="003A017C">
            <w:pPr>
              <w:jc w:val="center"/>
              <w:rPr>
                <w:bCs/>
                <w:sz w:val="24"/>
                <w:szCs w:val="24"/>
              </w:rPr>
            </w:pPr>
            <w:r w:rsidRPr="00BE74A5">
              <w:rPr>
                <w:bCs/>
                <w:sz w:val="24"/>
                <w:szCs w:val="24"/>
              </w:rPr>
              <w:t>фед</w:t>
            </w:r>
            <w:r w:rsidRPr="00BE74A5">
              <w:rPr>
                <w:bCs/>
                <w:sz w:val="24"/>
                <w:szCs w:val="24"/>
              </w:rPr>
              <w:t>е</w:t>
            </w:r>
            <w:r w:rsidRPr="00BE74A5">
              <w:rPr>
                <w:bCs/>
                <w:sz w:val="24"/>
                <w:szCs w:val="24"/>
              </w:rPr>
              <w:t>рал</w:t>
            </w:r>
            <w:r w:rsidRPr="00BE74A5">
              <w:rPr>
                <w:bCs/>
                <w:sz w:val="24"/>
                <w:szCs w:val="24"/>
              </w:rPr>
              <w:t>ь</w:t>
            </w:r>
            <w:r w:rsidRPr="00BE74A5">
              <w:rPr>
                <w:bCs/>
                <w:sz w:val="24"/>
                <w:szCs w:val="24"/>
              </w:rPr>
              <w:t>ный бю</w:t>
            </w:r>
            <w:r w:rsidRPr="00BE74A5">
              <w:rPr>
                <w:bCs/>
                <w:sz w:val="24"/>
                <w:szCs w:val="24"/>
              </w:rPr>
              <w:t>д</w:t>
            </w:r>
            <w:r w:rsidRPr="00BE74A5">
              <w:rPr>
                <w:bCs/>
                <w:sz w:val="24"/>
                <w:szCs w:val="24"/>
              </w:rPr>
              <w:t>жет</w:t>
            </w:r>
          </w:p>
        </w:tc>
        <w:tc>
          <w:tcPr>
            <w:tcW w:w="1560" w:type="dxa"/>
            <w:gridSpan w:val="2"/>
            <w:vMerge/>
            <w:tcMar>
              <w:left w:w="0" w:type="dxa"/>
              <w:right w:w="0" w:type="dxa"/>
            </w:tcMar>
            <w:hideMark/>
          </w:tcPr>
          <w:p w:rsidR="00E0642C" w:rsidRPr="00BE74A5" w:rsidRDefault="00E0642C" w:rsidP="001D0039">
            <w:pPr>
              <w:jc w:val="center"/>
              <w:rPr>
                <w:bCs/>
                <w:sz w:val="24"/>
                <w:szCs w:val="24"/>
              </w:rPr>
            </w:pPr>
          </w:p>
        </w:tc>
        <w:tc>
          <w:tcPr>
            <w:tcW w:w="1134" w:type="dxa"/>
            <w:gridSpan w:val="2"/>
            <w:tcMar>
              <w:left w:w="0" w:type="dxa"/>
              <w:right w:w="0" w:type="dxa"/>
            </w:tcMar>
            <w:hideMark/>
          </w:tcPr>
          <w:p w:rsidR="00E0642C" w:rsidRPr="00BE74A5" w:rsidRDefault="00C04498" w:rsidP="001D0039">
            <w:pPr>
              <w:jc w:val="center"/>
              <w:rPr>
                <w:bCs/>
                <w:sz w:val="24"/>
                <w:szCs w:val="24"/>
              </w:rPr>
            </w:pPr>
            <w:r w:rsidRPr="00BE74A5">
              <w:rPr>
                <w:bCs/>
                <w:sz w:val="24"/>
                <w:szCs w:val="24"/>
              </w:rPr>
              <w:t>26 263,5</w:t>
            </w:r>
          </w:p>
        </w:tc>
        <w:tc>
          <w:tcPr>
            <w:tcW w:w="1157" w:type="dxa"/>
            <w:tcMar>
              <w:left w:w="0" w:type="dxa"/>
              <w:right w:w="0" w:type="dxa"/>
            </w:tcMar>
            <w:hideMark/>
          </w:tcPr>
          <w:p w:rsidR="00E0642C" w:rsidRPr="00BE74A5" w:rsidRDefault="00E0642C" w:rsidP="001D0039">
            <w:pPr>
              <w:jc w:val="center"/>
              <w:rPr>
                <w:bCs/>
                <w:sz w:val="24"/>
                <w:szCs w:val="24"/>
              </w:rPr>
            </w:pPr>
            <w:r w:rsidRPr="00BE74A5">
              <w:rPr>
                <w:bCs/>
                <w:sz w:val="24"/>
                <w:szCs w:val="24"/>
              </w:rPr>
              <w:t>4 533,3</w:t>
            </w:r>
          </w:p>
        </w:tc>
        <w:tc>
          <w:tcPr>
            <w:tcW w:w="1417" w:type="dxa"/>
            <w:tcMar>
              <w:left w:w="0" w:type="dxa"/>
              <w:right w:w="0" w:type="dxa"/>
            </w:tcMar>
            <w:hideMark/>
          </w:tcPr>
          <w:p w:rsidR="00E0642C" w:rsidRPr="00BE74A5" w:rsidRDefault="00E0642C" w:rsidP="001D0039">
            <w:pPr>
              <w:jc w:val="center"/>
              <w:rPr>
                <w:bCs/>
                <w:sz w:val="24"/>
                <w:szCs w:val="24"/>
              </w:rPr>
            </w:pPr>
            <w:r w:rsidRPr="00BE74A5">
              <w:rPr>
                <w:bCs/>
                <w:sz w:val="24"/>
                <w:szCs w:val="24"/>
              </w:rPr>
              <w:t>3 888,0</w:t>
            </w:r>
          </w:p>
        </w:tc>
        <w:tc>
          <w:tcPr>
            <w:tcW w:w="1418" w:type="dxa"/>
            <w:tcMar>
              <w:left w:w="0" w:type="dxa"/>
              <w:right w:w="0" w:type="dxa"/>
            </w:tcMar>
            <w:hideMark/>
          </w:tcPr>
          <w:p w:rsidR="00E0642C" w:rsidRPr="00BE74A5" w:rsidRDefault="00633EB1" w:rsidP="001D0039">
            <w:pPr>
              <w:jc w:val="center"/>
              <w:rPr>
                <w:bCs/>
                <w:sz w:val="24"/>
                <w:szCs w:val="24"/>
              </w:rPr>
            </w:pPr>
            <w:r w:rsidRPr="00BE74A5">
              <w:rPr>
                <w:bCs/>
                <w:sz w:val="24"/>
                <w:szCs w:val="24"/>
              </w:rPr>
              <w:t>4 160,6</w:t>
            </w:r>
          </w:p>
        </w:tc>
        <w:tc>
          <w:tcPr>
            <w:tcW w:w="1418" w:type="dxa"/>
            <w:tcMar>
              <w:left w:w="0" w:type="dxa"/>
              <w:right w:w="0" w:type="dxa"/>
            </w:tcMar>
            <w:hideMark/>
          </w:tcPr>
          <w:p w:rsidR="00E0642C" w:rsidRPr="00BE74A5" w:rsidRDefault="00633EB1" w:rsidP="001D0039">
            <w:pPr>
              <w:jc w:val="center"/>
              <w:rPr>
                <w:bCs/>
                <w:sz w:val="24"/>
                <w:szCs w:val="24"/>
              </w:rPr>
            </w:pPr>
            <w:r w:rsidRPr="00BE74A5">
              <w:rPr>
                <w:bCs/>
                <w:sz w:val="24"/>
                <w:szCs w:val="24"/>
              </w:rPr>
              <w:t>4 160,6</w:t>
            </w:r>
          </w:p>
        </w:tc>
        <w:tc>
          <w:tcPr>
            <w:tcW w:w="1417" w:type="dxa"/>
            <w:gridSpan w:val="2"/>
            <w:tcMar>
              <w:left w:w="0" w:type="dxa"/>
              <w:right w:w="0" w:type="dxa"/>
            </w:tcMar>
            <w:hideMark/>
          </w:tcPr>
          <w:p w:rsidR="00E0642C" w:rsidRPr="00BE74A5" w:rsidRDefault="00633EB1" w:rsidP="001D0039">
            <w:pPr>
              <w:jc w:val="center"/>
              <w:rPr>
                <w:bCs/>
                <w:sz w:val="24"/>
                <w:szCs w:val="24"/>
              </w:rPr>
            </w:pPr>
            <w:r w:rsidRPr="00BE74A5">
              <w:rPr>
                <w:bCs/>
                <w:sz w:val="24"/>
                <w:szCs w:val="24"/>
              </w:rPr>
              <w:t>4 160,6</w:t>
            </w:r>
          </w:p>
        </w:tc>
        <w:tc>
          <w:tcPr>
            <w:tcW w:w="1356" w:type="dxa"/>
            <w:gridSpan w:val="3"/>
            <w:tcMar>
              <w:left w:w="0" w:type="dxa"/>
              <w:right w:w="0" w:type="dxa"/>
            </w:tcMar>
            <w:hideMark/>
          </w:tcPr>
          <w:p w:rsidR="00E0642C" w:rsidRPr="00BE74A5" w:rsidRDefault="00E0642C" w:rsidP="001D0039">
            <w:pPr>
              <w:jc w:val="center"/>
              <w:rPr>
                <w:bCs/>
                <w:sz w:val="24"/>
                <w:szCs w:val="24"/>
              </w:rPr>
            </w:pPr>
          </w:p>
          <w:p w:rsidR="00E0642C" w:rsidRPr="00BE74A5" w:rsidRDefault="00E0642C" w:rsidP="001D0039">
            <w:pPr>
              <w:jc w:val="center"/>
              <w:rPr>
                <w:bCs/>
                <w:sz w:val="24"/>
                <w:szCs w:val="24"/>
              </w:rPr>
            </w:pPr>
          </w:p>
          <w:p w:rsidR="00E0642C" w:rsidRPr="00BE74A5" w:rsidRDefault="00E0642C" w:rsidP="001D0039">
            <w:pPr>
              <w:jc w:val="center"/>
              <w:rPr>
                <w:bCs/>
                <w:sz w:val="24"/>
                <w:szCs w:val="24"/>
              </w:rPr>
            </w:pPr>
            <w:r w:rsidRPr="00BE74A5">
              <w:rPr>
                <w:bCs/>
                <w:sz w:val="24"/>
                <w:szCs w:val="24"/>
              </w:rPr>
              <w:t>5 360,4</w:t>
            </w:r>
          </w:p>
        </w:tc>
      </w:tr>
      <w:tr w:rsidR="00E0642C" w:rsidRPr="00BE74A5" w:rsidTr="00D66A57">
        <w:trPr>
          <w:gridAfter w:val="21"/>
          <w:wAfter w:w="9574" w:type="dxa"/>
          <w:trHeight w:val="936"/>
        </w:trPr>
        <w:tc>
          <w:tcPr>
            <w:tcW w:w="1101" w:type="dxa"/>
            <w:gridSpan w:val="2"/>
            <w:vMerge/>
            <w:hideMark/>
          </w:tcPr>
          <w:p w:rsidR="00E0642C" w:rsidRPr="00BE74A5" w:rsidRDefault="00E0642C" w:rsidP="003A017C">
            <w:pPr>
              <w:rPr>
                <w:bCs/>
                <w:sz w:val="24"/>
                <w:szCs w:val="24"/>
              </w:rPr>
            </w:pPr>
          </w:p>
        </w:tc>
        <w:tc>
          <w:tcPr>
            <w:tcW w:w="1721" w:type="dxa"/>
            <w:vMerge/>
            <w:hideMark/>
          </w:tcPr>
          <w:p w:rsidR="00E0642C" w:rsidRPr="00BE74A5" w:rsidRDefault="00E0642C" w:rsidP="003A017C">
            <w:pPr>
              <w:rPr>
                <w:bCs/>
                <w:sz w:val="24"/>
                <w:szCs w:val="24"/>
              </w:rPr>
            </w:pPr>
          </w:p>
        </w:tc>
        <w:tc>
          <w:tcPr>
            <w:tcW w:w="1397" w:type="dxa"/>
            <w:gridSpan w:val="2"/>
            <w:vMerge/>
            <w:hideMark/>
          </w:tcPr>
          <w:p w:rsidR="00E0642C" w:rsidRPr="00BE74A5" w:rsidRDefault="00E0642C" w:rsidP="003A017C">
            <w:pPr>
              <w:rPr>
                <w:bCs/>
                <w:sz w:val="24"/>
                <w:szCs w:val="24"/>
              </w:rPr>
            </w:pPr>
          </w:p>
        </w:tc>
        <w:tc>
          <w:tcPr>
            <w:tcW w:w="992" w:type="dxa"/>
            <w:gridSpan w:val="2"/>
            <w:hideMark/>
          </w:tcPr>
          <w:p w:rsidR="00E0642C" w:rsidRPr="00BE74A5" w:rsidRDefault="00E0642C" w:rsidP="003A017C">
            <w:pPr>
              <w:jc w:val="center"/>
              <w:rPr>
                <w:bCs/>
                <w:sz w:val="24"/>
                <w:szCs w:val="24"/>
              </w:rPr>
            </w:pPr>
            <w:r w:rsidRPr="00BE74A5">
              <w:rPr>
                <w:bCs/>
                <w:sz w:val="24"/>
                <w:szCs w:val="24"/>
              </w:rPr>
              <w:t>бю</w:t>
            </w:r>
            <w:r w:rsidRPr="00BE74A5">
              <w:rPr>
                <w:bCs/>
                <w:sz w:val="24"/>
                <w:szCs w:val="24"/>
              </w:rPr>
              <w:t>д</w:t>
            </w:r>
            <w:r w:rsidRPr="00BE74A5">
              <w:rPr>
                <w:bCs/>
                <w:sz w:val="24"/>
                <w:szCs w:val="24"/>
              </w:rPr>
              <w:t>жет авт</w:t>
            </w:r>
            <w:r w:rsidRPr="00BE74A5">
              <w:rPr>
                <w:bCs/>
                <w:sz w:val="24"/>
                <w:szCs w:val="24"/>
              </w:rPr>
              <w:t>о</w:t>
            </w:r>
            <w:r w:rsidRPr="00BE74A5">
              <w:rPr>
                <w:bCs/>
                <w:sz w:val="24"/>
                <w:szCs w:val="24"/>
              </w:rPr>
              <w:t>номн</w:t>
            </w:r>
            <w:r w:rsidRPr="00BE74A5">
              <w:rPr>
                <w:bCs/>
                <w:sz w:val="24"/>
                <w:szCs w:val="24"/>
              </w:rPr>
              <w:t>о</w:t>
            </w:r>
            <w:r w:rsidRPr="00BE74A5">
              <w:rPr>
                <w:bCs/>
                <w:sz w:val="24"/>
                <w:szCs w:val="24"/>
              </w:rPr>
              <w:t>го о</w:t>
            </w:r>
            <w:r w:rsidRPr="00BE74A5">
              <w:rPr>
                <w:bCs/>
                <w:sz w:val="24"/>
                <w:szCs w:val="24"/>
              </w:rPr>
              <w:t>к</w:t>
            </w:r>
            <w:r w:rsidRPr="00BE74A5">
              <w:rPr>
                <w:bCs/>
                <w:sz w:val="24"/>
                <w:szCs w:val="24"/>
              </w:rPr>
              <w:t>руга</w:t>
            </w:r>
          </w:p>
        </w:tc>
        <w:tc>
          <w:tcPr>
            <w:tcW w:w="1560" w:type="dxa"/>
            <w:gridSpan w:val="2"/>
            <w:vMerge/>
            <w:tcMar>
              <w:left w:w="0" w:type="dxa"/>
              <w:right w:w="0" w:type="dxa"/>
            </w:tcMar>
            <w:hideMark/>
          </w:tcPr>
          <w:p w:rsidR="00E0642C" w:rsidRPr="00BE74A5" w:rsidRDefault="00E0642C" w:rsidP="001D0039">
            <w:pPr>
              <w:jc w:val="center"/>
              <w:rPr>
                <w:bCs/>
                <w:sz w:val="24"/>
                <w:szCs w:val="24"/>
              </w:rPr>
            </w:pPr>
          </w:p>
        </w:tc>
        <w:tc>
          <w:tcPr>
            <w:tcW w:w="1134" w:type="dxa"/>
            <w:gridSpan w:val="2"/>
            <w:tcMar>
              <w:left w:w="0" w:type="dxa"/>
              <w:right w:w="0" w:type="dxa"/>
            </w:tcMar>
            <w:hideMark/>
          </w:tcPr>
          <w:p w:rsidR="00E0642C" w:rsidRPr="00BE74A5" w:rsidRDefault="00032136" w:rsidP="001D0039">
            <w:pPr>
              <w:jc w:val="center"/>
              <w:rPr>
                <w:bCs/>
                <w:sz w:val="24"/>
                <w:szCs w:val="24"/>
              </w:rPr>
            </w:pPr>
            <w:r w:rsidRPr="00BE74A5">
              <w:rPr>
                <w:bCs/>
                <w:sz w:val="24"/>
                <w:szCs w:val="24"/>
              </w:rPr>
              <w:t>6</w:t>
            </w:r>
            <w:r w:rsidR="007709F4" w:rsidRPr="00BE74A5">
              <w:rPr>
                <w:bCs/>
                <w:sz w:val="24"/>
                <w:szCs w:val="24"/>
              </w:rPr>
              <w:t>8</w:t>
            </w:r>
            <w:r w:rsidRPr="00BE74A5">
              <w:rPr>
                <w:bCs/>
                <w:sz w:val="24"/>
                <w:szCs w:val="24"/>
              </w:rPr>
              <w:t> </w:t>
            </w:r>
            <w:r w:rsidR="007709F4" w:rsidRPr="00BE74A5">
              <w:rPr>
                <w:bCs/>
                <w:sz w:val="24"/>
                <w:szCs w:val="24"/>
              </w:rPr>
              <w:t>90</w:t>
            </w:r>
            <w:r w:rsidRPr="00BE74A5">
              <w:rPr>
                <w:bCs/>
                <w:sz w:val="24"/>
                <w:szCs w:val="24"/>
              </w:rPr>
              <w:t>8,8</w:t>
            </w:r>
          </w:p>
        </w:tc>
        <w:tc>
          <w:tcPr>
            <w:tcW w:w="1157" w:type="dxa"/>
            <w:tcMar>
              <w:left w:w="0" w:type="dxa"/>
              <w:right w:w="0" w:type="dxa"/>
            </w:tcMar>
            <w:hideMark/>
          </w:tcPr>
          <w:p w:rsidR="00E0642C" w:rsidRPr="00BE74A5" w:rsidRDefault="00E0642C" w:rsidP="001D0039">
            <w:pPr>
              <w:jc w:val="center"/>
              <w:rPr>
                <w:bCs/>
                <w:sz w:val="24"/>
                <w:szCs w:val="24"/>
              </w:rPr>
            </w:pPr>
            <w:r w:rsidRPr="00BE74A5">
              <w:rPr>
                <w:bCs/>
                <w:sz w:val="24"/>
                <w:szCs w:val="24"/>
              </w:rPr>
              <w:t>3 461,7</w:t>
            </w:r>
          </w:p>
        </w:tc>
        <w:tc>
          <w:tcPr>
            <w:tcW w:w="1417" w:type="dxa"/>
            <w:tcMar>
              <w:left w:w="0" w:type="dxa"/>
              <w:right w:w="0" w:type="dxa"/>
            </w:tcMar>
            <w:hideMark/>
          </w:tcPr>
          <w:p w:rsidR="00E0642C" w:rsidRPr="00BE74A5" w:rsidRDefault="00E0642C" w:rsidP="001D0039">
            <w:pPr>
              <w:jc w:val="center"/>
              <w:rPr>
                <w:bCs/>
                <w:sz w:val="24"/>
                <w:szCs w:val="24"/>
              </w:rPr>
            </w:pPr>
            <w:r w:rsidRPr="00BE74A5">
              <w:rPr>
                <w:bCs/>
                <w:sz w:val="24"/>
                <w:szCs w:val="24"/>
              </w:rPr>
              <w:t>1</w:t>
            </w:r>
            <w:r w:rsidR="00654E0B" w:rsidRPr="00BE74A5">
              <w:rPr>
                <w:bCs/>
                <w:sz w:val="24"/>
                <w:szCs w:val="24"/>
              </w:rPr>
              <w:t>8828</w:t>
            </w:r>
            <w:r w:rsidRPr="00BE74A5">
              <w:rPr>
                <w:bCs/>
                <w:sz w:val="24"/>
                <w:szCs w:val="24"/>
              </w:rPr>
              <w:t>,</w:t>
            </w:r>
            <w:r w:rsidR="00654E0B" w:rsidRPr="00BE74A5">
              <w:rPr>
                <w:bCs/>
                <w:sz w:val="24"/>
                <w:szCs w:val="24"/>
              </w:rPr>
              <w:t>7</w:t>
            </w:r>
          </w:p>
        </w:tc>
        <w:tc>
          <w:tcPr>
            <w:tcW w:w="1418" w:type="dxa"/>
            <w:tcMar>
              <w:left w:w="0" w:type="dxa"/>
              <w:right w:w="0" w:type="dxa"/>
            </w:tcMar>
            <w:hideMark/>
          </w:tcPr>
          <w:p w:rsidR="00E0642C" w:rsidRPr="00BE74A5" w:rsidRDefault="00E0642C" w:rsidP="001D0039">
            <w:pPr>
              <w:jc w:val="center"/>
              <w:rPr>
                <w:bCs/>
                <w:sz w:val="24"/>
                <w:szCs w:val="24"/>
              </w:rPr>
            </w:pPr>
            <w:r w:rsidRPr="00BE74A5">
              <w:rPr>
                <w:bCs/>
                <w:sz w:val="24"/>
                <w:szCs w:val="24"/>
              </w:rPr>
              <w:t>1</w:t>
            </w:r>
            <w:r w:rsidR="007709F4" w:rsidRPr="00BE74A5">
              <w:rPr>
                <w:bCs/>
                <w:sz w:val="24"/>
                <w:szCs w:val="24"/>
              </w:rPr>
              <w:t>6</w:t>
            </w:r>
            <w:r w:rsidRPr="00BE74A5">
              <w:rPr>
                <w:bCs/>
                <w:sz w:val="24"/>
                <w:szCs w:val="24"/>
              </w:rPr>
              <w:t> </w:t>
            </w:r>
            <w:r w:rsidR="007709F4" w:rsidRPr="00BE74A5">
              <w:rPr>
                <w:bCs/>
                <w:sz w:val="24"/>
                <w:szCs w:val="24"/>
              </w:rPr>
              <w:t>5</w:t>
            </w:r>
            <w:r w:rsidRPr="00BE74A5">
              <w:rPr>
                <w:bCs/>
                <w:sz w:val="24"/>
                <w:szCs w:val="24"/>
              </w:rPr>
              <w:t>86,0</w:t>
            </w:r>
          </w:p>
        </w:tc>
        <w:tc>
          <w:tcPr>
            <w:tcW w:w="1418" w:type="dxa"/>
            <w:tcMar>
              <w:left w:w="0" w:type="dxa"/>
              <w:right w:w="0" w:type="dxa"/>
            </w:tcMar>
            <w:hideMark/>
          </w:tcPr>
          <w:p w:rsidR="00E0642C" w:rsidRPr="00BE74A5" w:rsidRDefault="00163C33" w:rsidP="001D0039">
            <w:pPr>
              <w:jc w:val="center"/>
              <w:rPr>
                <w:bCs/>
                <w:sz w:val="24"/>
                <w:szCs w:val="24"/>
              </w:rPr>
            </w:pPr>
            <w:r w:rsidRPr="00BE74A5">
              <w:rPr>
                <w:bCs/>
                <w:sz w:val="24"/>
                <w:szCs w:val="24"/>
              </w:rPr>
              <w:t>18</w:t>
            </w:r>
            <w:r w:rsidR="00E0642C" w:rsidRPr="00BE74A5">
              <w:rPr>
                <w:bCs/>
                <w:sz w:val="24"/>
                <w:szCs w:val="24"/>
              </w:rPr>
              <w:t> </w:t>
            </w:r>
            <w:r w:rsidRPr="00BE74A5">
              <w:rPr>
                <w:bCs/>
                <w:sz w:val="24"/>
                <w:szCs w:val="24"/>
              </w:rPr>
              <w:t>199</w:t>
            </w:r>
            <w:r w:rsidR="00E0642C" w:rsidRPr="00BE74A5">
              <w:rPr>
                <w:bCs/>
                <w:sz w:val="24"/>
                <w:szCs w:val="24"/>
              </w:rPr>
              <w:t>,</w:t>
            </w:r>
            <w:r w:rsidRPr="00BE74A5">
              <w:rPr>
                <w:bCs/>
                <w:sz w:val="24"/>
                <w:szCs w:val="24"/>
              </w:rPr>
              <w:t>7</w:t>
            </w:r>
          </w:p>
        </w:tc>
        <w:tc>
          <w:tcPr>
            <w:tcW w:w="1417" w:type="dxa"/>
            <w:gridSpan w:val="2"/>
            <w:tcMar>
              <w:left w:w="0" w:type="dxa"/>
              <w:right w:w="0" w:type="dxa"/>
            </w:tcMar>
            <w:hideMark/>
          </w:tcPr>
          <w:p w:rsidR="00E0642C" w:rsidRPr="00BE74A5" w:rsidRDefault="00163C33" w:rsidP="001D0039">
            <w:pPr>
              <w:jc w:val="center"/>
              <w:rPr>
                <w:bCs/>
                <w:sz w:val="24"/>
                <w:szCs w:val="24"/>
              </w:rPr>
            </w:pPr>
            <w:r w:rsidRPr="00BE74A5">
              <w:rPr>
                <w:bCs/>
                <w:sz w:val="24"/>
                <w:szCs w:val="24"/>
              </w:rPr>
              <w:t>11 487,7</w:t>
            </w:r>
          </w:p>
        </w:tc>
        <w:tc>
          <w:tcPr>
            <w:tcW w:w="1356" w:type="dxa"/>
            <w:gridSpan w:val="3"/>
            <w:tcMar>
              <w:left w:w="0" w:type="dxa"/>
              <w:right w:w="0" w:type="dxa"/>
            </w:tcMar>
            <w:hideMark/>
          </w:tcPr>
          <w:p w:rsidR="00E0642C" w:rsidRPr="00BE74A5" w:rsidRDefault="00E0642C" w:rsidP="001D0039">
            <w:pPr>
              <w:jc w:val="center"/>
              <w:rPr>
                <w:bCs/>
                <w:color w:val="000000"/>
                <w:sz w:val="24"/>
                <w:szCs w:val="24"/>
              </w:rPr>
            </w:pPr>
            <w:r w:rsidRPr="00BE74A5">
              <w:rPr>
                <w:bCs/>
                <w:color w:val="000000"/>
                <w:sz w:val="24"/>
                <w:szCs w:val="24"/>
              </w:rPr>
              <w:t>3</w:t>
            </w:r>
            <w:r w:rsidR="00870E11" w:rsidRPr="00BE74A5">
              <w:rPr>
                <w:bCs/>
                <w:color w:val="000000"/>
                <w:sz w:val="24"/>
                <w:szCs w:val="24"/>
              </w:rPr>
              <w:t>45</w:t>
            </w:r>
            <w:r w:rsidRPr="00BE74A5">
              <w:rPr>
                <w:bCs/>
                <w:color w:val="000000"/>
                <w:sz w:val="24"/>
                <w:szCs w:val="24"/>
              </w:rPr>
              <w:t>,0</w:t>
            </w:r>
          </w:p>
        </w:tc>
      </w:tr>
      <w:tr w:rsidR="00AD540E" w:rsidRPr="00BE74A5" w:rsidTr="00D66A57">
        <w:trPr>
          <w:gridAfter w:val="21"/>
          <w:wAfter w:w="9574" w:type="dxa"/>
          <w:trHeight w:val="312"/>
        </w:trPr>
        <w:tc>
          <w:tcPr>
            <w:tcW w:w="1101" w:type="dxa"/>
            <w:gridSpan w:val="2"/>
            <w:vMerge/>
            <w:hideMark/>
          </w:tcPr>
          <w:p w:rsidR="00AD540E" w:rsidRPr="00BE74A5" w:rsidRDefault="00AD540E" w:rsidP="003A017C">
            <w:pPr>
              <w:rPr>
                <w:bCs/>
                <w:sz w:val="24"/>
                <w:szCs w:val="24"/>
              </w:rPr>
            </w:pPr>
          </w:p>
        </w:tc>
        <w:tc>
          <w:tcPr>
            <w:tcW w:w="1721" w:type="dxa"/>
            <w:vMerge/>
            <w:hideMark/>
          </w:tcPr>
          <w:p w:rsidR="00AD540E" w:rsidRPr="00BE74A5" w:rsidRDefault="00AD540E" w:rsidP="003A017C">
            <w:pPr>
              <w:rPr>
                <w:bCs/>
                <w:sz w:val="24"/>
                <w:szCs w:val="24"/>
              </w:rPr>
            </w:pPr>
          </w:p>
        </w:tc>
        <w:tc>
          <w:tcPr>
            <w:tcW w:w="1397" w:type="dxa"/>
            <w:gridSpan w:val="2"/>
            <w:vMerge/>
            <w:hideMark/>
          </w:tcPr>
          <w:p w:rsidR="00AD540E" w:rsidRPr="00BE74A5" w:rsidRDefault="00AD540E" w:rsidP="003A017C">
            <w:pPr>
              <w:rPr>
                <w:bCs/>
                <w:sz w:val="24"/>
                <w:szCs w:val="24"/>
              </w:rPr>
            </w:pPr>
          </w:p>
        </w:tc>
        <w:tc>
          <w:tcPr>
            <w:tcW w:w="992" w:type="dxa"/>
            <w:gridSpan w:val="2"/>
            <w:hideMark/>
          </w:tcPr>
          <w:p w:rsidR="00AD540E" w:rsidRPr="00BE74A5" w:rsidRDefault="00AD540E" w:rsidP="003A017C">
            <w:pPr>
              <w:jc w:val="center"/>
              <w:rPr>
                <w:bCs/>
                <w:sz w:val="24"/>
                <w:szCs w:val="24"/>
              </w:rPr>
            </w:pPr>
            <w:r w:rsidRPr="00BE74A5">
              <w:rPr>
                <w:bCs/>
                <w:sz w:val="24"/>
                <w:szCs w:val="24"/>
              </w:rPr>
              <w:t>бю</w:t>
            </w:r>
            <w:r w:rsidRPr="00BE74A5">
              <w:rPr>
                <w:bCs/>
                <w:sz w:val="24"/>
                <w:szCs w:val="24"/>
              </w:rPr>
              <w:t>д</w:t>
            </w:r>
            <w:r w:rsidRPr="00BE74A5">
              <w:rPr>
                <w:bCs/>
                <w:sz w:val="24"/>
                <w:szCs w:val="24"/>
              </w:rPr>
              <w:t>жет района</w:t>
            </w:r>
          </w:p>
        </w:tc>
        <w:tc>
          <w:tcPr>
            <w:tcW w:w="1560" w:type="dxa"/>
            <w:gridSpan w:val="2"/>
            <w:vMerge/>
            <w:tcMar>
              <w:left w:w="0" w:type="dxa"/>
              <w:right w:w="0" w:type="dxa"/>
            </w:tcMar>
            <w:hideMark/>
          </w:tcPr>
          <w:p w:rsidR="00AD540E" w:rsidRPr="00BE74A5" w:rsidRDefault="00AD540E" w:rsidP="001D0039">
            <w:pPr>
              <w:jc w:val="center"/>
              <w:rPr>
                <w:bCs/>
                <w:sz w:val="24"/>
                <w:szCs w:val="24"/>
              </w:rPr>
            </w:pPr>
          </w:p>
        </w:tc>
        <w:tc>
          <w:tcPr>
            <w:tcW w:w="1134" w:type="dxa"/>
            <w:gridSpan w:val="2"/>
            <w:tcMar>
              <w:left w:w="0" w:type="dxa"/>
              <w:right w:w="0" w:type="dxa"/>
            </w:tcMar>
            <w:hideMark/>
          </w:tcPr>
          <w:p w:rsidR="00760D5D" w:rsidRPr="00BE74A5" w:rsidRDefault="00760D5D" w:rsidP="001D0039">
            <w:pPr>
              <w:jc w:val="center"/>
              <w:rPr>
                <w:bCs/>
                <w:sz w:val="24"/>
                <w:szCs w:val="24"/>
              </w:rPr>
            </w:pPr>
            <w:r w:rsidRPr="00BE74A5">
              <w:rPr>
                <w:bCs/>
                <w:sz w:val="24"/>
                <w:szCs w:val="24"/>
              </w:rPr>
              <w:t>2 5</w:t>
            </w:r>
            <w:r w:rsidR="007709F4" w:rsidRPr="00BE74A5">
              <w:rPr>
                <w:bCs/>
                <w:sz w:val="24"/>
                <w:szCs w:val="24"/>
              </w:rPr>
              <w:t>59959</w:t>
            </w:r>
            <w:r w:rsidRPr="00BE74A5">
              <w:rPr>
                <w:bCs/>
                <w:sz w:val="24"/>
                <w:szCs w:val="24"/>
              </w:rPr>
              <w:t>,</w:t>
            </w:r>
            <w:r w:rsidR="007709F4" w:rsidRPr="00BE74A5">
              <w:rPr>
                <w:bCs/>
                <w:sz w:val="24"/>
                <w:szCs w:val="24"/>
              </w:rPr>
              <w:t>9</w:t>
            </w:r>
          </w:p>
          <w:p w:rsidR="00AD540E" w:rsidRPr="00BE74A5" w:rsidRDefault="00AD540E" w:rsidP="001D0039">
            <w:pPr>
              <w:jc w:val="center"/>
              <w:rPr>
                <w:bCs/>
                <w:sz w:val="24"/>
                <w:szCs w:val="24"/>
              </w:rPr>
            </w:pPr>
          </w:p>
        </w:tc>
        <w:tc>
          <w:tcPr>
            <w:tcW w:w="1157" w:type="dxa"/>
            <w:tcMar>
              <w:left w:w="0" w:type="dxa"/>
              <w:right w:w="0" w:type="dxa"/>
            </w:tcMar>
            <w:hideMark/>
          </w:tcPr>
          <w:p w:rsidR="00AD540E" w:rsidRPr="00BE74A5" w:rsidRDefault="00AD540E" w:rsidP="001D0039">
            <w:pPr>
              <w:jc w:val="center"/>
              <w:rPr>
                <w:bCs/>
                <w:sz w:val="24"/>
                <w:szCs w:val="24"/>
              </w:rPr>
            </w:pPr>
            <w:r w:rsidRPr="00BE74A5">
              <w:rPr>
                <w:bCs/>
                <w:sz w:val="24"/>
                <w:szCs w:val="24"/>
              </w:rPr>
              <w:t>751 831,3</w:t>
            </w:r>
          </w:p>
        </w:tc>
        <w:tc>
          <w:tcPr>
            <w:tcW w:w="1417" w:type="dxa"/>
            <w:tcMar>
              <w:left w:w="0" w:type="dxa"/>
              <w:right w:w="0" w:type="dxa"/>
            </w:tcMar>
            <w:hideMark/>
          </w:tcPr>
          <w:p w:rsidR="00AD540E" w:rsidRPr="00BE74A5" w:rsidRDefault="00AD540E" w:rsidP="001D0039">
            <w:pPr>
              <w:jc w:val="center"/>
              <w:rPr>
                <w:bCs/>
                <w:sz w:val="24"/>
                <w:szCs w:val="24"/>
              </w:rPr>
            </w:pPr>
            <w:r w:rsidRPr="00BE74A5">
              <w:rPr>
                <w:bCs/>
                <w:sz w:val="24"/>
                <w:szCs w:val="24"/>
              </w:rPr>
              <w:t>713 876,5</w:t>
            </w:r>
          </w:p>
        </w:tc>
        <w:tc>
          <w:tcPr>
            <w:tcW w:w="1418" w:type="dxa"/>
            <w:tcMar>
              <w:left w:w="0" w:type="dxa"/>
              <w:right w:w="0" w:type="dxa"/>
            </w:tcMar>
            <w:hideMark/>
          </w:tcPr>
          <w:p w:rsidR="00AD540E" w:rsidRPr="00BE74A5" w:rsidRDefault="00AD540E" w:rsidP="001D0039">
            <w:pPr>
              <w:jc w:val="center"/>
              <w:rPr>
                <w:bCs/>
                <w:sz w:val="24"/>
                <w:szCs w:val="24"/>
              </w:rPr>
            </w:pPr>
            <w:r w:rsidRPr="00BE74A5">
              <w:rPr>
                <w:bCs/>
                <w:sz w:val="24"/>
                <w:szCs w:val="24"/>
              </w:rPr>
              <w:t>29</w:t>
            </w:r>
            <w:r w:rsidR="007709F4" w:rsidRPr="00BE74A5">
              <w:rPr>
                <w:bCs/>
                <w:sz w:val="24"/>
                <w:szCs w:val="24"/>
              </w:rPr>
              <w:t>4991</w:t>
            </w:r>
            <w:r w:rsidRPr="00BE74A5">
              <w:rPr>
                <w:bCs/>
                <w:sz w:val="24"/>
                <w:szCs w:val="24"/>
              </w:rPr>
              <w:t>,3</w:t>
            </w:r>
          </w:p>
          <w:p w:rsidR="00AD540E" w:rsidRPr="00BE74A5" w:rsidRDefault="00AD540E" w:rsidP="001D0039">
            <w:pPr>
              <w:jc w:val="center"/>
              <w:rPr>
                <w:bCs/>
                <w:sz w:val="24"/>
                <w:szCs w:val="24"/>
              </w:rPr>
            </w:pPr>
          </w:p>
        </w:tc>
        <w:tc>
          <w:tcPr>
            <w:tcW w:w="1418" w:type="dxa"/>
            <w:tcMar>
              <w:left w:w="0" w:type="dxa"/>
              <w:right w:w="0" w:type="dxa"/>
            </w:tcMar>
            <w:hideMark/>
          </w:tcPr>
          <w:p w:rsidR="00AD540E" w:rsidRPr="00BE74A5" w:rsidRDefault="00AD540E" w:rsidP="001D0039">
            <w:pPr>
              <w:jc w:val="center"/>
              <w:rPr>
                <w:bCs/>
                <w:sz w:val="24"/>
                <w:szCs w:val="24"/>
              </w:rPr>
            </w:pPr>
            <w:r w:rsidRPr="00BE74A5">
              <w:rPr>
                <w:bCs/>
                <w:sz w:val="24"/>
                <w:szCs w:val="24"/>
              </w:rPr>
              <w:t>257 479,0</w:t>
            </w:r>
          </w:p>
          <w:p w:rsidR="00AD540E" w:rsidRPr="00BE74A5" w:rsidRDefault="00AD540E" w:rsidP="001D0039">
            <w:pPr>
              <w:jc w:val="center"/>
              <w:rPr>
                <w:bCs/>
                <w:sz w:val="24"/>
                <w:szCs w:val="24"/>
              </w:rPr>
            </w:pPr>
          </w:p>
        </w:tc>
        <w:tc>
          <w:tcPr>
            <w:tcW w:w="1417" w:type="dxa"/>
            <w:gridSpan w:val="2"/>
            <w:tcMar>
              <w:left w:w="0" w:type="dxa"/>
              <w:right w:w="0" w:type="dxa"/>
            </w:tcMar>
            <w:hideMark/>
          </w:tcPr>
          <w:p w:rsidR="00AD540E" w:rsidRPr="00BE74A5" w:rsidRDefault="00AD540E" w:rsidP="001D0039">
            <w:pPr>
              <w:jc w:val="center"/>
              <w:rPr>
                <w:bCs/>
                <w:sz w:val="24"/>
                <w:szCs w:val="24"/>
              </w:rPr>
            </w:pPr>
            <w:r w:rsidRPr="00BE74A5">
              <w:rPr>
                <w:bCs/>
                <w:sz w:val="24"/>
                <w:szCs w:val="24"/>
              </w:rPr>
              <w:t>258 895,6</w:t>
            </w:r>
          </w:p>
        </w:tc>
        <w:tc>
          <w:tcPr>
            <w:tcW w:w="1356" w:type="dxa"/>
            <w:gridSpan w:val="3"/>
            <w:tcMar>
              <w:left w:w="0" w:type="dxa"/>
              <w:right w:w="0" w:type="dxa"/>
            </w:tcMar>
            <w:hideMark/>
          </w:tcPr>
          <w:p w:rsidR="00AD540E" w:rsidRPr="00BE74A5" w:rsidRDefault="00AD540E" w:rsidP="001D0039">
            <w:pPr>
              <w:jc w:val="center"/>
              <w:rPr>
                <w:bCs/>
                <w:sz w:val="24"/>
                <w:szCs w:val="24"/>
              </w:rPr>
            </w:pPr>
            <w:r w:rsidRPr="00BE74A5">
              <w:rPr>
                <w:bCs/>
                <w:sz w:val="24"/>
                <w:szCs w:val="24"/>
              </w:rPr>
              <w:t>282 886,1</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bCs/>
                <w:sz w:val="24"/>
                <w:szCs w:val="24"/>
              </w:rPr>
            </w:pPr>
          </w:p>
        </w:tc>
        <w:tc>
          <w:tcPr>
            <w:tcW w:w="1721" w:type="dxa"/>
            <w:vMerge/>
            <w:hideMark/>
          </w:tcPr>
          <w:p w:rsidR="00364C06" w:rsidRPr="00BE74A5" w:rsidRDefault="00364C06" w:rsidP="003A017C">
            <w:pPr>
              <w:rPr>
                <w:bCs/>
                <w:sz w:val="24"/>
                <w:szCs w:val="24"/>
              </w:rPr>
            </w:pPr>
          </w:p>
        </w:tc>
        <w:tc>
          <w:tcPr>
            <w:tcW w:w="1397" w:type="dxa"/>
            <w:gridSpan w:val="2"/>
            <w:vMerge/>
            <w:hideMark/>
          </w:tcPr>
          <w:p w:rsidR="00364C06" w:rsidRPr="00BE74A5" w:rsidRDefault="00364C06" w:rsidP="003A017C">
            <w:pPr>
              <w:rPr>
                <w:bCs/>
                <w:sz w:val="24"/>
                <w:szCs w:val="24"/>
              </w:rPr>
            </w:pPr>
          </w:p>
        </w:tc>
        <w:tc>
          <w:tcPr>
            <w:tcW w:w="992" w:type="dxa"/>
            <w:gridSpan w:val="2"/>
            <w:hideMark/>
          </w:tcPr>
          <w:p w:rsidR="00364C06" w:rsidRPr="00BE74A5" w:rsidRDefault="00364C06" w:rsidP="003A017C">
            <w:pPr>
              <w:jc w:val="center"/>
              <w:rPr>
                <w:bCs/>
                <w:sz w:val="24"/>
                <w:szCs w:val="24"/>
              </w:rPr>
            </w:pPr>
            <w:r w:rsidRPr="00BE74A5">
              <w:rPr>
                <w:bCs/>
                <w:sz w:val="24"/>
                <w:szCs w:val="24"/>
              </w:rPr>
              <w:t>бю</w:t>
            </w:r>
            <w:r w:rsidRPr="00BE74A5">
              <w:rPr>
                <w:bCs/>
                <w:sz w:val="24"/>
                <w:szCs w:val="24"/>
              </w:rPr>
              <w:t>д</w:t>
            </w:r>
            <w:r w:rsidRPr="00BE74A5">
              <w:rPr>
                <w:bCs/>
                <w:sz w:val="24"/>
                <w:szCs w:val="24"/>
              </w:rPr>
              <w:t>жет пос</w:t>
            </w:r>
            <w:r w:rsidRPr="00BE74A5">
              <w:rPr>
                <w:bCs/>
                <w:sz w:val="24"/>
                <w:szCs w:val="24"/>
              </w:rPr>
              <w:t>е</w:t>
            </w:r>
            <w:r w:rsidRPr="00BE74A5">
              <w:rPr>
                <w:bCs/>
                <w:sz w:val="24"/>
                <w:szCs w:val="24"/>
              </w:rPr>
              <w:t>лений</w:t>
            </w:r>
          </w:p>
        </w:tc>
        <w:tc>
          <w:tcPr>
            <w:tcW w:w="1560" w:type="dxa"/>
            <w:gridSpan w:val="2"/>
            <w:vMerge/>
            <w:tcMar>
              <w:left w:w="0" w:type="dxa"/>
              <w:right w:w="0" w:type="dxa"/>
            </w:tcMar>
            <w:hideMark/>
          </w:tcPr>
          <w:p w:rsidR="00364C06" w:rsidRPr="00BE74A5" w:rsidRDefault="00364C06" w:rsidP="001D0039">
            <w:pPr>
              <w:jc w:val="center"/>
              <w:rPr>
                <w:bCs/>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1260"/>
        </w:trPr>
        <w:tc>
          <w:tcPr>
            <w:tcW w:w="1101" w:type="dxa"/>
            <w:gridSpan w:val="2"/>
            <w:vMerge/>
            <w:hideMark/>
          </w:tcPr>
          <w:p w:rsidR="00364C06" w:rsidRPr="00BE74A5" w:rsidRDefault="00364C06" w:rsidP="003A017C">
            <w:pPr>
              <w:rPr>
                <w:bCs/>
                <w:sz w:val="24"/>
                <w:szCs w:val="24"/>
              </w:rPr>
            </w:pPr>
          </w:p>
        </w:tc>
        <w:tc>
          <w:tcPr>
            <w:tcW w:w="1721" w:type="dxa"/>
            <w:vMerge/>
            <w:hideMark/>
          </w:tcPr>
          <w:p w:rsidR="00364C06" w:rsidRPr="00BE74A5" w:rsidRDefault="00364C06" w:rsidP="003A017C">
            <w:pPr>
              <w:rPr>
                <w:bCs/>
                <w:sz w:val="24"/>
                <w:szCs w:val="24"/>
              </w:rPr>
            </w:pPr>
          </w:p>
        </w:tc>
        <w:tc>
          <w:tcPr>
            <w:tcW w:w="1397" w:type="dxa"/>
            <w:gridSpan w:val="2"/>
            <w:vMerge/>
            <w:hideMark/>
          </w:tcPr>
          <w:p w:rsidR="00364C06" w:rsidRPr="00BE74A5" w:rsidRDefault="00364C06" w:rsidP="003A017C">
            <w:pPr>
              <w:rPr>
                <w:bCs/>
                <w:sz w:val="24"/>
                <w:szCs w:val="24"/>
              </w:rPr>
            </w:pPr>
          </w:p>
        </w:tc>
        <w:tc>
          <w:tcPr>
            <w:tcW w:w="992" w:type="dxa"/>
            <w:gridSpan w:val="2"/>
            <w:hideMark/>
          </w:tcPr>
          <w:p w:rsidR="00364C06" w:rsidRPr="00BE74A5" w:rsidRDefault="00364C06" w:rsidP="003A017C">
            <w:pPr>
              <w:jc w:val="center"/>
              <w:rPr>
                <w:bCs/>
                <w:sz w:val="24"/>
                <w:szCs w:val="24"/>
              </w:rPr>
            </w:pPr>
            <w:r w:rsidRPr="00BE74A5">
              <w:rPr>
                <w:bCs/>
                <w:sz w:val="24"/>
                <w:szCs w:val="24"/>
              </w:rPr>
              <w:t>иные вн</w:t>
            </w:r>
            <w:r w:rsidRPr="00BE74A5">
              <w:rPr>
                <w:bCs/>
                <w:sz w:val="24"/>
                <w:szCs w:val="24"/>
              </w:rPr>
              <w:t>е</w:t>
            </w:r>
            <w:r w:rsidRPr="00BE74A5">
              <w:rPr>
                <w:bCs/>
                <w:sz w:val="24"/>
                <w:szCs w:val="24"/>
              </w:rPr>
              <w:t>бю</w:t>
            </w:r>
            <w:r w:rsidRPr="00BE74A5">
              <w:rPr>
                <w:bCs/>
                <w:sz w:val="24"/>
                <w:szCs w:val="24"/>
              </w:rPr>
              <w:t>д</w:t>
            </w:r>
            <w:r w:rsidRPr="00BE74A5">
              <w:rPr>
                <w:bCs/>
                <w:sz w:val="24"/>
                <w:szCs w:val="24"/>
              </w:rPr>
              <w:t>жетные исто</w:t>
            </w:r>
            <w:r w:rsidRPr="00BE74A5">
              <w:rPr>
                <w:bCs/>
                <w:sz w:val="24"/>
                <w:szCs w:val="24"/>
              </w:rPr>
              <w:t>ч</w:t>
            </w:r>
            <w:r w:rsidRPr="00BE74A5">
              <w:rPr>
                <w:bCs/>
                <w:sz w:val="24"/>
                <w:szCs w:val="24"/>
              </w:rPr>
              <w:t>ники</w:t>
            </w:r>
          </w:p>
        </w:tc>
        <w:tc>
          <w:tcPr>
            <w:tcW w:w="1560" w:type="dxa"/>
            <w:gridSpan w:val="2"/>
            <w:vMerge/>
            <w:tcMar>
              <w:left w:w="0" w:type="dxa"/>
              <w:right w:w="0" w:type="dxa"/>
            </w:tcMar>
            <w:hideMark/>
          </w:tcPr>
          <w:p w:rsidR="00364C06" w:rsidRPr="00BE74A5" w:rsidRDefault="00364C06" w:rsidP="001D0039">
            <w:pPr>
              <w:jc w:val="center"/>
              <w:rPr>
                <w:bCs/>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AD540E" w:rsidRPr="00BE74A5" w:rsidTr="00D66A57">
        <w:trPr>
          <w:gridAfter w:val="21"/>
          <w:wAfter w:w="9574" w:type="dxa"/>
          <w:trHeight w:val="273"/>
        </w:trPr>
        <w:tc>
          <w:tcPr>
            <w:tcW w:w="1101" w:type="dxa"/>
            <w:gridSpan w:val="2"/>
            <w:vMerge w:val="restart"/>
            <w:hideMark/>
          </w:tcPr>
          <w:p w:rsidR="00AD540E" w:rsidRPr="00BE74A5" w:rsidRDefault="00AD540E" w:rsidP="003A017C">
            <w:pPr>
              <w:jc w:val="center"/>
              <w:rPr>
                <w:sz w:val="24"/>
                <w:szCs w:val="24"/>
              </w:rPr>
            </w:pPr>
            <w:r w:rsidRPr="00BE74A5">
              <w:rPr>
                <w:sz w:val="24"/>
                <w:szCs w:val="24"/>
              </w:rPr>
              <w:lastRenderedPageBreak/>
              <w:t>1.2.1</w:t>
            </w:r>
            <w:r w:rsidR="00BE74A5" w:rsidRPr="00BE74A5">
              <w:rPr>
                <w:sz w:val="24"/>
                <w:szCs w:val="24"/>
              </w:rPr>
              <w:t>.</w:t>
            </w:r>
          </w:p>
        </w:tc>
        <w:tc>
          <w:tcPr>
            <w:tcW w:w="1721" w:type="dxa"/>
            <w:vMerge w:val="restart"/>
            <w:hideMark/>
          </w:tcPr>
          <w:p w:rsidR="00AD540E" w:rsidRPr="00BE74A5" w:rsidRDefault="00AD540E" w:rsidP="00BE74A5">
            <w:pPr>
              <w:jc w:val="both"/>
              <w:rPr>
                <w:sz w:val="24"/>
                <w:szCs w:val="24"/>
              </w:rPr>
            </w:pPr>
            <w:r w:rsidRPr="00BE74A5">
              <w:rPr>
                <w:sz w:val="24"/>
                <w:szCs w:val="24"/>
              </w:rPr>
              <w:t>Расчет и ра</w:t>
            </w:r>
            <w:r w:rsidRPr="00BE74A5">
              <w:rPr>
                <w:sz w:val="24"/>
                <w:szCs w:val="24"/>
              </w:rPr>
              <w:t>с</w:t>
            </w:r>
            <w:r w:rsidRPr="00BE74A5">
              <w:rPr>
                <w:sz w:val="24"/>
                <w:szCs w:val="24"/>
              </w:rPr>
              <w:t>пределение по поселениям района дот</w:t>
            </w:r>
            <w:r w:rsidRPr="00BE74A5">
              <w:rPr>
                <w:sz w:val="24"/>
                <w:szCs w:val="24"/>
              </w:rPr>
              <w:t>а</w:t>
            </w:r>
            <w:r w:rsidRPr="00BE74A5">
              <w:rPr>
                <w:sz w:val="24"/>
                <w:szCs w:val="24"/>
              </w:rPr>
              <w:t>ции на по</w:t>
            </w:r>
            <w:r w:rsidRPr="00BE74A5">
              <w:rPr>
                <w:sz w:val="24"/>
                <w:szCs w:val="24"/>
              </w:rPr>
              <w:t>д</w:t>
            </w:r>
            <w:r w:rsidRPr="00BE74A5">
              <w:rPr>
                <w:sz w:val="24"/>
                <w:szCs w:val="24"/>
              </w:rPr>
              <w:t>держку мер по обеспечению сбалансир</w:t>
            </w:r>
            <w:r w:rsidRPr="00BE74A5">
              <w:rPr>
                <w:sz w:val="24"/>
                <w:szCs w:val="24"/>
              </w:rPr>
              <w:t>о</w:t>
            </w:r>
            <w:r w:rsidRPr="00BE74A5">
              <w:rPr>
                <w:sz w:val="24"/>
                <w:szCs w:val="24"/>
              </w:rPr>
              <w:t>ванности м</w:t>
            </w:r>
            <w:r w:rsidRPr="00BE74A5">
              <w:rPr>
                <w:sz w:val="24"/>
                <w:szCs w:val="24"/>
              </w:rPr>
              <w:t>е</w:t>
            </w:r>
            <w:r w:rsidRPr="00BE74A5">
              <w:rPr>
                <w:sz w:val="24"/>
                <w:szCs w:val="24"/>
              </w:rPr>
              <w:t>стных бюдж</w:t>
            </w:r>
            <w:r w:rsidRPr="00BE74A5">
              <w:rPr>
                <w:sz w:val="24"/>
                <w:szCs w:val="24"/>
              </w:rPr>
              <w:t>е</w:t>
            </w:r>
            <w:r w:rsidRPr="00BE74A5">
              <w:rPr>
                <w:sz w:val="24"/>
                <w:szCs w:val="24"/>
              </w:rPr>
              <w:t>тов</w:t>
            </w:r>
          </w:p>
        </w:tc>
        <w:tc>
          <w:tcPr>
            <w:tcW w:w="1397" w:type="dxa"/>
            <w:gridSpan w:val="2"/>
            <w:vMerge w:val="restart"/>
            <w:hideMark/>
          </w:tcPr>
          <w:p w:rsidR="00AD540E" w:rsidRPr="00BE74A5" w:rsidRDefault="00AD540E" w:rsidP="00BE74A5">
            <w:pPr>
              <w:jc w:val="both"/>
              <w:rPr>
                <w:sz w:val="24"/>
                <w:szCs w:val="24"/>
              </w:rPr>
            </w:pPr>
            <w:r w:rsidRPr="00BE74A5">
              <w:rPr>
                <w:sz w:val="24"/>
                <w:szCs w:val="24"/>
              </w:rPr>
              <w:t>департ</w:t>
            </w:r>
            <w:r w:rsidRPr="00BE74A5">
              <w:rPr>
                <w:sz w:val="24"/>
                <w:szCs w:val="24"/>
              </w:rPr>
              <w:t>а</w:t>
            </w:r>
            <w:r w:rsidRPr="00BE74A5">
              <w:rPr>
                <w:sz w:val="24"/>
                <w:szCs w:val="24"/>
              </w:rPr>
              <w:t>мент ф</w:t>
            </w:r>
            <w:r w:rsidRPr="00BE74A5">
              <w:rPr>
                <w:sz w:val="24"/>
                <w:szCs w:val="24"/>
              </w:rPr>
              <w:t>и</w:t>
            </w:r>
            <w:r w:rsidRPr="00BE74A5">
              <w:rPr>
                <w:sz w:val="24"/>
                <w:szCs w:val="24"/>
              </w:rPr>
              <w:t>нансов а</w:t>
            </w:r>
            <w:r w:rsidRPr="00BE74A5">
              <w:rPr>
                <w:sz w:val="24"/>
                <w:szCs w:val="24"/>
              </w:rPr>
              <w:t>д</w:t>
            </w:r>
            <w:r w:rsidRPr="00BE74A5">
              <w:rPr>
                <w:sz w:val="24"/>
                <w:szCs w:val="24"/>
              </w:rPr>
              <w:t>министр</w:t>
            </w:r>
            <w:r w:rsidRPr="00BE74A5">
              <w:rPr>
                <w:sz w:val="24"/>
                <w:szCs w:val="24"/>
              </w:rPr>
              <w:t>а</w:t>
            </w:r>
            <w:r w:rsidRPr="00BE74A5">
              <w:rPr>
                <w:sz w:val="24"/>
                <w:szCs w:val="24"/>
              </w:rPr>
              <w:t>ции района</w:t>
            </w:r>
          </w:p>
        </w:tc>
        <w:tc>
          <w:tcPr>
            <w:tcW w:w="992" w:type="dxa"/>
            <w:gridSpan w:val="2"/>
            <w:hideMark/>
          </w:tcPr>
          <w:p w:rsidR="00AD540E" w:rsidRPr="00BE74A5" w:rsidRDefault="00AD540E" w:rsidP="00BE74A5">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AD540E" w:rsidRPr="00BE74A5" w:rsidRDefault="00AD540E" w:rsidP="001D0039">
            <w:pPr>
              <w:jc w:val="center"/>
              <w:rPr>
                <w:sz w:val="24"/>
                <w:szCs w:val="24"/>
              </w:rPr>
            </w:pPr>
          </w:p>
        </w:tc>
        <w:tc>
          <w:tcPr>
            <w:tcW w:w="1134" w:type="dxa"/>
            <w:gridSpan w:val="2"/>
            <w:tcMar>
              <w:left w:w="0" w:type="dxa"/>
              <w:right w:w="0" w:type="dxa"/>
            </w:tcMar>
            <w:hideMark/>
          </w:tcPr>
          <w:p w:rsidR="00AD540E" w:rsidRPr="00BE74A5" w:rsidRDefault="00AD540E" w:rsidP="001D0039">
            <w:pPr>
              <w:jc w:val="center"/>
              <w:rPr>
                <w:sz w:val="24"/>
                <w:szCs w:val="24"/>
              </w:rPr>
            </w:pPr>
            <w:r w:rsidRPr="00BE74A5">
              <w:rPr>
                <w:sz w:val="24"/>
                <w:szCs w:val="24"/>
              </w:rPr>
              <w:t>2 33</w:t>
            </w:r>
            <w:r w:rsidR="007709F4" w:rsidRPr="00BE74A5">
              <w:rPr>
                <w:sz w:val="24"/>
                <w:szCs w:val="24"/>
              </w:rPr>
              <w:t>9</w:t>
            </w:r>
            <w:r w:rsidRPr="00BE74A5">
              <w:rPr>
                <w:sz w:val="24"/>
                <w:szCs w:val="24"/>
              </w:rPr>
              <w:t xml:space="preserve"> 3</w:t>
            </w:r>
            <w:r w:rsidR="007709F4" w:rsidRPr="00BE74A5">
              <w:rPr>
                <w:sz w:val="24"/>
                <w:szCs w:val="24"/>
              </w:rPr>
              <w:t>26</w:t>
            </w:r>
            <w:r w:rsidRPr="00BE74A5">
              <w:rPr>
                <w:sz w:val="24"/>
                <w:szCs w:val="24"/>
              </w:rPr>
              <w:t>,8</w:t>
            </w:r>
          </w:p>
          <w:p w:rsidR="00AD540E" w:rsidRPr="00BE74A5" w:rsidRDefault="00AD540E" w:rsidP="001D0039">
            <w:pPr>
              <w:jc w:val="center"/>
              <w:rPr>
                <w:sz w:val="24"/>
                <w:szCs w:val="24"/>
              </w:rPr>
            </w:pPr>
          </w:p>
        </w:tc>
        <w:tc>
          <w:tcPr>
            <w:tcW w:w="1157" w:type="dxa"/>
            <w:tcMar>
              <w:left w:w="0" w:type="dxa"/>
              <w:right w:w="0" w:type="dxa"/>
            </w:tcMar>
            <w:hideMark/>
          </w:tcPr>
          <w:p w:rsidR="00AD540E" w:rsidRPr="00BE74A5" w:rsidRDefault="00AD540E" w:rsidP="001D0039">
            <w:pPr>
              <w:jc w:val="center"/>
              <w:rPr>
                <w:sz w:val="24"/>
                <w:szCs w:val="24"/>
              </w:rPr>
            </w:pPr>
            <w:r w:rsidRPr="00BE74A5">
              <w:rPr>
                <w:sz w:val="24"/>
                <w:szCs w:val="24"/>
              </w:rPr>
              <w:t>710 742,4</w:t>
            </w:r>
          </w:p>
        </w:tc>
        <w:tc>
          <w:tcPr>
            <w:tcW w:w="1417" w:type="dxa"/>
            <w:tcMar>
              <w:left w:w="0" w:type="dxa"/>
              <w:right w:w="0" w:type="dxa"/>
            </w:tcMar>
            <w:hideMark/>
          </w:tcPr>
          <w:p w:rsidR="00AD540E" w:rsidRPr="00BE74A5" w:rsidRDefault="00AD540E" w:rsidP="001D0039">
            <w:pPr>
              <w:jc w:val="center"/>
              <w:rPr>
                <w:sz w:val="24"/>
                <w:szCs w:val="24"/>
              </w:rPr>
            </w:pPr>
            <w:r w:rsidRPr="00BE74A5">
              <w:rPr>
                <w:sz w:val="24"/>
                <w:szCs w:val="24"/>
              </w:rPr>
              <w:t>638 958,4</w:t>
            </w:r>
          </w:p>
        </w:tc>
        <w:tc>
          <w:tcPr>
            <w:tcW w:w="1418" w:type="dxa"/>
            <w:tcMar>
              <w:left w:w="0" w:type="dxa"/>
              <w:right w:w="0" w:type="dxa"/>
            </w:tcMar>
            <w:hideMark/>
          </w:tcPr>
          <w:p w:rsidR="00AD540E" w:rsidRPr="00BE74A5" w:rsidRDefault="00AD540E" w:rsidP="001D0039">
            <w:pPr>
              <w:jc w:val="center"/>
              <w:rPr>
                <w:sz w:val="24"/>
                <w:szCs w:val="24"/>
              </w:rPr>
            </w:pPr>
            <w:r w:rsidRPr="00BE74A5">
              <w:rPr>
                <w:sz w:val="24"/>
                <w:szCs w:val="24"/>
              </w:rPr>
              <w:t>26</w:t>
            </w:r>
            <w:r w:rsidR="007709F4" w:rsidRPr="00BE74A5">
              <w:rPr>
                <w:sz w:val="24"/>
                <w:szCs w:val="24"/>
              </w:rPr>
              <w:t>4</w:t>
            </w:r>
            <w:r w:rsidRPr="00BE74A5">
              <w:rPr>
                <w:sz w:val="24"/>
                <w:szCs w:val="24"/>
              </w:rPr>
              <w:t xml:space="preserve"> 5</w:t>
            </w:r>
            <w:r w:rsidR="007709F4" w:rsidRPr="00BE74A5">
              <w:rPr>
                <w:sz w:val="24"/>
                <w:szCs w:val="24"/>
              </w:rPr>
              <w:t>82</w:t>
            </w:r>
            <w:r w:rsidRPr="00BE74A5">
              <w:rPr>
                <w:sz w:val="24"/>
                <w:szCs w:val="24"/>
              </w:rPr>
              <w:t>,9</w:t>
            </w:r>
          </w:p>
          <w:p w:rsidR="00AD540E" w:rsidRPr="00BE74A5" w:rsidRDefault="00AD540E" w:rsidP="001D0039">
            <w:pPr>
              <w:jc w:val="center"/>
              <w:rPr>
                <w:sz w:val="24"/>
                <w:szCs w:val="24"/>
                <w:lang w:val="en-US"/>
              </w:rPr>
            </w:pPr>
          </w:p>
        </w:tc>
        <w:tc>
          <w:tcPr>
            <w:tcW w:w="1418" w:type="dxa"/>
            <w:tcMar>
              <w:left w:w="0" w:type="dxa"/>
              <w:right w:w="0" w:type="dxa"/>
            </w:tcMar>
            <w:hideMark/>
          </w:tcPr>
          <w:p w:rsidR="00AD540E" w:rsidRPr="00BE74A5" w:rsidRDefault="00AD540E" w:rsidP="001D0039">
            <w:pPr>
              <w:jc w:val="center"/>
              <w:rPr>
                <w:sz w:val="24"/>
                <w:szCs w:val="24"/>
                <w:lang w:val="en-US"/>
              </w:rPr>
            </w:pPr>
            <w:r w:rsidRPr="00BE74A5">
              <w:rPr>
                <w:sz w:val="24"/>
                <w:szCs w:val="24"/>
              </w:rPr>
              <w:t>225 528,1</w:t>
            </w:r>
          </w:p>
        </w:tc>
        <w:tc>
          <w:tcPr>
            <w:tcW w:w="1417" w:type="dxa"/>
            <w:gridSpan w:val="2"/>
            <w:tcMar>
              <w:left w:w="0" w:type="dxa"/>
              <w:right w:w="0" w:type="dxa"/>
            </w:tcMar>
            <w:hideMark/>
          </w:tcPr>
          <w:p w:rsidR="00AD540E" w:rsidRPr="00BE74A5" w:rsidRDefault="00AD540E" w:rsidP="001D0039">
            <w:pPr>
              <w:jc w:val="center"/>
              <w:rPr>
                <w:sz w:val="24"/>
                <w:szCs w:val="24"/>
              </w:rPr>
            </w:pPr>
            <w:r w:rsidRPr="00BE74A5">
              <w:rPr>
                <w:sz w:val="24"/>
                <w:szCs w:val="24"/>
              </w:rPr>
              <w:t>227 046,1</w:t>
            </w:r>
          </w:p>
          <w:p w:rsidR="00AD540E" w:rsidRPr="00BE74A5" w:rsidRDefault="00AD540E" w:rsidP="001D0039">
            <w:pPr>
              <w:jc w:val="center"/>
              <w:rPr>
                <w:sz w:val="24"/>
                <w:szCs w:val="24"/>
              </w:rPr>
            </w:pPr>
          </w:p>
          <w:p w:rsidR="00AD540E" w:rsidRPr="00BE74A5" w:rsidRDefault="00AD540E" w:rsidP="001D0039">
            <w:pPr>
              <w:jc w:val="center"/>
              <w:rPr>
                <w:sz w:val="24"/>
                <w:szCs w:val="24"/>
                <w:lang w:val="en-US"/>
              </w:rPr>
            </w:pPr>
          </w:p>
        </w:tc>
        <w:tc>
          <w:tcPr>
            <w:tcW w:w="1356" w:type="dxa"/>
            <w:gridSpan w:val="3"/>
            <w:tcMar>
              <w:left w:w="0" w:type="dxa"/>
              <w:right w:w="0" w:type="dxa"/>
            </w:tcMar>
            <w:hideMark/>
          </w:tcPr>
          <w:p w:rsidR="00AD540E" w:rsidRPr="00BE74A5" w:rsidRDefault="00AD540E" w:rsidP="001D0039">
            <w:pPr>
              <w:jc w:val="center"/>
              <w:rPr>
                <w:sz w:val="24"/>
                <w:szCs w:val="24"/>
              </w:rPr>
            </w:pPr>
            <w:r w:rsidRPr="00BE74A5">
              <w:rPr>
                <w:bCs/>
                <w:sz w:val="24"/>
                <w:szCs w:val="24"/>
              </w:rPr>
              <w:t>272 468,9</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7709F4" w:rsidRPr="00BE74A5" w:rsidTr="00D66A57">
        <w:trPr>
          <w:gridAfter w:val="21"/>
          <w:wAfter w:w="9574" w:type="dxa"/>
          <w:trHeight w:val="286"/>
        </w:trPr>
        <w:tc>
          <w:tcPr>
            <w:tcW w:w="1101" w:type="dxa"/>
            <w:gridSpan w:val="2"/>
            <w:vMerge/>
            <w:hideMark/>
          </w:tcPr>
          <w:p w:rsidR="007709F4" w:rsidRPr="00BE74A5" w:rsidRDefault="007709F4" w:rsidP="003A017C">
            <w:pPr>
              <w:rPr>
                <w:sz w:val="24"/>
                <w:szCs w:val="24"/>
              </w:rPr>
            </w:pPr>
          </w:p>
        </w:tc>
        <w:tc>
          <w:tcPr>
            <w:tcW w:w="1721" w:type="dxa"/>
            <w:vMerge/>
            <w:hideMark/>
          </w:tcPr>
          <w:p w:rsidR="007709F4" w:rsidRPr="00BE74A5" w:rsidRDefault="007709F4" w:rsidP="003A017C">
            <w:pPr>
              <w:rPr>
                <w:sz w:val="24"/>
                <w:szCs w:val="24"/>
              </w:rPr>
            </w:pPr>
          </w:p>
        </w:tc>
        <w:tc>
          <w:tcPr>
            <w:tcW w:w="1397" w:type="dxa"/>
            <w:gridSpan w:val="2"/>
            <w:vMerge/>
            <w:hideMark/>
          </w:tcPr>
          <w:p w:rsidR="007709F4" w:rsidRPr="00BE74A5" w:rsidRDefault="007709F4" w:rsidP="003A017C">
            <w:pPr>
              <w:rPr>
                <w:sz w:val="24"/>
                <w:szCs w:val="24"/>
              </w:rPr>
            </w:pPr>
          </w:p>
        </w:tc>
        <w:tc>
          <w:tcPr>
            <w:tcW w:w="992" w:type="dxa"/>
            <w:gridSpan w:val="2"/>
            <w:hideMark/>
          </w:tcPr>
          <w:p w:rsidR="007709F4" w:rsidRPr="00BE74A5" w:rsidRDefault="007709F4" w:rsidP="00BE74A5">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7709F4" w:rsidRPr="00BE74A5" w:rsidRDefault="007709F4" w:rsidP="001D0039">
            <w:pPr>
              <w:jc w:val="center"/>
              <w:rPr>
                <w:sz w:val="24"/>
                <w:szCs w:val="24"/>
              </w:rPr>
            </w:pPr>
          </w:p>
        </w:tc>
        <w:tc>
          <w:tcPr>
            <w:tcW w:w="1134" w:type="dxa"/>
            <w:gridSpan w:val="2"/>
            <w:tcMar>
              <w:left w:w="0" w:type="dxa"/>
              <w:right w:w="0" w:type="dxa"/>
            </w:tcMar>
            <w:hideMark/>
          </w:tcPr>
          <w:p w:rsidR="007709F4" w:rsidRPr="00BE74A5" w:rsidRDefault="007709F4" w:rsidP="001D0039">
            <w:pPr>
              <w:jc w:val="center"/>
              <w:rPr>
                <w:sz w:val="24"/>
                <w:szCs w:val="24"/>
              </w:rPr>
            </w:pPr>
            <w:r w:rsidRPr="00BE74A5">
              <w:rPr>
                <w:sz w:val="24"/>
                <w:szCs w:val="24"/>
              </w:rPr>
              <w:t>2 339 326,8</w:t>
            </w:r>
          </w:p>
          <w:p w:rsidR="007709F4" w:rsidRPr="00BE74A5" w:rsidRDefault="007709F4" w:rsidP="001D0039">
            <w:pPr>
              <w:jc w:val="center"/>
              <w:rPr>
                <w:sz w:val="24"/>
                <w:szCs w:val="24"/>
              </w:rPr>
            </w:pPr>
          </w:p>
        </w:tc>
        <w:tc>
          <w:tcPr>
            <w:tcW w:w="1157" w:type="dxa"/>
            <w:tcMar>
              <w:left w:w="0" w:type="dxa"/>
              <w:right w:w="0" w:type="dxa"/>
            </w:tcMar>
            <w:hideMark/>
          </w:tcPr>
          <w:p w:rsidR="007709F4" w:rsidRPr="00BE74A5" w:rsidRDefault="007709F4" w:rsidP="001D0039">
            <w:pPr>
              <w:jc w:val="center"/>
              <w:rPr>
                <w:sz w:val="24"/>
                <w:szCs w:val="24"/>
              </w:rPr>
            </w:pPr>
            <w:r w:rsidRPr="00BE74A5">
              <w:rPr>
                <w:sz w:val="24"/>
                <w:szCs w:val="24"/>
              </w:rPr>
              <w:t>710 742,4</w:t>
            </w:r>
          </w:p>
        </w:tc>
        <w:tc>
          <w:tcPr>
            <w:tcW w:w="1417" w:type="dxa"/>
            <w:tcMar>
              <w:left w:w="0" w:type="dxa"/>
              <w:right w:w="0" w:type="dxa"/>
            </w:tcMar>
            <w:hideMark/>
          </w:tcPr>
          <w:p w:rsidR="007709F4" w:rsidRPr="00BE74A5" w:rsidRDefault="007709F4" w:rsidP="001D0039">
            <w:pPr>
              <w:jc w:val="center"/>
              <w:rPr>
                <w:sz w:val="24"/>
                <w:szCs w:val="24"/>
              </w:rPr>
            </w:pPr>
            <w:r w:rsidRPr="00BE74A5">
              <w:rPr>
                <w:sz w:val="24"/>
                <w:szCs w:val="24"/>
              </w:rPr>
              <w:t>638 958,4</w:t>
            </w:r>
          </w:p>
        </w:tc>
        <w:tc>
          <w:tcPr>
            <w:tcW w:w="1418" w:type="dxa"/>
            <w:tcMar>
              <w:left w:w="0" w:type="dxa"/>
              <w:right w:w="0" w:type="dxa"/>
            </w:tcMar>
            <w:hideMark/>
          </w:tcPr>
          <w:p w:rsidR="007709F4" w:rsidRPr="00BE74A5" w:rsidRDefault="007709F4" w:rsidP="001D0039">
            <w:pPr>
              <w:jc w:val="center"/>
              <w:rPr>
                <w:sz w:val="24"/>
                <w:szCs w:val="24"/>
              </w:rPr>
            </w:pPr>
            <w:r w:rsidRPr="00BE74A5">
              <w:rPr>
                <w:sz w:val="24"/>
                <w:szCs w:val="24"/>
              </w:rPr>
              <w:t>264 582,9</w:t>
            </w:r>
          </w:p>
          <w:p w:rsidR="007709F4" w:rsidRPr="00BE74A5" w:rsidRDefault="007709F4" w:rsidP="001D0039">
            <w:pPr>
              <w:jc w:val="center"/>
              <w:rPr>
                <w:sz w:val="24"/>
                <w:szCs w:val="24"/>
                <w:lang w:val="en-US"/>
              </w:rPr>
            </w:pPr>
          </w:p>
        </w:tc>
        <w:tc>
          <w:tcPr>
            <w:tcW w:w="1418" w:type="dxa"/>
            <w:tcMar>
              <w:left w:w="0" w:type="dxa"/>
              <w:right w:w="0" w:type="dxa"/>
            </w:tcMar>
            <w:hideMark/>
          </w:tcPr>
          <w:p w:rsidR="007709F4" w:rsidRPr="00BE74A5" w:rsidRDefault="007709F4" w:rsidP="001D0039">
            <w:pPr>
              <w:jc w:val="center"/>
              <w:rPr>
                <w:sz w:val="24"/>
                <w:szCs w:val="24"/>
                <w:lang w:val="en-US"/>
              </w:rPr>
            </w:pPr>
            <w:r w:rsidRPr="00BE74A5">
              <w:rPr>
                <w:sz w:val="24"/>
                <w:szCs w:val="24"/>
              </w:rPr>
              <w:t>225 528,1</w:t>
            </w:r>
          </w:p>
        </w:tc>
        <w:tc>
          <w:tcPr>
            <w:tcW w:w="1417" w:type="dxa"/>
            <w:gridSpan w:val="2"/>
            <w:tcMar>
              <w:left w:w="0" w:type="dxa"/>
              <w:right w:w="0" w:type="dxa"/>
            </w:tcMar>
            <w:hideMark/>
          </w:tcPr>
          <w:p w:rsidR="007709F4" w:rsidRPr="00BE74A5" w:rsidRDefault="007709F4" w:rsidP="001D0039">
            <w:pPr>
              <w:jc w:val="center"/>
              <w:rPr>
                <w:sz w:val="24"/>
                <w:szCs w:val="24"/>
              </w:rPr>
            </w:pPr>
            <w:r w:rsidRPr="00BE74A5">
              <w:rPr>
                <w:sz w:val="24"/>
                <w:szCs w:val="24"/>
              </w:rPr>
              <w:t>227 046,1</w:t>
            </w:r>
          </w:p>
          <w:p w:rsidR="007709F4" w:rsidRPr="00BE74A5" w:rsidRDefault="007709F4" w:rsidP="001D0039">
            <w:pPr>
              <w:jc w:val="center"/>
              <w:rPr>
                <w:sz w:val="24"/>
                <w:szCs w:val="24"/>
              </w:rPr>
            </w:pPr>
          </w:p>
          <w:p w:rsidR="007709F4" w:rsidRPr="00BE74A5" w:rsidRDefault="007709F4" w:rsidP="001D0039">
            <w:pPr>
              <w:jc w:val="center"/>
              <w:rPr>
                <w:sz w:val="24"/>
                <w:szCs w:val="24"/>
                <w:lang w:val="en-US"/>
              </w:rPr>
            </w:pPr>
          </w:p>
        </w:tc>
        <w:tc>
          <w:tcPr>
            <w:tcW w:w="1356" w:type="dxa"/>
            <w:gridSpan w:val="3"/>
            <w:tcMar>
              <w:left w:w="0" w:type="dxa"/>
              <w:right w:w="0" w:type="dxa"/>
            </w:tcMar>
            <w:hideMark/>
          </w:tcPr>
          <w:p w:rsidR="007709F4" w:rsidRPr="00BE74A5" w:rsidRDefault="007709F4" w:rsidP="001D0039">
            <w:pPr>
              <w:jc w:val="center"/>
              <w:rPr>
                <w:sz w:val="24"/>
                <w:szCs w:val="24"/>
              </w:rPr>
            </w:pPr>
            <w:r w:rsidRPr="00BE74A5">
              <w:rPr>
                <w:bCs/>
                <w:sz w:val="24"/>
                <w:szCs w:val="24"/>
              </w:rPr>
              <w:t>272 468,9</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E0642C" w:rsidRPr="00BE74A5" w:rsidTr="00D66A57">
        <w:trPr>
          <w:gridAfter w:val="21"/>
          <w:wAfter w:w="9574" w:type="dxa"/>
          <w:trHeight w:val="557"/>
        </w:trPr>
        <w:tc>
          <w:tcPr>
            <w:tcW w:w="1101" w:type="dxa"/>
            <w:gridSpan w:val="2"/>
            <w:vMerge w:val="restart"/>
            <w:hideMark/>
          </w:tcPr>
          <w:p w:rsidR="00E0642C" w:rsidRPr="00BE74A5" w:rsidRDefault="00E0642C" w:rsidP="003A017C">
            <w:pPr>
              <w:jc w:val="center"/>
              <w:rPr>
                <w:sz w:val="24"/>
                <w:szCs w:val="24"/>
              </w:rPr>
            </w:pPr>
            <w:r w:rsidRPr="00BE74A5">
              <w:rPr>
                <w:sz w:val="24"/>
                <w:szCs w:val="24"/>
              </w:rPr>
              <w:t>1.2.2</w:t>
            </w:r>
            <w:r w:rsidR="00BE74A5">
              <w:rPr>
                <w:sz w:val="24"/>
                <w:szCs w:val="24"/>
              </w:rPr>
              <w:t>.</w:t>
            </w:r>
          </w:p>
        </w:tc>
        <w:tc>
          <w:tcPr>
            <w:tcW w:w="1721" w:type="dxa"/>
            <w:vMerge w:val="restart"/>
            <w:hideMark/>
          </w:tcPr>
          <w:p w:rsidR="00E0642C" w:rsidRPr="00BE74A5" w:rsidRDefault="00E0642C" w:rsidP="00BE74A5">
            <w:pPr>
              <w:jc w:val="both"/>
              <w:rPr>
                <w:sz w:val="24"/>
                <w:szCs w:val="24"/>
              </w:rPr>
            </w:pPr>
            <w:r w:rsidRPr="00BE74A5">
              <w:rPr>
                <w:sz w:val="24"/>
                <w:szCs w:val="24"/>
              </w:rPr>
              <w:t>Предоставл</w:t>
            </w:r>
            <w:r w:rsidRPr="00BE74A5">
              <w:rPr>
                <w:sz w:val="24"/>
                <w:szCs w:val="24"/>
              </w:rPr>
              <w:t>е</w:t>
            </w:r>
            <w:r w:rsidRPr="00BE74A5">
              <w:rPr>
                <w:sz w:val="24"/>
                <w:szCs w:val="24"/>
              </w:rPr>
              <w:t>ние из мун</w:t>
            </w:r>
            <w:r w:rsidRPr="00BE74A5">
              <w:rPr>
                <w:sz w:val="24"/>
                <w:szCs w:val="24"/>
              </w:rPr>
              <w:t>и</w:t>
            </w:r>
            <w:r w:rsidRPr="00BE74A5">
              <w:rPr>
                <w:sz w:val="24"/>
                <w:szCs w:val="24"/>
              </w:rPr>
              <w:t xml:space="preserve">ципального </w:t>
            </w:r>
            <w:r w:rsidRPr="00BE74A5">
              <w:rPr>
                <w:sz w:val="24"/>
                <w:szCs w:val="24"/>
              </w:rPr>
              <w:lastRenderedPageBreak/>
              <w:t>дорожного фонда Ни</w:t>
            </w:r>
            <w:r w:rsidRPr="00BE74A5">
              <w:rPr>
                <w:sz w:val="24"/>
                <w:szCs w:val="24"/>
              </w:rPr>
              <w:t>ж</w:t>
            </w:r>
            <w:r w:rsidRPr="00BE74A5">
              <w:rPr>
                <w:sz w:val="24"/>
                <w:szCs w:val="24"/>
              </w:rPr>
              <w:t>невартовского района  ф</w:t>
            </w:r>
            <w:r w:rsidRPr="00BE74A5">
              <w:rPr>
                <w:sz w:val="24"/>
                <w:szCs w:val="24"/>
              </w:rPr>
              <w:t>и</w:t>
            </w:r>
            <w:r w:rsidRPr="00BE74A5">
              <w:rPr>
                <w:sz w:val="24"/>
                <w:szCs w:val="24"/>
              </w:rPr>
              <w:t>нансовой по</w:t>
            </w:r>
            <w:r w:rsidRPr="00BE74A5">
              <w:rPr>
                <w:sz w:val="24"/>
                <w:szCs w:val="24"/>
              </w:rPr>
              <w:t>д</w:t>
            </w:r>
            <w:r w:rsidRPr="00BE74A5">
              <w:rPr>
                <w:sz w:val="24"/>
                <w:szCs w:val="24"/>
              </w:rPr>
              <w:t>держки пос</w:t>
            </w:r>
            <w:r w:rsidRPr="00BE74A5">
              <w:rPr>
                <w:sz w:val="24"/>
                <w:szCs w:val="24"/>
              </w:rPr>
              <w:t>е</w:t>
            </w:r>
            <w:r w:rsidRPr="00BE74A5">
              <w:rPr>
                <w:sz w:val="24"/>
                <w:szCs w:val="24"/>
              </w:rPr>
              <w:t>лениям ра</w:t>
            </w:r>
            <w:r w:rsidRPr="00BE74A5">
              <w:rPr>
                <w:sz w:val="24"/>
                <w:szCs w:val="24"/>
              </w:rPr>
              <w:t>й</w:t>
            </w:r>
            <w:r w:rsidRPr="00BE74A5">
              <w:rPr>
                <w:sz w:val="24"/>
                <w:szCs w:val="24"/>
              </w:rPr>
              <w:t>она для обе</w:t>
            </w:r>
            <w:r w:rsidRPr="00BE74A5">
              <w:rPr>
                <w:sz w:val="24"/>
                <w:szCs w:val="24"/>
              </w:rPr>
              <w:t>с</w:t>
            </w:r>
            <w:r w:rsidRPr="00BE74A5">
              <w:rPr>
                <w:sz w:val="24"/>
                <w:szCs w:val="24"/>
              </w:rPr>
              <w:t>печения ра</w:t>
            </w:r>
            <w:r w:rsidRPr="00BE74A5">
              <w:rPr>
                <w:sz w:val="24"/>
                <w:szCs w:val="24"/>
              </w:rPr>
              <w:t>с</w:t>
            </w:r>
            <w:r w:rsidRPr="00BE74A5">
              <w:rPr>
                <w:sz w:val="24"/>
                <w:szCs w:val="24"/>
              </w:rPr>
              <w:t>ходов по с</w:t>
            </w:r>
            <w:r w:rsidRPr="00BE74A5">
              <w:rPr>
                <w:sz w:val="24"/>
                <w:szCs w:val="24"/>
              </w:rPr>
              <w:t>а</w:t>
            </w:r>
            <w:r w:rsidRPr="00BE74A5">
              <w:rPr>
                <w:sz w:val="24"/>
                <w:szCs w:val="24"/>
              </w:rPr>
              <w:t>мостоятел</w:t>
            </w:r>
            <w:r w:rsidRPr="00BE74A5">
              <w:rPr>
                <w:sz w:val="24"/>
                <w:szCs w:val="24"/>
              </w:rPr>
              <w:t>ь</w:t>
            </w:r>
            <w:r w:rsidRPr="00BE74A5">
              <w:rPr>
                <w:sz w:val="24"/>
                <w:szCs w:val="24"/>
              </w:rPr>
              <w:t>ному испо</w:t>
            </w:r>
            <w:r w:rsidRPr="00BE74A5">
              <w:rPr>
                <w:sz w:val="24"/>
                <w:szCs w:val="24"/>
              </w:rPr>
              <w:t>л</w:t>
            </w:r>
            <w:r w:rsidRPr="00BE74A5">
              <w:rPr>
                <w:sz w:val="24"/>
                <w:szCs w:val="24"/>
              </w:rPr>
              <w:t>нению вопр</w:t>
            </w:r>
            <w:r w:rsidRPr="00BE74A5">
              <w:rPr>
                <w:sz w:val="24"/>
                <w:szCs w:val="24"/>
              </w:rPr>
              <w:t>о</w:t>
            </w:r>
            <w:r w:rsidRPr="00BE74A5">
              <w:rPr>
                <w:sz w:val="24"/>
                <w:szCs w:val="24"/>
              </w:rPr>
              <w:t>сов местного значения п</w:t>
            </w:r>
            <w:r w:rsidRPr="00BE74A5">
              <w:rPr>
                <w:sz w:val="24"/>
                <w:szCs w:val="24"/>
              </w:rPr>
              <w:t>о</w:t>
            </w:r>
            <w:r w:rsidRPr="00BE74A5">
              <w:rPr>
                <w:sz w:val="24"/>
                <w:szCs w:val="24"/>
              </w:rPr>
              <w:t>селений по дорожной деятельности, для обеспеч</w:t>
            </w:r>
            <w:r w:rsidRPr="00BE74A5">
              <w:rPr>
                <w:sz w:val="24"/>
                <w:szCs w:val="24"/>
              </w:rPr>
              <w:t>е</w:t>
            </w:r>
            <w:r w:rsidRPr="00BE74A5">
              <w:rPr>
                <w:sz w:val="24"/>
                <w:szCs w:val="24"/>
              </w:rPr>
              <w:t>ния расходов на содерж</w:t>
            </w:r>
            <w:r w:rsidRPr="00BE74A5">
              <w:rPr>
                <w:sz w:val="24"/>
                <w:szCs w:val="24"/>
              </w:rPr>
              <w:t>а</w:t>
            </w:r>
            <w:r w:rsidRPr="00BE74A5">
              <w:rPr>
                <w:sz w:val="24"/>
                <w:szCs w:val="24"/>
              </w:rPr>
              <w:t>ние подъез</w:t>
            </w:r>
            <w:r w:rsidRPr="00BE74A5">
              <w:rPr>
                <w:sz w:val="24"/>
                <w:szCs w:val="24"/>
              </w:rPr>
              <w:t>д</w:t>
            </w:r>
            <w:r w:rsidRPr="00BE74A5">
              <w:rPr>
                <w:sz w:val="24"/>
                <w:szCs w:val="24"/>
              </w:rPr>
              <w:t>ных автом</w:t>
            </w:r>
            <w:r w:rsidRPr="00BE74A5">
              <w:rPr>
                <w:sz w:val="24"/>
                <w:szCs w:val="24"/>
              </w:rPr>
              <w:t>о</w:t>
            </w:r>
            <w:r w:rsidRPr="00BE74A5">
              <w:rPr>
                <w:sz w:val="24"/>
                <w:szCs w:val="24"/>
              </w:rPr>
              <w:t>бильных д</w:t>
            </w:r>
            <w:r w:rsidRPr="00BE74A5">
              <w:rPr>
                <w:sz w:val="24"/>
                <w:szCs w:val="24"/>
              </w:rPr>
              <w:t>о</w:t>
            </w:r>
            <w:r w:rsidRPr="00BE74A5">
              <w:rPr>
                <w:sz w:val="24"/>
                <w:szCs w:val="24"/>
              </w:rPr>
              <w:t>рог района по передаваемым поселениям полномоч</w:t>
            </w:r>
            <w:r w:rsidRPr="00BE74A5">
              <w:rPr>
                <w:sz w:val="24"/>
                <w:szCs w:val="24"/>
              </w:rPr>
              <w:t>и</w:t>
            </w:r>
            <w:r w:rsidRPr="00BE74A5">
              <w:rPr>
                <w:sz w:val="24"/>
                <w:szCs w:val="24"/>
              </w:rPr>
              <w:t>ям,в том чи</w:t>
            </w:r>
            <w:r w:rsidRPr="00BE74A5">
              <w:rPr>
                <w:sz w:val="24"/>
                <w:szCs w:val="24"/>
              </w:rPr>
              <w:t>с</w:t>
            </w:r>
            <w:r w:rsidRPr="00BE74A5">
              <w:rPr>
                <w:sz w:val="24"/>
                <w:szCs w:val="24"/>
              </w:rPr>
              <w:t>ле:</w:t>
            </w:r>
          </w:p>
        </w:tc>
        <w:tc>
          <w:tcPr>
            <w:tcW w:w="1397" w:type="dxa"/>
            <w:gridSpan w:val="2"/>
            <w:vMerge w:val="restart"/>
            <w:hideMark/>
          </w:tcPr>
          <w:p w:rsidR="00E0642C" w:rsidRPr="00BE74A5" w:rsidRDefault="00E0642C" w:rsidP="00BE74A5">
            <w:pPr>
              <w:jc w:val="both"/>
              <w:rPr>
                <w:sz w:val="24"/>
                <w:szCs w:val="24"/>
              </w:rPr>
            </w:pPr>
            <w:r w:rsidRPr="00BE74A5">
              <w:rPr>
                <w:sz w:val="24"/>
                <w:szCs w:val="24"/>
              </w:rPr>
              <w:lastRenderedPageBreak/>
              <w:t xml:space="preserve">отдел транспорта и связи </w:t>
            </w:r>
            <w:r w:rsidRPr="00BE74A5">
              <w:rPr>
                <w:sz w:val="24"/>
                <w:szCs w:val="24"/>
              </w:rPr>
              <w:lastRenderedPageBreak/>
              <w:t>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 xml:space="preserve">она, </w:t>
            </w:r>
            <w:r w:rsidRPr="00BE74A5">
              <w:rPr>
                <w:sz w:val="24"/>
                <w:szCs w:val="24"/>
              </w:rPr>
              <w:br/>
              <w:t>департ</w:t>
            </w:r>
            <w:r w:rsidRPr="00BE74A5">
              <w:rPr>
                <w:sz w:val="24"/>
                <w:szCs w:val="24"/>
              </w:rPr>
              <w:t>а</w:t>
            </w:r>
            <w:r w:rsidRPr="00BE74A5">
              <w:rPr>
                <w:sz w:val="24"/>
                <w:szCs w:val="24"/>
              </w:rPr>
              <w:t>мент ф</w:t>
            </w:r>
            <w:r w:rsidRPr="00BE74A5">
              <w:rPr>
                <w:sz w:val="24"/>
                <w:szCs w:val="24"/>
              </w:rPr>
              <w:t>и</w:t>
            </w:r>
            <w:r w:rsidRPr="00BE74A5">
              <w:rPr>
                <w:sz w:val="24"/>
                <w:szCs w:val="24"/>
              </w:rPr>
              <w:t>нансов а</w:t>
            </w:r>
            <w:r w:rsidRPr="00BE74A5">
              <w:rPr>
                <w:sz w:val="24"/>
                <w:szCs w:val="24"/>
              </w:rPr>
              <w:t>д</w:t>
            </w:r>
            <w:r w:rsidRPr="00BE74A5">
              <w:rPr>
                <w:sz w:val="24"/>
                <w:szCs w:val="24"/>
              </w:rPr>
              <w:t>министр</w:t>
            </w:r>
            <w:r w:rsidRPr="00BE74A5">
              <w:rPr>
                <w:sz w:val="24"/>
                <w:szCs w:val="24"/>
              </w:rPr>
              <w:t>а</w:t>
            </w:r>
            <w:r w:rsidRPr="00BE74A5">
              <w:rPr>
                <w:sz w:val="24"/>
                <w:szCs w:val="24"/>
              </w:rPr>
              <w:t>ции района</w:t>
            </w:r>
          </w:p>
        </w:tc>
        <w:tc>
          <w:tcPr>
            <w:tcW w:w="992" w:type="dxa"/>
            <w:gridSpan w:val="2"/>
            <w:hideMark/>
          </w:tcPr>
          <w:p w:rsidR="00E0642C" w:rsidRPr="00BE74A5" w:rsidRDefault="00E0642C" w:rsidP="00BE74A5">
            <w:pPr>
              <w:jc w:val="both"/>
              <w:rPr>
                <w:sz w:val="24"/>
                <w:szCs w:val="24"/>
              </w:rPr>
            </w:pPr>
            <w:r w:rsidRPr="00BE74A5">
              <w:rPr>
                <w:sz w:val="24"/>
                <w:szCs w:val="24"/>
              </w:rPr>
              <w:lastRenderedPageBreak/>
              <w:t>всего</w:t>
            </w:r>
          </w:p>
        </w:tc>
        <w:tc>
          <w:tcPr>
            <w:tcW w:w="1560" w:type="dxa"/>
            <w:gridSpan w:val="2"/>
            <w:vMerge w:val="restart"/>
            <w:tcMar>
              <w:left w:w="0" w:type="dxa"/>
              <w:right w:w="0" w:type="dxa"/>
            </w:tcMar>
            <w:hideMark/>
          </w:tcPr>
          <w:p w:rsidR="00E0642C" w:rsidRPr="00BE74A5" w:rsidRDefault="00E0642C" w:rsidP="001D0039">
            <w:pPr>
              <w:jc w:val="center"/>
              <w:rPr>
                <w:sz w:val="24"/>
                <w:szCs w:val="24"/>
              </w:rPr>
            </w:pPr>
            <w:r w:rsidRPr="00BE74A5">
              <w:rPr>
                <w:sz w:val="24"/>
                <w:szCs w:val="24"/>
              </w:rPr>
              <w:t>Х</w:t>
            </w:r>
          </w:p>
        </w:tc>
        <w:tc>
          <w:tcPr>
            <w:tcW w:w="1134" w:type="dxa"/>
            <w:gridSpan w:val="2"/>
            <w:tcMar>
              <w:left w:w="0" w:type="dxa"/>
              <w:right w:w="0" w:type="dxa"/>
            </w:tcMar>
            <w:hideMark/>
          </w:tcPr>
          <w:p w:rsidR="00E0642C" w:rsidRPr="00BE74A5" w:rsidRDefault="00E0642C" w:rsidP="001D0039">
            <w:pPr>
              <w:jc w:val="center"/>
              <w:rPr>
                <w:bCs/>
                <w:sz w:val="24"/>
                <w:szCs w:val="24"/>
              </w:rPr>
            </w:pPr>
            <w:r w:rsidRPr="00BE74A5">
              <w:rPr>
                <w:bCs/>
                <w:sz w:val="24"/>
                <w:szCs w:val="24"/>
              </w:rPr>
              <w:t>2</w:t>
            </w:r>
            <w:r w:rsidR="00F51714" w:rsidRPr="00BE74A5">
              <w:rPr>
                <w:bCs/>
                <w:sz w:val="24"/>
                <w:szCs w:val="24"/>
              </w:rPr>
              <w:t>1</w:t>
            </w:r>
            <w:r w:rsidR="000B36F2" w:rsidRPr="00BE74A5">
              <w:rPr>
                <w:bCs/>
                <w:sz w:val="24"/>
                <w:szCs w:val="24"/>
              </w:rPr>
              <w:t>0911</w:t>
            </w:r>
            <w:r w:rsidRPr="00BE74A5">
              <w:rPr>
                <w:bCs/>
                <w:sz w:val="24"/>
                <w:szCs w:val="24"/>
              </w:rPr>
              <w:t>,</w:t>
            </w:r>
            <w:r w:rsidR="007709F4" w:rsidRPr="00BE74A5">
              <w:rPr>
                <w:bCs/>
                <w:sz w:val="24"/>
                <w:szCs w:val="24"/>
              </w:rPr>
              <w:t>9</w:t>
            </w:r>
          </w:p>
        </w:tc>
        <w:tc>
          <w:tcPr>
            <w:tcW w:w="1157" w:type="dxa"/>
            <w:tcMar>
              <w:left w:w="0" w:type="dxa"/>
              <w:right w:w="0" w:type="dxa"/>
            </w:tcMar>
            <w:hideMark/>
          </w:tcPr>
          <w:p w:rsidR="00E0642C" w:rsidRPr="00BE74A5" w:rsidRDefault="00E0642C" w:rsidP="001D0039">
            <w:pPr>
              <w:jc w:val="center"/>
              <w:rPr>
                <w:bCs/>
                <w:sz w:val="24"/>
                <w:szCs w:val="24"/>
              </w:rPr>
            </w:pPr>
            <w:r w:rsidRPr="00BE74A5">
              <w:rPr>
                <w:bCs/>
                <w:sz w:val="24"/>
                <w:szCs w:val="24"/>
              </w:rPr>
              <w:t>35 042,9</w:t>
            </w:r>
          </w:p>
        </w:tc>
        <w:tc>
          <w:tcPr>
            <w:tcW w:w="1417" w:type="dxa"/>
            <w:tcMar>
              <w:left w:w="0" w:type="dxa"/>
              <w:right w:w="0" w:type="dxa"/>
            </w:tcMar>
            <w:hideMark/>
          </w:tcPr>
          <w:p w:rsidR="00E0642C" w:rsidRPr="00BE74A5" w:rsidRDefault="00E8420D" w:rsidP="001D0039">
            <w:pPr>
              <w:jc w:val="center"/>
              <w:rPr>
                <w:bCs/>
                <w:sz w:val="24"/>
                <w:szCs w:val="24"/>
              </w:rPr>
            </w:pPr>
            <w:r w:rsidRPr="00BE74A5">
              <w:rPr>
                <w:bCs/>
                <w:sz w:val="24"/>
                <w:szCs w:val="24"/>
              </w:rPr>
              <w:t>66 671,6</w:t>
            </w:r>
          </w:p>
        </w:tc>
        <w:tc>
          <w:tcPr>
            <w:tcW w:w="1418" w:type="dxa"/>
            <w:tcMar>
              <w:left w:w="0" w:type="dxa"/>
              <w:right w:w="0" w:type="dxa"/>
            </w:tcMar>
            <w:hideMark/>
          </w:tcPr>
          <w:p w:rsidR="00E0642C" w:rsidRPr="00BE74A5" w:rsidRDefault="00E0642C" w:rsidP="001D0039">
            <w:pPr>
              <w:jc w:val="center"/>
              <w:rPr>
                <w:bCs/>
                <w:sz w:val="24"/>
                <w:szCs w:val="24"/>
              </w:rPr>
            </w:pPr>
            <w:r w:rsidRPr="00BE74A5">
              <w:rPr>
                <w:bCs/>
                <w:sz w:val="24"/>
                <w:szCs w:val="24"/>
              </w:rPr>
              <w:t>34 979,7</w:t>
            </w:r>
          </w:p>
        </w:tc>
        <w:tc>
          <w:tcPr>
            <w:tcW w:w="1418" w:type="dxa"/>
            <w:tcMar>
              <w:left w:w="0" w:type="dxa"/>
              <w:right w:w="0" w:type="dxa"/>
            </w:tcMar>
            <w:hideMark/>
          </w:tcPr>
          <w:p w:rsidR="00E0642C" w:rsidRPr="00BE74A5" w:rsidRDefault="00E0642C" w:rsidP="001D0039">
            <w:pPr>
              <w:jc w:val="center"/>
              <w:rPr>
                <w:bCs/>
                <w:sz w:val="24"/>
                <w:szCs w:val="24"/>
              </w:rPr>
            </w:pPr>
            <w:r w:rsidRPr="00BE74A5">
              <w:rPr>
                <w:bCs/>
                <w:sz w:val="24"/>
                <w:szCs w:val="24"/>
              </w:rPr>
              <w:t>31 950,9</w:t>
            </w:r>
          </w:p>
        </w:tc>
        <w:tc>
          <w:tcPr>
            <w:tcW w:w="1417" w:type="dxa"/>
            <w:gridSpan w:val="2"/>
            <w:tcMar>
              <w:left w:w="0" w:type="dxa"/>
              <w:right w:w="0" w:type="dxa"/>
            </w:tcMar>
            <w:hideMark/>
          </w:tcPr>
          <w:p w:rsidR="00E0642C" w:rsidRPr="00BE74A5" w:rsidRDefault="00E0642C" w:rsidP="001D0039">
            <w:pPr>
              <w:jc w:val="center"/>
              <w:rPr>
                <w:bCs/>
                <w:sz w:val="24"/>
                <w:szCs w:val="24"/>
              </w:rPr>
            </w:pPr>
            <w:r w:rsidRPr="00BE74A5">
              <w:rPr>
                <w:bCs/>
                <w:sz w:val="24"/>
                <w:szCs w:val="24"/>
              </w:rPr>
              <w:t>31 849,6</w:t>
            </w:r>
          </w:p>
        </w:tc>
        <w:tc>
          <w:tcPr>
            <w:tcW w:w="1356" w:type="dxa"/>
            <w:gridSpan w:val="3"/>
            <w:tcMar>
              <w:left w:w="0" w:type="dxa"/>
              <w:right w:w="0" w:type="dxa"/>
            </w:tcMar>
            <w:hideMark/>
          </w:tcPr>
          <w:p w:rsidR="00E0642C" w:rsidRPr="00BE74A5" w:rsidRDefault="00E0642C" w:rsidP="001D0039">
            <w:pPr>
              <w:jc w:val="center"/>
              <w:rPr>
                <w:bCs/>
                <w:sz w:val="24"/>
                <w:szCs w:val="24"/>
              </w:rPr>
            </w:pPr>
          </w:p>
          <w:p w:rsidR="00E0642C" w:rsidRPr="00BE74A5" w:rsidRDefault="000B36F2" w:rsidP="001D0039">
            <w:pPr>
              <w:jc w:val="center"/>
              <w:rPr>
                <w:bCs/>
                <w:sz w:val="24"/>
                <w:szCs w:val="24"/>
              </w:rPr>
            </w:pPr>
            <w:r w:rsidRPr="00BE74A5">
              <w:rPr>
                <w:bCs/>
                <w:sz w:val="24"/>
                <w:szCs w:val="24"/>
              </w:rPr>
              <w:t>10 417,2</w:t>
            </w:r>
          </w:p>
          <w:p w:rsidR="00E0642C" w:rsidRPr="00BE74A5" w:rsidRDefault="00E0642C" w:rsidP="001D0039">
            <w:pPr>
              <w:jc w:val="center"/>
              <w:rPr>
                <w:bCs/>
                <w:sz w:val="24"/>
                <w:szCs w:val="24"/>
              </w:rPr>
            </w:pP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tabs>
                <w:tab w:val="left" w:pos="353"/>
                <w:tab w:val="center" w:pos="600"/>
              </w:tabs>
              <w:jc w:val="center"/>
              <w:rPr>
                <w:color w:val="000000"/>
                <w:sz w:val="24"/>
                <w:szCs w:val="24"/>
              </w:rPr>
            </w:pPr>
          </w:p>
          <w:p w:rsidR="00364C06" w:rsidRPr="00BE74A5" w:rsidRDefault="00364C06" w:rsidP="001D0039">
            <w:pPr>
              <w:tabs>
                <w:tab w:val="left" w:pos="353"/>
                <w:tab w:val="center" w:pos="600"/>
              </w:tabs>
              <w:jc w:val="center"/>
              <w:rPr>
                <w:color w:val="000000"/>
                <w:sz w:val="24"/>
                <w:szCs w:val="24"/>
              </w:rPr>
            </w:pPr>
          </w:p>
          <w:p w:rsidR="00364C06" w:rsidRPr="00BE74A5" w:rsidRDefault="00364C06" w:rsidP="001D0039">
            <w:pPr>
              <w:tabs>
                <w:tab w:val="left" w:pos="353"/>
                <w:tab w:val="center" w:pos="600"/>
              </w:tabs>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b/>
                <w:sz w:val="24"/>
                <w:szCs w:val="24"/>
              </w:rPr>
            </w:pPr>
          </w:p>
        </w:tc>
        <w:tc>
          <w:tcPr>
            <w:tcW w:w="1721" w:type="dxa"/>
            <w:vMerge/>
            <w:hideMark/>
          </w:tcPr>
          <w:p w:rsidR="00364C06" w:rsidRPr="00BE74A5" w:rsidRDefault="00364C06" w:rsidP="00BE74A5">
            <w:pPr>
              <w:jc w:val="both"/>
              <w:rPr>
                <w:b/>
                <w:sz w:val="24"/>
                <w:szCs w:val="24"/>
              </w:rPr>
            </w:pPr>
          </w:p>
        </w:tc>
        <w:tc>
          <w:tcPr>
            <w:tcW w:w="1397" w:type="dxa"/>
            <w:gridSpan w:val="2"/>
            <w:vMerge/>
            <w:hideMark/>
          </w:tcPr>
          <w:p w:rsidR="00364C06" w:rsidRPr="00BE74A5" w:rsidRDefault="00364C06" w:rsidP="00BE74A5">
            <w:pPr>
              <w:jc w:val="both"/>
              <w:rPr>
                <w:b/>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bCs/>
                <w:sz w:val="24"/>
                <w:szCs w:val="24"/>
              </w:rPr>
            </w:pPr>
            <w:r w:rsidRPr="00BE74A5">
              <w:rPr>
                <w:bCs/>
                <w:sz w:val="24"/>
                <w:szCs w:val="24"/>
              </w:rPr>
              <w:t>6 179,9</w:t>
            </w:r>
          </w:p>
        </w:tc>
        <w:tc>
          <w:tcPr>
            <w:tcW w:w="1157" w:type="dxa"/>
            <w:tcMar>
              <w:left w:w="0" w:type="dxa"/>
              <w:right w:w="0" w:type="dxa"/>
            </w:tcMar>
            <w:hideMark/>
          </w:tcPr>
          <w:p w:rsidR="00364C06" w:rsidRPr="00BE74A5" w:rsidRDefault="00364C06" w:rsidP="001D0039">
            <w:pPr>
              <w:jc w:val="center"/>
              <w:rPr>
                <w:bCs/>
                <w:sz w:val="24"/>
                <w:szCs w:val="24"/>
              </w:rPr>
            </w:pPr>
            <w:r w:rsidRPr="00BE74A5">
              <w:rPr>
                <w:bCs/>
                <w:sz w:val="24"/>
                <w:szCs w:val="24"/>
              </w:rPr>
              <w:t>1 429,9</w:t>
            </w:r>
          </w:p>
        </w:tc>
        <w:tc>
          <w:tcPr>
            <w:tcW w:w="1417" w:type="dxa"/>
            <w:tcMar>
              <w:left w:w="0" w:type="dxa"/>
              <w:right w:w="0" w:type="dxa"/>
            </w:tcMar>
            <w:hideMark/>
          </w:tcPr>
          <w:p w:rsidR="00364C06" w:rsidRPr="00BE74A5" w:rsidRDefault="00364C06" w:rsidP="001D0039">
            <w:pPr>
              <w:jc w:val="center"/>
              <w:rPr>
                <w:bCs/>
                <w:color w:val="000000"/>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bCs/>
                <w:color w:val="000000"/>
                <w:sz w:val="24"/>
                <w:szCs w:val="24"/>
              </w:rPr>
            </w:pPr>
            <w:r w:rsidRPr="00BE74A5">
              <w:rPr>
                <w:bCs/>
                <w:color w:val="000000"/>
                <w:sz w:val="24"/>
                <w:szCs w:val="24"/>
              </w:rPr>
              <w:t>4 750,0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E0642C" w:rsidRPr="00BE74A5" w:rsidTr="00D66A57">
        <w:trPr>
          <w:gridAfter w:val="21"/>
          <w:wAfter w:w="9574" w:type="dxa"/>
          <w:trHeight w:val="312"/>
        </w:trPr>
        <w:tc>
          <w:tcPr>
            <w:tcW w:w="1101" w:type="dxa"/>
            <w:gridSpan w:val="2"/>
            <w:vMerge/>
            <w:hideMark/>
          </w:tcPr>
          <w:p w:rsidR="00E0642C" w:rsidRPr="00BE74A5" w:rsidRDefault="00E0642C" w:rsidP="003A017C">
            <w:pPr>
              <w:rPr>
                <w:b/>
                <w:sz w:val="24"/>
                <w:szCs w:val="24"/>
              </w:rPr>
            </w:pPr>
          </w:p>
        </w:tc>
        <w:tc>
          <w:tcPr>
            <w:tcW w:w="1721" w:type="dxa"/>
            <w:vMerge/>
            <w:hideMark/>
          </w:tcPr>
          <w:p w:rsidR="00E0642C" w:rsidRPr="00BE74A5" w:rsidRDefault="00E0642C" w:rsidP="00BE74A5">
            <w:pPr>
              <w:jc w:val="both"/>
              <w:rPr>
                <w:b/>
                <w:sz w:val="24"/>
                <w:szCs w:val="24"/>
              </w:rPr>
            </w:pPr>
          </w:p>
        </w:tc>
        <w:tc>
          <w:tcPr>
            <w:tcW w:w="1397" w:type="dxa"/>
            <w:gridSpan w:val="2"/>
            <w:vMerge/>
            <w:hideMark/>
          </w:tcPr>
          <w:p w:rsidR="00E0642C" w:rsidRPr="00BE74A5" w:rsidRDefault="00E0642C" w:rsidP="00BE74A5">
            <w:pPr>
              <w:jc w:val="both"/>
              <w:rPr>
                <w:b/>
                <w:sz w:val="24"/>
                <w:szCs w:val="24"/>
              </w:rPr>
            </w:pPr>
          </w:p>
        </w:tc>
        <w:tc>
          <w:tcPr>
            <w:tcW w:w="992" w:type="dxa"/>
            <w:gridSpan w:val="2"/>
            <w:hideMark/>
          </w:tcPr>
          <w:p w:rsidR="00E0642C" w:rsidRPr="00BE74A5" w:rsidRDefault="00E0642C" w:rsidP="00BE74A5">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E0642C" w:rsidRPr="00BE74A5" w:rsidRDefault="00E0642C" w:rsidP="001D0039">
            <w:pPr>
              <w:jc w:val="center"/>
              <w:rPr>
                <w:sz w:val="24"/>
                <w:szCs w:val="24"/>
              </w:rPr>
            </w:pPr>
          </w:p>
        </w:tc>
        <w:tc>
          <w:tcPr>
            <w:tcW w:w="1134" w:type="dxa"/>
            <w:gridSpan w:val="2"/>
            <w:tcMar>
              <w:left w:w="0" w:type="dxa"/>
              <w:right w:w="0" w:type="dxa"/>
            </w:tcMar>
            <w:hideMark/>
          </w:tcPr>
          <w:p w:rsidR="00E0642C" w:rsidRPr="00BE74A5" w:rsidRDefault="000B36F2" w:rsidP="001D0039">
            <w:pPr>
              <w:jc w:val="center"/>
              <w:rPr>
                <w:bCs/>
                <w:sz w:val="24"/>
                <w:szCs w:val="24"/>
              </w:rPr>
            </w:pPr>
            <w:r w:rsidRPr="00BE74A5">
              <w:rPr>
                <w:bCs/>
                <w:sz w:val="24"/>
                <w:szCs w:val="24"/>
              </w:rPr>
              <w:t>20</w:t>
            </w:r>
            <w:r w:rsidR="007709F4" w:rsidRPr="00BE74A5">
              <w:rPr>
                <w:bCs/>
                <w:sz w:val="24"/>
                <w:szCs w:val="24"/>
              </w:rPr>
              <w:t>4</w:t>
            </w:r>
            <w:r w:rsidRPr="00BE74A5">
              <w:rPr>
                <w:bCs/>
                <w:sz w:val="24"/>
                <w:szCs w:val="24"/>
              </w:rPr>
              <w:t> </w:t>
            </w:r>
            <w:r w:rsidR="007709F4" w:rsidRPr="00BE74A5">
              <w:rPr>
                <w:bCs/>
                <w:sz w:val="24"/>
                <w:szCs w:val="24"/>
              </w:rPr>
              <w:t>732</w:t>
            </w:r>
            <w:r w:rsidRPr="00BE74A5">
              <w:rPr>
                <w:bCs/>
                <w:sz w:val="24"/>
                <w:szCs w:val="24"/>
              </w:rPr>
              <w:t>,</w:t>
            </w:r>
            <w:r w:rsidR="007709F4" w:rsidRPr="00BE74A5">
              <w:rPr>
                <w:bCs/>
                <w:sz w:val="24"/>
                <w:szCs w:val="24"/>
              </w:rPr>
              <w:t>0</w:t>
            </w:r>
          </w:p>
        </w:tc>
        <w:tc>
          <w:tcPr>
            <w:tcW w:w="1157" w:type="dxa"/>
            <w:tcMar>
              <w:left w:w="0" w:type="dxa"/>
              <w:right w:w="0" w:type="dxa"/>
            </w:tcMar>
            <w:hideMark/>
          </w:tcPr>
          <w:p w:rsidR="00E0642C" w:rsidRPr="00BE74A5" w:rsidRDefault="00E0642C" w:rsidP="001D0039">
            <w:pPr>
              <w:jc w:val="center"/>
              <w:rPr>
                <w:bCs/>
                <w:sz w:val="24"/>
                <w:szCs w:val="24"/>
              </w:rPr>
            </w:pPr>
            <w:r w:rsidRPr="00BE74A5">
              <w:rPr>
                <w:bCs/>
                <w:sz w:val="24"/>
                <w:szCs w:val="24"/>
              </w:rPr>
              <w:t>33 613,0</w:t>
            </w:r>
          </w:p>
        </w:tc>
        <w:tc>
          <w:tcPr>
            <w:tcW w:w="1417" w:type="dxa"/>
            <w:tcMar>
              <w:left w:w="0" w:type="dxa"/>
              <w:right w:w="0" w:type="dxa"/>
            </w:tcMar>
            <w:hideMark/>
          </w:tcPr>
          <w:p w:rsidR="00E0642C" w:rsidRPr="00BE74A5" w:rsidRDefault="00E8420D" w:rsidP="001D0039">
            <w:pPr>
              <w:jc w:val="center"/>
              <w:rPr>
                <w:bCs/>
                <w:sz w:val="24"/>
                <w:szCs w:val="24"/>
              </w:rPr>
            </w:pPr>
            <w:r w:rsidRPr="00BE74A5">
              <w:rPr>
                <w:bCs/>
                <w:sz w:val="24"/>
                <w:szCs w:val="24"/>
              </w:rPr>
              <w:t>66 671,6</w:t>
            </w:r>
          </w:p>
        </w:tc>
        <w:tc>
          <w:tcPr>
            <w:tcW w:w="1418" w:type="dxa"/>
            <w:tcMar>
              <w:left w:w="0" w:type="dxa"/>
              <w:right w:w="0" w:type="dxa"/>
            </w:tcMar>
            <w:hideMark/>
          </w:tcPr>
          <w:p w:rsidR="00E0642C" w:rsidRPr="00BE74A5" w:rsidRDefault="00E0642C" w:rsidP="001D0039">
            <w:pPr>
              <w:jc w:val="center"/>
              <w:rPr>
                <w:bCs/>
                <w:sz w:val="24"/>
                <w:szCs w:val="24"/>
              </w:rPr>
            </w:pPr>
            <w:r w:rsidRPr="00BE74A5">
              <w:rPr>
                <w:bCs/>
                <w:sz w:val="24"/>
                <w:szCs w:val="24"/>
              </w:rPr>
              <w:t>3</w:t>
            </w:r>
            <w:r w:rsidR="007709F4" w:rsidRPr="00BE74A5">
              <w:rPr>
                <w:bCs/>
                <w:sz w:val="24"/>
                <w:szCs w:val="24"/>
              </w:rPr>
              <w:t>0</w:t>
            </w:r>
            <w:r w:rsidRPr="00BE74A5">
              <w:rPr>
                <w:bCs/>
                <w:sz w:val="24"/>
                <w:szCs w:val="24"/>
              </w:rPr>
              <w:t> </w:t>
            </w:r>
            <w:r w:rsidR="007709F4" w:rsidRPr="00BE74A5">
              <w:rPr>
                <w:bCs/>
                <w:sz w:val="24"/>
                <w:szCs w:val="24"/>
              </w:rPr>
              <w:t>22</w:t>
            </w:r>
            <w:r w:rsidRPr="00BE74A5">
              <w:rPr>
                <w:bCs/>
                <w:sz w:val="24"/>
                <w:szCs w:val="24"/>
              </w:rPr>
              <w:t>9,7</w:t>
            </w:r>
          </w:p>
        </w:tc>
        <w:tc>
          <w:tcPr>
            <w:tcW w:w="1418" w:type="dxa"/>
            <w:tcMar>
              <w:left w:w="0" w:type="dxa"/>
              <w:right w:w="0" w:type="dxa"/>
            </w:tcMar>
            <w:hideMark/>
          </w:tcPr>
          <w:p w:rsidR="00E0642C" w:rsidRPr="00BE74A5" w:rsidRDefault="00E0642C" w:rsidP="001D0039">
            <w:pPr>
              <w:jc w:val="center"/>
              <w:rPr>
                <w:bCs/>
                <w:sz w:val="24"/>
                <w:szCs w:val="24"/>
              </w:rPr>
            </w:pPr>
            <w:r w:rsidRPr="00BE74A5">
              <w:rPr>
                <w:bCs/>
                <w:sz w:val="24"/>
                <w:szCs w:val="24"/>
              </w:rPr>
              <w:t>31 950,9</w:t>
            </w:r>
          </w:p>
        </w:tc>
        <w:tc>
          <w:tcPr>
            <w:tcW w:w="1417" w:type="dxa"/>
            <w:gridSpan w:val="2"/>
            <w:tcMar>
              <w:left w:w="0" w:type="dxa"/>
              <w:right w:w="0" w:type="dxa"/>
            </w:tcMar>
            <w:hideMark/>
          </w:tcPr>
          <w:p w:rsidR="00E0642C" w:rsidRPr="00BE74A5" w:rsidRDefault="00E0642C" w:rsidP="001D0039">
            <w:pPr>
              <w:jc w:val="center"/>
              <w:rPr>
                <w:bCs/>
                <w:sz w:val="24"/>
                <w:szCs w:val="24"/>
              </w:rPr>
            </w:pPr>
            <w:r w:rsidRPr="00BE74A5">
              <w:rPr>
                <w:bCs/>
                <w:sz w:val="24"/>
                <w:szCs w:val="24"/>
              </w:rPr>
              <w:t>31 849,6</w:t>
            </w:r>
          </w:p>
        </w:tc>
        <w:tc>
          <w:tcPr>
            <w:tcW w:w="1356" w:type="dxa"/>
            <w:gridSpan w:val="3"/>
            <w:tcMar>
              <w:left w:w="0" w:type="dxa"/>
              <w:right w:w="0" w:type="dxa"/>
            </w:tcMar>
            <w:hideMark/>
          </w:tcPr>
          <w:p w:rsidR="00E0642C" w:rsidRPr="00BE74A5" w:rsidRDefault="00E0642C" w:rsidP="001D0039">
            <w:pPr>
              <w:jc w:val="center"/>
              <w:rPr>
                <w:bCs/>
                <w:sz w:val="24"/>
                <w:szCs w:val="24"/>
              </w:rPr>
            </w:pPr>
          </w:p>
          <w:p w:rsidR="00E0642C" w:rsidRPr="00BE74A5" w:rsidRDefault="000B36F2" w:rsidP="001D0039">
            <w:pPr>
              <w:jc w:val="center"/>
              <w:rPr>
                <w:bCs/>
                <w:sz w:val="24"/>
                <w:szCs w:val="24"/>
              </w:rPr>
            </w:pPr>
            <w:r w:rsidRPr="00BE74A5">
              <w:rPr>
                <w:bCs/>
                <w:sz w:val="24"/>
                <w:szCs w:val="24"/>
              </w:rPr>
              <w:t>10 417,2</w:t>
            </w:r>
          </w:p>
          <w:p w:rsidR="00E0642C" w:rsidRPr="00BE74A5" w:rsidRDefault="00E0642C" w:rsidP="001D0039">
            <w:pPr>
              <w:jc w:val="center"/>
              <w:rPr>
                <w:bCs/>
                <w:sz w:val="24"/>
                <w:szCs w:val="24"/>
              </w:rPr>
            </w:pP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b/>
                <w:sz w:val="24"/>
                <w:szCs w:val="24"/>
              </w:rPr>
            </w:pPr>
          </w:p>
        </w:tc>
        <w:tc>
          <w:tcPr>
            <w:tcW w:w="1721" w:type="dxa"/>
            <w:vMerge/>
            <w:hideMark/>
          </w:tcPr>
          <w:p w:rsidR="00364C06" w:rsidRPr="00BE74A5" w:rsidRDefault="00364C06" w:rsidP="003A017C">
            <w:pPr>
              <w:rPr>
                <w:b/>
                <w:sz w:val="24"/>
                <w:szCs w:val="24"/>
              </w:rPr>
            </w:pPr>
          </w:p>
        </w:tc>
        <w:tc>
          <w:tcPr>
            <w:tcW w:w="1397" w:type="dxa"/>
            <w:gridSpan w:val="2"/>
            <w:vMerge/>
            <w:hideMark/>
          </w:tcPr>
          <w:p w:rsidR="00364C06" w:rsidRPr="00BE74A5" w:rsidRDefault="00364C06" w:rsidP="003A017C">
            <w:pPr>
              <w:rPr>
                <w:b/>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18"/>
          <w:wAfter w:w="7951" w:type="dxa"/>
          <w:trHeight w:val="1650"/>
        </w:trPr>
        <w:tc>
          <w:tcPr>
            <w:tcW w:w="1101" w:type="dxa"/>
            <w:gridSpan w:val="2"/>
            <w:vMerge/>
            <w:hideMark/>
          </w:tcPr>
          <w:p w:rsidR="00364C06" w:rsidRPr="00BE74A5" w:rsidRDefault="00364C06" w:rsidP="003A017C">
            <w:pPr>
              <w:rPr>
                <w:b/>
                <w:sz w:val="24"/>
                <w:szCs w:val="24"/>
              </w:rPr>
            </w:pPr>
          </w:p>
        </w:tc>
        <w:tc>
          <w:tcPr>
            <w:tcW w:w="1721" w:type="dxa"/>
            <w:vMerge/>
            <w:hideMark/>
          </w:tcPr>
          <w:p w:rsidR="00364C06" w:rsidRPr="00BE74A5" w:rsidRDefault="00364C06" w:rsidP="003A017C">
            <w:pPr>
              <w:rPr>
                <w:b/>
                <w:sz w:val="24"/>
                <w:szCs w:val="24"/>
              </w:rPr>
            </w:pPr>
          </w:p>
        </w:tc>
        <w:tc>
          <w:tcPr>
            <w:tcW w:w="1397" w:type="dxa"/>
            <w:gridSpan w:val="2"/>
            <w:vMerge/>
            <w:hideMark/>
          </w:tcPr>
          <w:p w:rsidR="00364C06" w:rsidRPr="00BE74A5" w:rsidRDefault="00364C06" w:rsidP="003A017C">
            <w:pPr>
              <w:rPr>
                <w:b/>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623" w:type="dxa"/>
            <w:gridSpan w:val="3"/>
            <w:tcBorders>
              <w:top w:val="nil"/>
              <w:bottom w:val="nil"/>
            </w:tcBorders>
          </w:tcPr>
          <w:p w:rsidR="00364C06" w:rsidRPr="00BE74A5" w:rsidRDefault="00364C06" w:rsidP="003A017C">
            <w:pPr>
              <w:jc w:val="center"/>
              <w:rPr>
                <w:bCs/>
                <w:color w:val="000000"/>
                <w:sz w:val="24"/>
                <w:szCs w:val="24"/>
                <w:highlight w:val="green"/>
              </w:rPr>
            </w:pPr>
            <w:r w:rsidRPr="00BE74A5">
              <w:rPr>
                <w:bCs/>
                <w:color w:val="000000"/>
                <w:sz w:val="24"/>
                <w:szCs w:val="24"/>
                <w:highlight w:val="green"/>
              </w:rPr>
              <w:t>0</w:t>
            </w:r>
          </w:p>
        </w:tc>
      </w:tr>
      <w:tr w:rsidR="00364C06" w:rsidRPr="00BE74A5" w:rsidTr="00D66A57">
        <w:trPr>
          <w:gridAfter w:val="21"/>
          <w:wAfter w:w="9574" w:type="dxa"/>
          <w:trHeight w:val="312"/>
        </w:trPr>
        <w:tc>
          <w:tcPr>
            <w:tcW w:w="1101" w:type="dxa"/>
            <w:gridSpan w:val="2"/>
            <w:vMerge w:val="restart"/>
            <w:hideMark/>
          </w:tcPr>
          <w:p w:rsidR="00364C06" w:rsidRPr="00BE74A5" w:rsidRDefault="00364C06" w:rsidP="003A017C">
            <w:pPr>
              <w:jc w:val="center"/>
              <w:rPr>
                <w:sz w:val="24"/>
                <w:szCs w:val="24"/>
              </w:rPr>
            </w:pPr>
            <w:r w:rsidRPr="00BE74A5">
              <w:rPr>
                <w:sz w:val="24"/>
                <w:szCs w:val="24"/>
              </w:rPr>
              <w:t>1.2.2.1</w:t>
            </w:r>
            <w:r w:rsidR="001D0039">
              <w:rPr>
                <w:sz w:val="24"/>
                <w:szCs w:val="24"/>
              </w:rPr>
              <w:t>.</w:t>
            </w:r>
          </w:p>
        </w:tc>
        <w:tc>
          <w:tcPr>
            <w:tcW w:w="1721" w:type="dxa"/>
            <w:vMerge w:val="restart"/>
            <w:hideMark/>
          </w:tcPr>
          <w:p w:rsidR="00364C06" w:rsidRPr="00BE74A5" w:rsidRDefault="00364C06" w:rsidP="00BE74A5">
            <w:pPr>
              <w:jc w:val="both"/>
              <w:rPr>
                <w:sz w:val="24"/>
                <w:szCs w:val="24"/>
              </w:rPr>
            </w:pPr>
            <w:r w:rsidRPr="00BE74A5">
              <w:rPr>
                <w:sz w:val="24"/>
                <w:szCs w:val="24"/>
              </w:rPr>
              <w:t>Иные ме</w:t>
            </w:r>
            <w:r w:rsidRPr="00BE74A5">
              <w:rPr>
                <w:sz w:val="24"/>
                <w:szCs w:val="24"/>
              </w:rPr>
              <w:t>ж</w:t>
            </w:r>
            <w:r w:rsidRPr="00BE74A5">
              <w:rPr>
                <w:sz w:val="24"/>
                <w:szCs w:val="24"/>
              </w:rPr>
              <w:t xml:space="preserve">бюджетные трансферты на дорожное хозяйство за счет акцизов </w:t>
            </w:r>
            <w:r w:rsidRPr="00BE74A5">
              <w:rPr>
                <w:sz w:val="24"/>
                <w:szCs w:val="24"/>
              </w:rPr>
              <w:lastRenderedPageBreak/>
              <w:t>на нефтепр</w:t>
            </w:r>
            <w:r w:rsidRPr="00BE74A5">
              <w:rPr>
                <w:sz w:val="24"/>
                <w:szCs w:val="24"/>
              </w:rPr>
              <w:t>о</w:t>
            </w:r>
            <w:r w:rsidRPr="00BE74A5">
              <w:rPr>
                <w:sz w:val="24"/>
                <w:szCs w:val="24"/>
              </w:rPr>
              <w:t>дукты</w:t>
            </w:r>
          </w:p>
        </w:tc>
        <w:tc>
          <w:tcPr>
            <w:tcW w:w="1397" w:type="dxa"/>
            <w:gridSpan w:val="2"/>
            <w:vMerge w:val="restart"/>
            <w:hideMark/>
          </w:tcPr>
          <w:p w:rsidR="00364C06" w:rsidRPr="00BE74A5" w:rsidRDefault="00364C06" w:rsidP="00BE74A5">
            <w:pPr>
              <w:jc w:val="both"/>
              <w:rPr>
                <w:sz w:val="24"/>
                <w:szCs w:val="24"/>
              </w:rPr>
            </w:pPr>
            <w:r w:rsidRPr="00BE74A5">
              <w:rPr>
                <w:sz w:val="24"/>
                <w:szCs w:val="24"/>
              </w:rPr>
              <w:lastRenderedPageBreak/>
              <w:t>отдел транспорта и связи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 xml:space="preserve">она, </w:t>
            </w:r>
            <w:r w:rsidRPr="00BE74A5">
              <w:rPr>
                <w:sz w:val="24"/>
                <w:szCs w:val="24"/>
              </w:rPr>
              <w:br/>
            </w:r>
            <w:r w:rsidRPr="00BE74A5">
              <w:rPr>
                <w:sz w:val="24"/>
                <w:szCs w:val="24"/>
              </w:rPr>
              <w:lastRenderedPageBreak/>
              <w:t>департ</w:t>
            </w:r>
            <w:r w:rsidRPr="00BE74A5">
              <w:rPr>
                <w:sz w:val="24"/>
                <w:szCs w:val="24"/>
              </w:rPr>
              <w:t>а</w:t>
            </w:r>
            <w:r w:rsidRPr="00BE74A5">
              <w:rPr>
                <w:sz w:val="24"/>
                <w:szCs w:val="24"/>
              </w:rPr>
              <w:t>мент ф</w:t>
            </w:r>
            <w:r w:rsidRPr="00BE74A5">
              <w:rPr>
                <w:sz w:val="24"/>
                <w:szCs w:val="24"/>
              </w:rPr>
              <w:t>и</w:t>
            </w:r>
            <w:r w:rsidRPr="00BE74A5">
              <w:rPr>
                <w:sz w:val="24"/>
                <w:szCs w:val="24"/>
              </w:rPr>
              <w:t>нансов а</w:t>
            </w:r>
            <w:r w:rsidRPr="00BE74A5">
              <w:rPr>
                <w:sz w:val="24"/>
                <w:szCs w:val="24"/>
              </w:rPr>
              <w:t>д</w:t>
            </w:r>
            <w:r w:rsidRPr="00BE74A5">
              <w:rPr>
                <w:sz w:val="24"/>
                <w:szCs w:val="24"/>
              </w:rPr>
              <w:t>министр</w:t>
            </w:r>
            <w:r w:rsidRPr="00BE74A5">
              <w:rPr>
                <w:sz w:val="24"/>
                <w:szCs w:val="24"/>
              </w:rPr>
              <w:t>а</w:t>
            </w:r>
            <w:r w:rsidRPr="00BE74A5">
              <w:rPr>
                <w:sz w:val="24"/>
                <w:szCs w:val="24"/>
              </w:rPr>
              <w:t>ции района</w:t>
            </w:r>
          </w:p>
        </w:tc>
        <w:tc>
          <w:tcPr>
            <w:tcW w:w="992" w:type="dxa"/>
            <w:gridSpan w:val="2"/>
            <w:hideMark/>
          </w:tcPr>
          <w:p w:rsidR="00364C06" w:rsidRPr="00BE74A5" w:rsidRDefault="00BE74A5" w:rsidP="00BE74A5">
            <w:pPr>
              <w:jc w:val="both"/>
              <w:rPr>
                <w:sz w:val="24"/>
                <w:szCs w:val="24"/>
              </w:rPr>
            </w:pPr>
            <w:r>
              <w:rPr>
                <w:sz w:val="24"/>
                <w:szCs w:val="24"/>
              </w:rPr>
              <w:lastRenderedPageBreak/>
              <w:t>и</w:t>
            </w:r>
            <w:r w:rsidR="00364C06" w:rsidRPr="00BE74A5">
              <w:rPr>
                <w:sz w:val="24"/>
                <w:szCs w:val="24"/>
              </w:rPr>
              <w:t>того</w:t>
            </w:r>
          </w:p>
        </w:tc>
        <w:tc>
          <w:tcPr>
            <w:tcW w:w="1560" w:type="dxa"/>
            <w:gridSpan w:val="2"/>
            <w:vMerge w:val="restart"/>
            <w:tcMar>
              <w:left w:w="0" w:type="dxa"/>
              <w:right w:w="0" w:type="dxa"/>
            </w:tcMar>
            <w:hideMark/>
          </w:tcPr>
          <w:p w:rsidR="00364C06" w:rsidRPr="00BE74A5" w:rsidRDefault="00364C06" w:rsidP="001D0039">
            <w:pPr>
              <w:jc w:val="center"/>
              <w:rPr>
                <w:sz w:val="24"/>
                <w:szCs w:val="24"/>
              </w:rPr>
            </w:pPr>
            <w:r w:rsidRPr="00BE74A5">
              <w:rPr>
                <w:sz w:val="24"/>
                <w:szCs w:val="24"/>
              </w:rPr>
              <w:t>Х</w:t>
            </w: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sz w:val="24"/>
                <w:szCs w:val="24"/>
              </w:rPr>
              <w:t>46 180,4</w:t>
            </w:r>
          </w:p>
        </w:tc>
        <w:tc>
          <w:tcPr>
            <w:tcW w:w="1157" w:type="dxa"/>
            <w:tcMar>
              <w:left w:w="0" w:type="dxa"/>
              <w:right w:w="0" w:type="dxa"/>
            </w:tcMar>
            <w:hideMark/>
          </w:tcPr>
          <w:p w:rsidR="00364C06" w:rsidRPr="00BE74A5" w:rsidRDefault="00364C06" w:rsidP="001D0039">
            <w:pPr>
              <w:jc w:val="center"/>
              <w:rPr>
                <w:sz w:val="24"/>
                <w:szCs w:val="24"/>
              </w:rPr>
            </w:pPr>
            <w:r w:rsidRPr="00BE74A5">
              <w:rPr>
                <w:sz w:val="24"/>
                <w:szCs w:val="24"/>
              </w:rPr>
              <w:t>18 939,5</w:t>
            </w:r>
          </w:p>
        </w:tc>
        <w:tc>
          <w:tcPr>
            <w:tcW w:w="1417" w:type="dxa"/>
            <w:tcMar>
              <w:left w:w="0" w:type="dxa"/>
              <w:right w:w="0" w:type="dxa"/>
            </w:tcMar>
            <w:hideMark/>
          </w:tcPr>
          <w:p w:rsidR="00364C06" w:rsidRPr="00BE74A5" w:rsidRDefault="00364C06" w:rsidP="001D0039">
            <w:pPr>
              <w:jc w:val="center"/>
              <w:rPr>
                <w:sz w:val="24"/>
                <w:szCs w:val="24"/>
              </w:rPr>
            </w:pPr>
            <w:r w:rsidRPr="00BE74A5">
              <w:rPr>
                <w:sz w:val="24"/>
                <w:szCs w:val="24"/>
              </w:rPr>
              <w:t>27 240,9</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312"/>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p>
          <w:p w:rsidR="00364C06" w:rsidRPr="00BE74A5" w:rsidRDefault="00364C06" w:rsidP="001D0039">
            <w:pPr>
              <w:jc w:val="center"/>
              <w:rPr>
                <w:sz w:val="24"/>
                <w:szCs w:val="24"/>
              </w:rPr>
            </w:pPr>
            <w:r w:rsidRPr="00BE74A5">
              <w:rPr>
                <w:sz w:val="24"/>
                <w:szCs w:val="24"/>
              </w:rPr>
              <w:t>46 180,4</w:t>
            </w:r>
          </w:p>
        </w:tc>
        <w:tc>
          <w:tcPr>
            <w:tcW w:w="1157" w:type="dxa"/>
            <w:tcMar>
              <w:left w:w="0" w:type="dxa"/>
              <w:right w:w="0" w:type="dxa"/>
            </w:tcMar>
            <w:hideMark/>
          </w:tcPr>
          <w:p w:rsidR="00364C06" w:rsidRPr="00BE74A5" w:rsidRDefault="00364C06" w:rsidP="001D0039">
            <w:pPr>
              <w:jc w:val="center"/>
              <w:rPr>
                <w:sz w:val="24"/>
                <w:szCs w:val="24"/>
              </w:rPr>
            </w:pPr>
          </w:p>
          <w:p w:rsidR="00364C06" w:rsidRPr="00BE74A5" w:rsidRDefault="00364C06" w:rsidP="001D0039">
            <w:pPr>
              <w:jc w:val="center"/>
              <w:rPr>
                <w:sz w:val="24"/>
                <w:szCs w:val="24"/>
              </w:rPr>
            </w:pPr>
          </w:p>
          <w:p w:rsidR="00364C06" w:rsidRPr="00BE74A5" w:rsidRDefault="00364C06" w:rsidP="001D0039">
            <w:pPr>
              <w:jc w:val="center"/>
              <w:rPr>
                <w:sz w:val="24"/>
                <w:szCs w:val="24"/>
              </w:rPr>
            </w:pPr>
            <w:r w:rsidRPr="00BE74A5">
              <w:rPr>
                <w:sz w:val="24"/>
                <w:szCs w:val="24"/>
              </w:rPr>
              <w:t>18 939,5</w:t>
            </w:r>
          </w:p>
        </w:tc>
        <w:tc>
          <w:tcPr>
            <w:tcW w:w="1417" w:type="dxa"/>
            <w:tcMar>
              <w:left w:w="0" w:type="dxa"/>
              <w:right w:w="0" w:type="dxa"/>
            </w:tcMar>
            <w:hideMark/>
          </w:tcPr>
          <w:p w:rsidR="00364C06" w:rsidRPr="00BE74A5" w:rsidRDefault="00364C06" w:rsidP="001D0039">
            <w:pPr>
              <w:jc w:val="center"/>
              <w:rPr>
                <w:sz w:val="24"/>
                <w:szCs w:val="24"/>
              </w:rPr>
            </w:pPr>
          </w:p>
          <w:p w:rsidR="00364C06" w:rsidRPr="00BE74A5" w:rsidRDefault="00364C06" w:rsidP="001D0039">
            <w:pPr>
              <w:jc w:val="center"/>
              <w:rPr>
                <w:sz w:val="24"/>
                <w:szCs w:val="24"/>
              </w:rPr>
            </w:pPr>
          </w:p>
          <w:p w:rsidR="00364C06" w:rsidRPr="00BE74A5" w:rsidRDefault="00364C06" w:rsidP="001D0039">
            <w:pPr>
              <w:jc w:val="center"/>
              <w:rPr>
                <w:sz w:val="24"/>
                <w:szCs w:val="24"/>
              </w:rPr>
            </w:pPr>
            <w:r w:rsidRPr="00BE74A5">
              <w:rPr>
                <w:sz w:val="24"/>
                <w:szCs w:val="24"/>
              </w:rPr>
              <w:t>27 240,9</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E0642C" w:rsidRPr="00BE74A5" w:rsidTr="00D66A57">
        <w:trPr>
          <w:gridAfter w:val="21"/>
          <w:wAfter w:w="9574" w:type="dxa"/>
          <w:trHeight w:val="312"/>
        </w:trPr>
        <w:tc>
          <w:tcPr>
            <w:tcW w:w="1101" w:type="dxa"/>
            <w:gridSpan w:val="2"/>
            <w:vMerge w:val="restart"/>
            <w:hideMark/>
          </w:tcPr>
          <w:p w:rsidR="00E0642C" w:rsidRPr="00BE74A5" w:rsidRDefault="00E0642C" w:rsidP="003A017C">
            <w:pPr>
              <w:jc w:val="center"/>
              <w:rPr>
                <w:sz w:val="24"/>
                <w:szCs w:val="24"/>
              </w:rPr>
            </w:pPr>
            <w:r w:rsidRPr="00BE74A5">
              <w:rPr>
                <w:sz w:val="24"/>
                <w:szCs w:val="24"/>
              </w:rPr>
              <w:t>1.2.2.2</w:t>
            </w:r>
            <w:r w:rsidR="00BE74A5">
              <w:rPr>
                <w:sz w:val="24"/>
                <w:szCs w:val="24"/>
              </w:rPr>
              <w:t>.</w:t>
            </w:r>
          </w:p>
        </w:tc>
        <w:tc>
          <w:tcPr>
            <w:tcW w:w="1721" w:type="dxa"/>
            <w:vMerge w:val="restart"/>
            <w:hideMark/>
          </w:tcPr>
          <w:p w:rsidR="00E0642C" w:rsidRPr="00BE74A5" w:rsidRDefault="00E0642C" w:rsidP="00BE74A5">
            <w:pPr>
              <w:jc w:val="both"/>
              <w:rPr>
                <w:sz w:val="24"/>
                <w:szCs w:val="24"/>
              </w:rPr>
            </w:pPr>
            <w:r w:rsidRPr="00BE74A5">
              <w:rPr>
                <w:sz w:val="24"/>
                <w:szCs w:val="24"/>
              </w:rPr>
              <w:t>Иные ме</w:t>
            </w:r>
            <w:r w:rsidRPr="00BE74A5">
              <w:rPr>
                <w:sz w:val="24"/>
                <w:szCs w:val="24"/>
              </w:rPr>
              <w:t>ж</w:t>
            </w:r>
            <w:r w:rsidRPr="00BE74A5">
              <w:rPr>
                <w:sz w:val="24"/>
                <w:szCs w:val="24"/>
              </w:rPr>
              <w:t>бюджетные трансферты на содерж</w:t>
            </w:r>
            <w:r w:rsidRPr="00BE74A5">
              <w:rPr>
                <w:sz w:val="24"/>
                <w:szCs w:val="24"/>
              </w:rPr>
              <w:t>а</w:t>
            </w:r>
            <w:r w:rsidRPr="00BE74A5">
              <w:rPr>
                <w:sz w:val="24"/>
                <w:szCs w:val="24"/>
              </w:rPr>
              <w:t>ние подъез</w:t>
            </w:r>
            <w:r w:rsidRPr="00BE74A5">
              <w:rPr>
                <w:sz w:val="24"/>
                <w:szCs w:val="24"/>
              </w:rPr>
              <w:t>д</w:t>
            </w:r>
            <w:r w:rsidRPr="00BE74A5">
              <w:rPr>
                <w:sz w:val="24"/>
                <w:szCs w:val="24"/>
              </w:rPr>
              <w:t>ных дорог (полномочия, делегирова</w:t>
            </w:r>
            <w:r w:rsidRPr="00BE74A5">
              <w:rPr>
                <w:sz w:val="24"/>
                <w:szCs w:val="24"/>
              </w:rPr>
              <w:t>н</w:t>
            </w:r>
            <w:r w:rsidRPr="00BE74A5">
              <w:rPr>
                <w:sz w:val="24"/>
                <w:szCs w:val="24"/>
              </w:rPr>
              <w:t>ные районом поселениям)</w:t>
            </w:r>
          </w:p>
        </w:tc>
        <w:tc>
          <w:tcPr>
            <w:tcW w:w="1397" w:type="dxa"/>
            <w:gridSpan w:val="2"/>
            <w:vMerge/>
            <w:hideMark/>
          </w:tcPr>
          <w:p w:rsidR="00E0642C" w:rsidRPr="00BE74A5" w:rsidRDefault="00E0642C" w:rsidP="00BE74A5">
            <w:pPr>
              <w:jc w:val="both"/>
              <w:rPr>
                <w:sz w:val="24"/>
                <w:szCs w:val="24"/>
              </w:rPr>
            </w:pPr>
          </w:p>
        </w:tc>
        <w:tc>
          <w:tcPr>
            <w:tcW w:w="992" w:type="dxa"/>
            <w:gridSpan w:val="2"/>
            <w:hideMark/>
          </w:tcPr>
          <w:p w:rsidR="00E0642C" w:rsidRPr="00BE74A5" w:rsidRDefault="00BE74A5" w:rsidP="00BE74A5">
            <w:pPr>
              <w:jc w:val="both"/>
              <w:rPr>
                <w:sz w:val="24"/>
                <w:szCs w:val="24"/>
              </w:rPr>
            </w:pPr>
            <w:r>
              <w:rPr>
                <w:sz w:val="24"/>
                <w:szCs w:val="24"/>
              </w:rPr>
              <w:t>и</w:t>
            </w:r>
            <w:r w:rsidR="00E0642C" w:rsidRPr="00BE74A5">
              <w:rPr>
                <w:sz w:val="24"/>
                <w:szCs w:val="24"/>
              </w:rPr>
              <w:t>того</w:t>
            </w:r>
          </w:p>
        </w:tc>
        <w:tc>
          <w:tcPr>
            <w:tcW w:w="1560" w:type="dxa"/>
            <w:gridSpan w:val="2"/>
            <w:vMerge w:val="restart"/>
            <w:tcMar>
              <w:left w:w="0" w:type="dxa"/>
              <w:right w:w="0" w:type="dxa"/>
            </w:tcMar>
            <w:hideMark/>
          </w:tcPr>
          <w:p w:rsidR="00E0642C" w:rsidRPr="00BE74A5" w:rsidRDefault="00E0642C" w:rsidP="001D0039">
            <w:pPr>
              <w:jc w:val="center"/>
              <w:rPr>
                <w:sz w:val="24"/>
                <w:szCs w:val="24"/>
              </w:rPr>
            </w:pPr>
            <w:r w:rsidRPr="00BE74A5">
              <w:rPr>
                <w:sz w:val="24"/>
                <w:szCs w:val="24"/>
              </w:rPr>
              <w:t>Х</w:t>
            </w:r>
          </w:p>
        </w:tc>
        <w:tc>
          <w:tcPr>
            <w:tcW w:w="1134" w:type="dxa"/>
            <w:gridSpan w:val="2"/>
            <w:tcMar>
              <w:left w:w="0" w:type="dxa"/>
              <w:right w:w="0" w:type="dxa"/>
            </w:tcMar>
            <w:hideMark/>
          </w:tcPr>
          <w:p w:rsidR="00E0642C" w:rsidRPr="00BE74A5" w:rsidRDefault="00654E0B" w:rsidP="001D0039">
            <w:pPr>
              <w:jc w:val="center"/>
              <w:rPr>
                <w:sz w:val="24"/>
                <w:szCs w:val="24"/>
              </w:rPr>
            </w:pPr>
            <w:r w:rsidRPr="00BE74A5">
              <w:rPr>
                <w:sz w:val="24"/>
                <w:szCs w:val="24"/>
              </w:rPr>
              <w:t>61</w:t>
            </w:r>
            <w:r w:rsidR="007709F4" w:rsidRPr="00BE74A5">
              <w:rPr>
                <w:sz w:val="24"/>
                <w:szCs w:val="24"/>
              </w:rPr>
              <w:t> </w:t>
            </w:r>
            <w:r w:rsidRPr="00BE74A5">
              <w:rPr>
                <w:sz w:val="24"/>
                <w:szCs w:val="24"/>
              </w:rPr>
              <w:t>31</w:t>
            </w:r>
            <w:r w:rsidR="007709F4" w:rsidRPr="00BE74A5">
              <w:rPr>
                <w:sz w:val="24"/>
                <w:szCs w:val="24"/>
              </w:rPr>
              <w:t>7,0</w:t>
            </w:r>
          </w:p>
        </w:tc>
        <w:tc>
          <w:tcPr>
            <w:tcW w:w="1157" w:type="dxa"/>
            <w:tcMar>
              <w:left w:w="0" w:type="dxa"/>
              <w:right w:w="0" w:type="dxa"/>
            </w:tcMar>
            <w:hideMark/>
          </w:tcPr>
          <w:p w:rsidR="00E0642C" w:rsidRPr="00BE74A5" w:rsidRDefault="00E0642C" w:rsidP="001D0039">
            <w:pPr>
              <w:jc w:val="center"/>
              <w:rPr>
                <w:sz w:val="24"/>
                <w:szCs w:val="24"/>
              </w:rPr>
            </w:pPr>
            <w:r w:rsidRPr="00BE74A5">
              <w:rPr>
                <w:sz w:val="24"/>
                <w:szCs w:val="24"/>
              </w:rPr>
              <w:t>8 691,6</w:t>
            </w:r>
          </w:p>
        </w:tc>
        <w:tc>
          <w:tcPr>
            <w:tcW w:w="1417" w:type="dxa"/>
            <w:tcMar>
              <w:left w:w="0" w:type="dxa"/>
              <w:right w:w="0" w:type="dxa"/>
            </w:tcMar>
            <w:hideMark/>
          </w:tcPr>
          <w:p w:rsidR="00E0642C" w:rsidRPr="00BE74A5" w:rsidRDefault="00E0642C" w:rsidP="001D0039">
            <w:pPr>
              <w:jc w:val="center"/>
              <w:rPr>
                <w:sz w:val="24"/>
                <w:szCs w:val="24"/>
              </w:rPr>
            </w:pPr>
            <w:r w:rsidRPr="00BE74A5">
              <w:rPr>
                <w:sz w:val="24"/>
                <w:szCs w:val="24"/>
              </w:rPr>
              <w:t>9 120,00</w:t>
            </w:r>
          </w:p>
        </w:tc>
        <w:tc>
          <w:tcPr>
            <w:tcW w:w="1418" w:type="dxa"/>
            <w:tcMar>
              <w:left w:w="0" w:type="dxa"/>
              <w:right w:w="0" w:type="dxa"/>
            </w:tcMar>
            <w:hideMark/>
          </w:tcPr>
          <w:p w:rsidR="00E0642C" w:rsidRPr="00BE74A5" w:rsidRDefault="00E0642C" w:rsidP="001D0039">
            <w:pPr>
              <w:jc w:val="center"/>
              <w:rPr>
                <w:sz w:val="24"/>
                <w:szCs w:val="24"/>
              </w:rPr>
            </w:pPr>
            <w:r w:rsidRPr="00BE74A5">
              <w:rPr>
                <w:sz w:val="24"/>
                <w:szCs w:val="24"/>
              </w:rPr>
              <w:t>10 489,2</w:t>
            </w:r>
          </w:p>
        </w:tc>
        <w:tc>
          <w:tcPr>
            <w:tcW w:w="1418" w:type="dxa"/>
            <w:tcMar>
              <w:left w:w="0" w:type="dxa"/>
              <w:right w:w="0" w:type="dxa"/>
            </w:tcMar>
            <w:hideMark/>
          </w:tcPr>
          <w:p w:rsidR="00E0642C" w:rsidRPr="00BE74A5" w:rsidRDefault="00E0642C" w:rsidP="001D0039">
            <w:pPr>
              <w:jc w:val="center"/>
              <w:rPr>
                <w:sz w:val="24"/>
                <w:szCs w:val="24"/>
              </w:rPr>
            </w:pPr>
            <w:r w:rsidRPr="00BE74A5">
              <w:rPr>
                <w:sz w:val="24"/>
                <w:szCs w:val="24"/>
              </w:rPr>
              <w:t>11 027,4</w:t>
            </w:r>
          </w:p>
        </w:tc>
        <w:tc>
          <w:tcPr>
            <w:tcW w:w="1417" w:type="dxa"/>
            <w:gridSpan w:val="2"/>
            <w:tcMar>
              <w:left w:w="0" w:type="dxa"/>
              <w:right w:w="0" w:type="dxa"/>
            </w:tcMar>
            <w:hideMark/>
          </w:tcPr>
          <w:p w:rsidR="00E0642C" w:rsidRPr="00BE74A5" w:rsidRDefault="00E0642C" w:rsidP="001D0039">
            <w:pPr>
              <w:jc w:val="center"/>
              <w:rPr>
                <w:sz w:val="24"/>
                <w:szCs w:val="24"/>
              </w:rPr>
            </w:pPr>
            <w:r w:rsidRPr="00BE74A5">
              <w:rPr>
                <w:sz w:val="24"/>
                <w:szCs w:val="24"/>
              </w:rPr>
              <w:t>11 571,</w:t>
            </w:r>
            <w:r w:rsidR="007709F4" w:rsidRPr="00BE74A5">
              <w:rPr>
                <w:sz w:val="24"/>
                <w:szCs w:val="24"/>
              </w:rPr>
              <w:t>6</w:t>
            </w:r>
          </w:p>
        </w:tc>
        <w:tc>
          <w:tcPr>
            <w:tcW w:w="1356" w:type="dxa"/>
            <w:gridSpan w:val="3"/>
            <w:tcMar>
              <w:left w:w="0" w:type="dxa"/>
              <w:right w:w="0" w:type="dxa"/>
            </w:tcMar>
            <w:hideMark/>
          </w:tcPr>
          <w:p w:rsidR="00E0642C" w:rsidRPr="00BE74A5" w:rsidRDefault="00163C33" w:rsidP="001D0039">
            <w:pPr>
              <w:jc w:val="center"/>
              <w:rPr>
                <w:sz w:val="24"/>
                <w:szCs w:val="24"/>
              </w:rPr>
            </w:pPr>
            <w:r w:rsidRPr="00BE74A5">
              <w:rPr>
                <w:sz w:val="24"/>
                <w:szCs w:val="24"/>
              </w:rPr>
              <w:t>10 417,2</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7709F4" w:rsidRPr="00BE74A5" w:rsidTr="00D66A57">
        <w:trPr>
          <w:gridAfter w:val="21"/>
          <w:wAfter w:w="9574" w:type="dxa"/>
          <w:trHeight w:val="312"/>
        </w:trPr>
        <w:tc>
          <w:tcPr>
            <w:tcW w:w="1101" w:type="dxa"/>
            <w:gridSpan w:val="2"/>
            <w:vMerge/>
            <w:hideMark/>
          </w:tcPr>
          <w:p w:rsidR="007709F4" w:rsidRPr="00BE74A5" w:rsidRDefault="007709F4" w:rsidP="003A017C">
            <w:pPr>
              <w:rPr>
                <w:sz w:val="24"/>
                <w:szCs w:val="24"/>
              </w:rPr>
            </w:pPr>
          </w:p>
        </w:tc>
        <w:tc>
          <w:tcPr>
            <w:tcW w:w="1721" w:type="dxa"/>
            <w:vMerge/>
            <w:hideMark/>
          </w:tcPr>
          <w:p w:rsidR="007709F4" w:rsidRPr="00BE74A5" w:rsidRDefault="007709F4" w:rsidP="00BE74A5">
            <w:pPr>
              <w:jc w:val="both"/>
              <w:rPr>
                <w:sz w:val="24"/>
                <w:szCs w:val="24"/>
              </w:rPr>
            </w:pPr>
          </w:p>
        </w:tc>
        <w:tc>
          <w:tcPr>
            <w:tcW w:w="1397" w:type="dxa"/>
            <w:gridSpan w:val="2"/>
            <w:vMerge/>
            <w:hideMark/>
          </w:tcPr>
          <w:p w:rsidR="007709F4" w:rsidRPr="00BE74A5" w:rsidRDefault="007709F4" w:rsidP="00BE74A5">
            <w:pPr>
              <w:jc w:val="both"/>
              <w:rPr>
                <w:sz w:val="24"/>
                <w:szCs w:val="24"/>
              </w:rPr>
            </w:pPr>
          </w:p>
        </w:tc>
        <w:tc>
          <w:tcPr>
            <w:tcW w:w="992" w:type="dxa"/>
            <w:gridSpan w:val="2"/>
            <w:hideMark/>
          </w:tcPr>
          <w:p w:rsidR="007709F4" w:rsidRPr="00BE74A5" w:rsidRDefault="007709F4" w:rsidP="00BE74A5">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7709F4" w:rsidRPr="00BE74A5" w:rsidRDefault="007709F4" w:rsidP="001D0039">
            <w:pPr>
              <w:jc w:val="center"/>
              <w:rPr>
                <w:sz w:val="24"/>
                <w:szCs w:val="24"/>
              </w:rPr>
            </w:pPr>
          </w:p>
        </w:tc>
        <w:tc>
          <w:tcPr>
            <w:tcW w:w="1134" w:type="dxa"/>
            <w:gridSpan w:val="2"/>
            <w:tcMar>
              <w:left w:w="0" w:type="dxa"/>
              <w:right w:w="0" w:type="dxa"/>
            </w:tcMar>
            <w:hideMark/>
          </w:tcPr>
          <w:p w:rsidR="007709F4" w:rsidRPr="00BE74A5" w:rsidRDefault="007709F4" w:rsidP="001D0039">
            <w:pPr>
              <w:jc w:val="center"/>
              <w:rPr>
                <w:sz w:val="24"/>
                <w:szCs w:val="24"/>
              </w:rPr>
            </w:pPr>
            <w:r w:rsidRPr="00BE74A5">
              <w:rPr>
                <w:sz w:val="24"/>
                <w:szCs w:val="24"/>
              </w:rPr>
              <w:t>61 317,0</w:t>
            </w:r>
          </w:p>
        </w:tc>
        <w:tc>
          <w:tcPr>
            <w:tcW w:w="1157" w:type="dxa"/>
            <w:tcMar>
              <w:left w:w="0" w:type="dxa"/>
              <w:right w:w="0" w:type="dxa"/>
            </w:tcMar>
            <w:hideMark/>
          </w:tcPr>
          <w:p w:rsidR="007709F4" w:rsidRPr="00BE74A5" w:rsidRDefault="007709F4" w:rsidP="001D0039">
            <w:pPr>
              <w:jc w:val="center"/>
              <w:rPr>
                <w:sz w:val="24"/>
                <w:szCs w:val="24"/>
              </w:rPr>
            </w:pPr>
          </w:p>
          <w:p w:rsidR="007709F4" w:rsidRPr="00BE74A5" w:rsidRDefault="007709F4" w:rsidP="001D0039">
            <w:pPr>
              <w:jc w:val="center"/>
              <w:rPr>
                <w:sz w:val="24"/>
                <w:szCs w:val="24"/>
              </w:rPr>
            </w:pPr>
            <w:r w:rsidRPr="00BE74A5">
              <w:rPr>
                <w:sz w:val="24"/>
                <w:szCs w:val="24"/>
              </w:rPr>
              <w:t>8 691,6</w:t>
            </w:r>
          </w:p>
        </w:tc>
        <w:tc>
          <w:tcPr>
            <w:tcW w:w="1417" w:type="dxa"/>
            <w:tcMar>
              <w:left w:w="0" w:type="dxa"/>
              <w:right w:w="0" w:type="dxa"/>
            </w:tcMar>
            <w:hideMark/>
          </w:tcPr>
          <w:p w:rsidR="007709F4" w:rsidRPr="00BE74A5" w:rsidRDefault="007709F4" w:rsidP="001D0039">
            <w:pPr>
              <w:jc w:val="center"/>
              <w:rPr>
                <w:sz w:val="24"/>
                <w:szCs w:val="24"/>
              </w:rPr>
            </w:pPr>
          </w:p>
          <w:p w:rsidR="007709F4" w:rsidRPr="00BE74A5" w:rsidRDefault="007709F4" w:rsidP="001D0039">
            <w:pPr>
              <w:jc w:val="center"/>
              <w:rPr>
                <w:sz w:val="24"/>
                <w:szCs w:val="24"/>
              </w:rPr>
            </w:pPr>
            <w:r w:rsidRPr="00BE74A5">
              <w:rPr>
                <w:sz w:val="24"/>
                <w:szCs w:val="24"/>
              </w:rPr>
              <w:t>9 120,00</w:t>
            </w:r>
          </w:p>
        </w:tc>
        <w:tc>
          <w:tcPr>
            <w:tcW w:w="1418" w:type="dxa"/>
            <w:tcMar>
              <w:left w:w="0" w:type="dxa"/>
              <w:right w:w="0" w:type="dxa"/>
            </w:tcMar>
            <w:hideMark/>
          </w:tcPr>
          <w:p w:rsidR="007709F4" w:rsidRPr="00BE74A5" w:rsidRDefault="007709F4" w:rsidP="001D0039">
            <w:pPr>
              <w:jc w:val="center"/>
              <w:rPr>
                <w:sz w:val="24"/>
                <w:szCs w:val="24"/>
              </w:rPr>
            </w:pPr>
          </w:p>
          <w:p w:rsidR="007709F4" w:rsidRPr="00BE74A5" w:rsidRDefault="007709F4" w:rsidP="001D0039">
            <w:pPr>
              <w:jc w:val="center"/>
              <w:rPr>
                <w:sz w:val="24"/>
                <w:szCs w:val="24"/>
              </w:rPr>
            </w:pPr>
            <w:r w:rsidRPr="00BE74A5">
              <w:rPr>
                <w:sz w:val="24"/>
                <w:szCs w:val="24"/>
              </w:rPr>
              <w:t>10 489,2</w:t>
            </w:r>
          </w:p>
        </w:tc>
        <w:tc>
          <w:tcPr>
            <w:tcW w:w="1418" w:type="dxa"/>
            <w:tcMar>
              <w:left w:w="0" w:type="dxa"/>
              <w:right w:w="0" w:type="dxa"/>
            </w:tcMar>
            <w:hideMark/>
          </w:tcPr>
          <w:p w:rsidR="007709F4" w:rsidRPr="00BE74A5" w:rsidRDefault="007709F4" w:rsidP="001D0039">
            <w:pPr>
              <w:jc w:val="center"/>
              <w:rPr>
                <w:sz w:val="24"/>
                <w:szCs w:val="24"/>
              </w:rPr>
            </w:pPr>
          </w:p>
          <w:p w:rsidR="007709F4" w:rsidRPr="00BE74A5" w:rsidRDefault="007709F4" w:rsidP="001D0039">
            <w:pPr>
              <w:jc w:val="center"/>
              <w:rPr>
                <w:sz w:val="24"/>
                <w:szCs w:val="24"/>
              </w:rPr>
            </w:pPr>
            <w:r w:rsidRPr="00BE74A5">
              <w:rPr>
                <w:sz w:val="24"/>
                <w:szCs w:val="24"/>
              </w:rPr>
              <w:t>11 027,4</w:t>
            </w:r>
          </w:p>
        </w:tc>
        <w:tc>
          <w:tcPr>
            <w:tcW w:w="1417" w:type="dxa"/>
            <w:gridSpan w:val="2"/>
            <w:tcMar>
              <w:left w:w="0" w:type="dxa"/>
              <w:right w:w="0" w:type="dxa"/>
            </w:tcMar>
            <w:hideMark/>
          </w:tcPr>
          <w:p w:rsidR="007709F4" w:rsidRPr="00BE74A5" w:rsidRDefault="007709F4" w:rsidP="001D0039">
            <w:pPr>
              <w:jc w:val="center"/>
              <w:rPr>
                <w:sz w:val="24"/>
                <w:szCs w:val="24"/>
              </w:rPr>
            </w:pPr>
          </w:p>
          <w:p w:rsidR="007709F4" w:rsidRPr="00BE74A5" w:rsidRDefault="007709F4" w:rsidP="001D0039">
            <w:pPr>
              <w:jc w:val="center"/>
              <w:rPr>
                <w:sz w:val="24"/>
                <w:szCs w:val="24"/>
              </w:rPr>
            </w:pPr>
            <w:r w:rsidRPr="00BE74A5">
              <w:rPr>
                <w:sz w:val="24"/>
                <w:szCs w:val="24"/>
              </w:rPr>
              <w:t>11 571,6</w:t>
            </w:r>
          </w:p>
        </w:tc>
        <w:tc>
          <w:tcPr>
            <w:tcW w:w="1356" w:type="dxa"/>
            <w:gridSpan w:val="3"/>
            <w:tcMar>
              <w:left w:w="0" w:type="dxa"/>
              <w:right w:w="0" w:type="dxa"/>
            </w:tcMar>
            <w:hideMark/>
          </w:tcPr>
          <w:p w:rsidR="007709F4" w:rsidRPr="00BE74A5" w:rsidRDefault="007709F4" w:rsidP="001D0039">
            <w:pPr>
              <w:jc w:val="center"/>
              <w:rPr>
                <w:sz w:val="24"/>
                <w:szCs w:val="24"/>
              </w:rPr>
            </w:pPr>
          </w:p>
          <w:p w:rsidR="007709F4" w:rsidRPr="00BE74A5" w:rsidRDefault="007709F4" w:rsidP="001D0039">
            <w:pPr>
              <w:jc w:val="center"/>
              <w:rPr>
                <w:sz w:val="24"/>
                <w:szCs w:val="24"/>
              </w:rPr>
            </w:pPr>
            <w:r w:rsidRPr="00BE74A5">
              <w:rPr>
                <w:sz w:val="24"/>
                <w:szCs w:val="24"/>
              </w:rPr>
              <w:t>10 417,2</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 xml:space="preserve">жет </w:t>
            </w:r>
            <w:r w:rsidRPr="00BE74A5">
              <w:rPr>
                <w:sz w:val="24"/>
                <w:szCs w:val="24"/>
              </w:rPr>
              <w:lastRenderedPageBreak/>
              <w:t>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lastRenderedPageBreak/>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lastRenderedPageBreak/>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lastRenderedPageBreak/>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lastRenderedPageBreak/>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lastRenderedPageBreak/>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lastRenderedPageBreak/>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lastRenderedPageBreak/>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3A017C">
            <w:pPr>
              <w:jc w:val="center"/>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E0642C" w:rsidRPr="00BE74A5" w:rsidTr="00D66A57">
        <w:trPr>
          <w:gridAfter w:val="21"/>
          <w:wAfter w:w="9574" w:type="dxa"/>
          <w:trHeight w:val="312"/>
        </w:trPr>
        <w:tc>
          <w:tcPr>
            <w:tcW w:w="1101" w:type="dxa"/>
            <w:gridSpan w:val="2"/>
            <w:vMerge w:val="restart"/>
            <w:hideMark/>
          </w:tcPr>
          <w:p w:rsidR="00E0642C" w:rsidRPr="00BE74A5" w:rsidRDefault="00E0642C" w:rsidP="003A017C">
            <w:pPr>
              <w:jc w:val="center"/>
              <w:rPr>
                <w:sz w:val="24"/>
                <w:szCs w:val="24"/>
              </w:rPr>
            </w:pPr>
            <w:r w:rsidRPr="00BE74A5">
              <w:rPr>
                <w:sz w:val="24"/>
                <w:szCs w:val="24"/>
              </w:rPr>
              <w:t>1.2.2.3</w:t>
            </w:r>
          </w:p>
        </w:tc>
        <w:tc>
          <w:tcPr>
            <w:tcW w:w="1721" w:type="dxa"/>
            <w:vMerge w:val="restart"/>
            <w:hideMark/>
          </w:tcPr>
          <w:p w:rsidR="00E0642C" w:rsidRPr="00BE74A5" w:rsidRDefault="00E0642C" w:rsidP="00BE74A5">
            <w:pPr>
              <w:jc w:val="both"/>
              <w:rPr>
                <w:sz w:val="24"/>
                <w:szCs w:val="24"/>
              </w:rPr>
            </w:pPr>
            <w:r w:rsidRPr="00BE74A5">
              <w:rPr>
                <w:sz w:val="24"/>
                <w:szCs w:val="24"/>
              </w:rPr>
              <w:t>Иные ме</w:t>
            </w:r>
            <w:r w:rsidRPr="00BE74A5">
              <w:rPr>
                <w:sz w:val="24"/>
                <w:szCs w:val="24"/>
              </w:rPr>
              <w:t>ж</w:t>
            </w:r>
            <w:r w:rsidRPr="00BE74A5">
              <w:rPr>
                <w:sz w:val="24"/>
                <w:szCs w:val="24"/>
              </w:rPr>
              <w:t>бюджетные трансферты на дорожное хозяйство (полномочия, делегирова</w:t>
            </w:r>
            <w:r w:rsidRPr="00BE74A5">
              <w:rPr>
                <w:sz w:val="24"/>
                <w:szCs w:val="24"/>
              </w:rPr>
              <w:t>н</w:t>
            </w:r>
            <w:r w:rsidRPr="00BE74A5">
              <w:rPr>
                <w:sz w:val="24"/>
                <w:szCs w:val="24"/>
              </w:rPr>
              <w:t>ные посел</w:t>
            </w:r>
            <w:r w:rsidRPr="00BE74A5">
              <w:rPr>
                <w:sz w:val="24"/>
                <w:szCs w:val="24"/>
              </w:rPr>
              <w:t>е</w:t>
            </w:r>
            <w:r w:rsidRPr="00BE74A5">
              <w:rPr>
                <w:sz w:val="24"/>
                <w:szCs w:val="24"/>
              </w:rPr>
              <w:t>ниями ра</w:t>
            </w:r>
            <w:r w:rsidRPr="00BE74A5">
              <w:rPr>
                <w:sz w:val="24"/>
                <w:szCs w:val="24"/>
              </w:rPr>
              <w:t>й</w:t>
            </w:r>
            <w:r w:rsidRPr="00BE74A5">
              <w:rPr>
                <w:sz w:val="24"/>
                <w:szCs w:val="24"/>
              </w:rPr>
              <w:t>ону)</w:t>
            </w:r>
          </w:p>
        </w:tc>
        <w:tc>
          <w:tcPr>
            <w:tcW w:w="1397" w:type="dxa"/>
            <w:gridSpan w:val="2"/>
            <w:vMerge/>
            <w:hideMark/>
          </w:tcPr>
          <w:p w:rsidR="00E0642C" w:rsidRPr="00BE74A5" w:rsidRDefault="00E0642C" w:rsidP="00BE74A5">
            <w:pPr>
              <w:jc w:val="both"/>
              <w:rPr>
                <w:sz w:val="24"/>
                <w:szCs w:val="24"/>
              </w:rPr>
            </w:pPr>
          </w:p>
        </w:tc>
        <w:tc>
          <w:tcPr>
            <w:tcW w:w="992" w:type="dxa"/>
            <w:gridSpan w:val="2"/>
            <w:hideMark/>
          </w:tcPr>
          <w:p w:rsidR="00E0642C" w:rsidRPr="00BE74A5" w:rsidRDefault="00BE74A5" w:rsidP="00BE74A5">
            <w:pPr>
              <w:jc w:val="both"/>
              <w:rPr>
                <w:sz w:val="24"/>
                <w:szCs w:val="24"/>
              </w:rPr>
            </w:pPr>
            <w:r>
              <w:rPr>
                <w:sz w:val="24"/>
                <w:szCs w:val="24"/>
              </w:rPr>
              <w:t>и</w:t>
            </w:r>
            <w:r w:rsidR="00E0642C" w:rsidRPr="00BE74A5">
              <w:rPr>
                <w:sz w:val="24"/>
                <w:szCs w:val="24"/>
              </w:rPr>
              <w:t>того</w:t>
            </w:r>
          </w:p>
        </w:tc>
        <w:tc>
          <w:tcPr>
            <w:tcW w:w="1560" w:type="dxa"/>
            <w:gridSpan w:val="2"/>
            <w:vMerge w:val="restart"/>
            <w:tcMar>
              <w:left w:w="0" w:type="dxa"/>
              <w:right w:w="0" w:type="dxa"/>
            </w:tcMar>
            <w:hideMark/>
          </w:tcPr>
          <w:p w:rsidR="00E0642C" w:rsidRPr="00BE74A5" w:rsidRDefault="00E0642C" w:rsidP="001D0039">
            <w:pPr>
              <w:jc w:val="center"/>
              <w:rPr>
                <w:sz w:val="24"/>
                <w:szCs w:val="24"/>
              </w:rPr>
            </w:pPr>
            <w:r w:rsidRPr="00BE74A5">
              <w:rPr>
                <w:sz w:val="24"/>
                <w:szCs w:val="24"/>
              </w:rPr>
              <w:t>Х</w:t>
            </w:r>
          </w:p>
        </w:tc>
        <w:tc>
          <w:tcPr>
            <w:tcW w:w="1134" w:type="dxa"/>
            <w:gridSpan w:val="2"/>
            <w:tcMar>
              <w:left w:w="0" w:type="dxa"/>
              <w:right w:w="0" w:type="dxa"/>
            </w:tcMar>
            <w:hideMark/>
          </w:tcPr>
          <w:p w:rsidR="00E0642C" w:rsidRPr="00BE74A5" w:rsidRDefault="00654E0B" w:rsidP="001D0039">
            <w:pPr>
              <w:jc w:val="center"/>
              <w:rPr>
                <w:sz w:val="24"/>
                <w:szCs w:val="24"/>
              </w:rPr>
            </w:pPr>
            <w:r w:rsidRPr="00BE74A5">
              <w:rPr>
                <w:sz w:val="24"/>
                <w:szCs w:val="24"/>
              </w:rPr>
              <w:t>94 198,1</w:t>
            </w:r>
          </w:p>
        </w:tc>
        <w:tc>
          <w:tcPr>
            <w:tcW w:w="1157" w:type="dxa"/>
            <w:tcMar>
              <w:left w:w="0" w:type="dxa"/>
              <w:right w:w="0" w:type="dxa"/>
            </w:tcMar>
            <w:hideMark/>
          </w:tcPr>
          <w:p w:rsidR="00E0642C" w:rsidRPr="00BE74A5" w:rsidRDefault="00E0642C" w:rsidP="001D0039">
            <w:pPr>
              <w:jc w:val="center"/>
              <w:rPr>
                <w:sz w:val="24"/>
                <w:szCs w:val="24"/>
              </w:rPr>
            </w:pPr>
            <w:r w:rsidRPr="00BE74A5">
              <w:rPr>
                <w:sz w:val="24"/>
                <w:szCs w:val="24"/>
              </w:rPr>
              <w:t>3 512,9</w:t>
            </w:r>
          </w:p>
        </w:tc>
        <w:tc>
          <w:tcPr>
            <w:tcW w:w="1417" w:type="dxa"/>
            <w:tcMar>
              <w:left w:w="0" w:type="dxa"/>
              <w:right w:w="0" w:type="dxa"/>
            </w:tcMar>
            <w:hideMark/>
          </w:tcPr>
          <w:p w:rsidR="00E0642C" w:rsidRPr="00BE74A5" w:rsidRDefault="00E8420D" w:rsidP="001D0039">
            <w:pPr>
              <w:jc w:val="center"/>
              <w:rPr>
                <w:sz w:val="24"/>
                <w:szCs w:val="24"/>
              </w:rPr>
            </w:pPr>
            <w:r w:rsidRPr="00BE74A5">
              <w:rPr>
                <w:sz w:val="24"/>
                <w:szCs w:val="24"/>
              </w:rPr>
              <w:t>29 743,2</w:t>
            </w:r>
          </w:p>
        </w:tc>
        <w:tc>
          <w:tcPr>
            <w:tcW w:w="1418" w:type="dxa"/>
            <w:tcMar>
              <w:left w:w="0" w:type="dxa"/>
              <w:right w:w="0" w:type="dxa"/>
            </w:tcMar>
            <w:hideMark/>
          </w:tcPr>
          <w:p w:rsidR="00E0642C" w:rsidRPr="00BE74A5" w:rsidRDefault="00E0642C" w:rsidP="001D0039">
            <w:pPr>
              <w:jc w:val="center"/>
              <w:rPr>
                <w:sz w:val="24"/>
                <w:szCs w:val="24"/>
              </w:rPr>
            </w:pPr>
            <w:r w:rsidRPr="00BE74A5">
              <w:rPr>
                <w:sz w:val="24"/>
                <w:szCs w:val="24"/>
              </w:rPr>
              <w:t>19 740,5</w:t>
            </w:r>
          </w:p>
        </w:tc>
        <w:tc>
          <w:tcPr>
            <w:tcW w:w="1418" w:type="dxa"/>
            <w:tcMar>
              <w:left w:w="0" w:type="dxa"/>
              <w:right w:w="0" w:type="dxa"/>
            </w:tcMar>
            <w:hideMark/>
          </w:tcPr>
          <w:p w:rsidR="00E0642C" w:rsidRPr="00BE74A5" w:rsidRDefault="00E0642C" w:rsidP="001D0039">
            <w:pPr>
              <w:jc w:val="center"/>
              <w:rPr>
                <w:sz w:val="24"/>
                <w:szCs w:val="24"/>
              </w:rPr>
            </w:pPr>
            <w:r w:rsidRPr="00BE74A5">
              <w:rPr>
                <w:sz w:val="24"/>
                <w:szCs w:val="24"/>
              </w:rPr>
              <w:t>20 923,5</w:t>
            </w:r>
          </w:p>
        </w:tc>
        <w:tc>
          <w:tcPr>
            <w:tcW w:w="1417" w:type="dxa"/>
            <w:gridSpan w:val="2"/>
            <w:tcMar>
              <w:left w:w="0" w:type="dxa"/>
              <w:right w:w="0" w:type="dxa"/>
            </w:tcMar>
            <w:hideMark/>
          </w:tcPr>
          <w:p w:rsidR="00E0642C" w:rsidRPr="00BE74A5" w:rsidRDefault="00E0642C" w:rsidP="001D0039">
            <w:pPr>
              <w:jc w:val="center"/>
              <w:rPr>
                <w:sz w:val="24"/>
                <w:szCs w:val="24"/>
              </w:rPr>
            </w:pPr>
            <w:r w:rsidRPr="00BE74A5">
              <w:rPr>
                <w:sz w:val="24"/>
                <w:szCs w:val="24"/>
              </w:rPr>
              <w:t>20 278,0</w:t>
            </w:r>
          </w:p>
        </w:tc>
        <w:tc>
          <w:tcPr>
            <w:tcW w:w="1356" w:type="dxa"/>
            <w:gridSpan w:val="3"/>
            <w:tcMar>
              <w:left w:w="0" w:type="dxa"/>
              <w:right w:w="0" w:type="dxa"/>
            </w:tcMar>
            <w:hideMark/>
          </w:tcPr>
          <w:p w:rsidR="00E0642C"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E0642C" w:rsidRPr="00BE74A5" w:rsidTr="00D66A57">
        <w:trPr>
          <w:gridAfter w:val="21"/>
          <w:wAfter w:w="9574" w:type="dxa"/>
          <w:trHeight w:val="312"/>
        </w:trPr>
        <w:tc>
          <w:tcPr>
            <w:tcW w:w="1101" w:type="dxa"/>
            <w:gridSpan w:val="2"/>
            <w:vMerge/>
            <w:hideMark/>
          </w:tcPr>
          <w:p w:rsidR="00E0642C" w:rsidRPr="00BE74A5" w:rsidRDefault="00E0642C" w:rsidP="003A017C">
            <w:pPr>
              <w:rPr>
                <w:sz w:val="24"/>
                <w:szCs w:val="24"/>
              </w:rPr>
            </w:pPr>
          </w:p>
        </w:tc>
        <w:tc>
          <w:tcPr>
            <w:tcW w:w="1721" w:type="dxa"/>
            <w:vMerge/>
            <w:hideMark/>
          </w:tcPr>
          <w:p w:rsidR="00E0642C" w:rsidRPr="00BE74A5" w:rsidRDefault="00E0642C" w:rsidP="00BE74A5">
            <w:pPr>
              <w:jc w:val="both"/>
              <w:rPr>
                <w:sz w:val="24"/>
                <w:szCs w:val="24"/>
              </w:rPr>
            </w:pPr>
          </w:p>
        </w:tc>
        <w:tc>
          <w:tcPr>
            <w:tcW w:w="1397" w:type="dxa"/>
            <w:gridSpan w:val="2"/>
            <w:vMerge/>
            <w:hideMark/>
          </w:tcPr>
          <w:p w:rsidR="00E0642C" w:rsidRPr="00BE74A5" w:rsidRDefault="00E0642C" w:rsidP="00BE74A5">
            <w:pPr>
              <w:jc w:val="both"/>
              <w:rPr>
                <w:sz w:val="24"/>
                <w:szCs w:val="24"/>
              </w:rPr>
            </w:pPr>
          </w:p>
        </w:tc>
        <w:tc>
          <w:tcPr>
            <w:tcW w:w="992" w:type="dxa"/>
            <w:gridSpan w:val="2"/>
            <w:hideMark/>
          </w:tcPr>
          <w:p w:rsidR="00E0642C" w:rsidRPr="00BE74A5" w:rsidRDefault="00E0642C" w:rsidP="00BE74A5">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E0642C" w:rsidRPr="00BE74A5" w:rsidRDefault="00E0642C" w:rsidP="001D0039">
            <w:pPr>
              <w:jc w:val="center"/>
              <w:rPr>
                <w:sz w:val="24"/>
                <w:szCs w:val="24"/>
              </w:rPr>
            </w:pPr>
          </w:p>
        </w:tc>
        <w:tc>
          <w:tcPr>
            <w:tcW w:w="1134" w:type="dxa"/>
            <w:gridSpan w:val="2"/>
            <w:tcMar>
              <w:left w:w="0" w:type="dxa"/>
              <w:right w:w="0" w:type="dxa"/>
            </w:tcMar>
            <w:hideMark/>
          </w:tcPr>
          <w:p w:rsidR="00E0642C" w:rsidRPr="00BE74A5" w:rsidRDefault="00654E0B" w:rsidP="001D0039">
            <w:pPr>
              <w:jc w:val="center"/>
              <w:rPr>
                <w:sz w:val="24"/>
                <w:szCs w:val="24"/>
              </w:rPr>
            </w:pPr>
            <w:r w:rsidRPr="00BE74A5">
              <w:rPr>
                <w:sz w:val="24"/>
                <w:szCs w:val="24"/>
              </w:rPr>
              <w:t>94 198,1</w:t>
            </w:r>
          </w:p>
        </w:tc>
        <w:tc>
          <w:tcPr>
            <w:tcW w:w="1157" w:type="dxa"/>
            <w:tcMar>
              <w:left w:w="0" w:type="dxa"/>
              <w:right w:w="0" w:type="dxa"/>
            </w:tcMar>
            <w:hideMark/>
          </w:tcPr>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r w:rsidRPr="00BE74A5">
              <w:rPr>
                <w:sz w:val="24"/>
                <w:szCs w:val="24"/>
              </w:rPr>
              <w:t>3 512,9</w:t>
            </w:r>
          </w:p>
        </w:tc>
        <w:tc>
          <w:tcPr>
            <w:tcW w:w="1417" w:type="dxa"/>
            <w:tcMar>
              <w:left w:w="0" w:type="dxa"/>
              <w:right w:w="0" w:type="dxa"/>
            </w:tcMar>
            <w:hideMark/>
          </w:tcPr>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8420D" w:rsidP="001D0039">
            <w:pPr>
              <w:jc w:val="center"/>
              <w:rPr>
                <w:sz w:val="24"/>
                <w:szCs w:val="24"/>
              </w:rPr>
            </w:pPr>
            <w:r w:rsidRPr="00BE74A5">
              <w:rPr>
                <w:sz w:val="24"/>
                <w:szCs w:val="24"/>
              </w:rPr>
              <w:t>29 743,2</w:t>
            </w:r>
          </w:p>
        </w:tc>
        <w:tc>
          <w:tcPr>
            <w:tcW w:w="1418" w:type="dxa"/>
            <w:tcMar>
              <w:left w:w="0" w:type="dxa"/>
              <w:right w:w="0" w:type="dxa"/>
            </w:tcMar>
            <w:hideMark/>
          </w:tcPr>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r w:rsidRPr="00BE74A5">
              <w:rPr>
                <w:sz w:val="24"/>
                <w:szCs w:val="24"/>
              </w:rPr>
              <w:t>19 740,5</w:t>
            </w:r>
          </w:p>
        </w:tc>
        <w:tc>
          <w:tcPr>
            <w:tcW w:w="1418" w:type="dxa"/>
            <w:tcMar>
              <w:left w:w="0" w:type="dxa"/>
              <w:right w:w="0" w:type="dxa"/>
            </w:tcMar>
            <w:hideMark/>
          </w:tcPr>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r w:rsidRPr="00BE74A5">
              <w:rPr>
                <w:sz w:val="24"/>
                <w:szCs w:val="24"/>
              </w:rPr>
              <w:t>20 923,5</w:t>
            </w:r>
          </w:p>
        </w:tc>
        <w:tc>
          <w:tcPr>
            <w:tcW w:w="1417" w:type="dxa"/>
            <w:gridSpan w:val="2"/>
            <w:tcMar>
              <w:left w:w="0" w:type="dxa"/>
              <w:right w:w="0" w:type="dxa"/>
            </w:tcMar>
            <w:hideMark/>
          </w:tcPr>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r w:rsidRPr="00BE74A5">
              <w:rPr>
                <w:sz w:val="24"/>
                <w:szCs w:val="24"/>
              </w:rPr>
              <w:t>20 278,0</w:t>
            </w:r>
          </w:p>
        </w:tc>
        <w:tc>
          <w:tcPr>
            <w:tcW w:w="1356" w:type="dxa"/>
            <w:gridSpan w:val="3"/>
            <w:tcMar>
              <w:left w:w="0" w:type="dxa"/>
              <w:right w:w="0" w:type="dxa"/>
            </w:tcMar>
            <w:hideMark/>
          </w:tcPr>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Default="00364C06" w:rsidP="00BE74A5">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p w:rsidR="001D0039" w:rsidRDefault="001D0039" w:rsidP="00BE74A5">
            <w:pPr>
              <w:jc w:val="both"/>
              <w:rPr>
                <w:sz w:val="24"/>
                <w:szCs w:val="24"/>
              </w:rPr>
            </w:pPr>
          </w:p>
          <w:p w:rsidR="001D0039" w:rsidRPr="00BE74A5" w:rsidRDefault="001D0039" w:rsidP="00BE74A5">
            <w:pPr>
              <w:jc w:val="both"/>
              <w:rPr>
                <w:sz w:val="24"/>
                <w:szCs w:val="24"/>
              </w:rPr>
            </w:pP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312"/>
        </w:trPr>
        <w:tc>
          <w:tcPr>
            <w:tcW w:w="1101" w:type="dxa"/>
            <w:gridSpan w:val="2"/>
            <w:vMerge w:val="restart"/>
            <w:hideMark/>
          </w:tcPr>
          <w:p w:rsidR="00364C06" w:rsidRPr="00BE74A5" w:rsidRDefault="00364C06" w:rsidP="003A017C">
            <w:pPr>
              <w:jc w:val="center"/>
              <w:rPr>
                <w:sz w:val="24"/>
                <w:szCs w:val="24"/>
              </w:rPr>
            </w:pPr>
            <w:r w:rsidRPr="00BE74A5">
              <w:rPr>
                <w:sz w:val="24"/>
                <w:szCs w:val="24"/>
              </w:rPr>
              <w:t>1.2.2.4</w:t>
            </w:r>
            <w:r w:rsidR="001D0039">
              <w:rPr>
                <w:sz w:val="24"/>
                <w:szCs w:val="24"/>
              </w:rPr>
              <w:t>.</w:t>
            </w:r>
          </w:p>
        </w:tc>
        <w:tc>
          <w:tcPr>
            <w:tcW w:w="1721" w:type="dxa"/>
            <w:vMerge w:val="restart"/>
            <w:hideMark/>
          </w:tcPr>
          <w:p w:rsidR="00364C06" w:rsidRPr="00BE74A5" w:rsidRDefault="00364C06" w:rsidP="000D0557">
            <w:pPr>
              <w:jc w:val="both"/>
              <w:rPr>
                <w:sz w:val="24"/>
                <w:szCs w:val="24"/>
              </w:rPr>
            </w:pPr>
            <w:r w:rsidRPr="00BE74A5">
              <w:rPr>
                <w:sz w:val="24"/>
                <w:szCs w:val="24"/>
              </w:rPr>
              <w:t>Иные ме</w:t>
            </w:r>
            <w:r w:rsidRPr="00BE74A5">
              <w:rPr>
                <w:sz w:val="24"/>
                <w:szCs w:val="24"/>
              </w:rPr>
              <w:t>ж</w:t>
            </w:r>
            <w:r w:rsidRPr="00BE74A5">
              <w:rPr>
                <w:sz w:val="24"/>
                <w:szCs w:val="24"/>
              </w:rPr>
              <w:t xml:space="preserve">бюджетные трансферты </w:t>
            </w:r>
            <w:r w:rsidRPr="00BE74A5">
              <w:rPr>
                <w:sz w:val="24"/>
                <w:szCs w:val="24"/>
              </w:rPr>
              <w:lastRenderedPageBreak/>
              <w:t>г.п. Нов</w:t>
            </w:r>
            <w:r w:rsidRPr="00BE74A5">
              <w:rPr>
                <w:sz w:val="24"/>
                <w:szCs w:val="24"/>
              </w:rPr>
              <w:t>о</w:t>
            </w:r>
            <w:r w:rsidRPr="00BE74A5">
              <w:rPr>
                <w:sz w:val="24"/>
                <w:szCs w:val="24"/>
              </w:rPr>
              <w:t>аганск на д</w:t>
            </w:r>
            <w:r w:rsidRPr="00BE74A5">
              <w:rPr>
                <w:sz w:val="24"/>
                <w:szCs w:val="24"/>
              </w:rPr>
              <w:t>о</w:t>
            </w:r>
            <w:r w:rsidRPr="00BE74A5">
              <w:rPr>
                <w:sz w:val="24"/>
                <w:szCs w:val="24"/>
              </w:rPr>
              <w:t>рожное хозя</w:t>
            </w:r>
            <w:r w:rsidRPr="00BE74A5">
              <w:rPr>
                <w:sz w:val="24"/>
                <w:szCs w:val="24"/>
              </w:rPr>
              <w:t>й</w:t>
            </w:r>
            <w:r w:rsidRPr="00BE74A5">
              <w:rPr>
                <w:sz w:val="24"/>
                <w:szCs w:val="24"/>
              </w:rPr>
              <w:t>ство в рамках государстве</w:t>
            </w:r>
            <w:r w:rsidRPr="00BE74A5">
              <w:rPr>
                <w:sz w:val="24"/>
                <w:szCs w:val="24"/>
              </w:rPr>
              <w:t>н</w:t>
            </w:r>
            <w:r w:rsidRPr="00BE74A5">
              <w:rPr>
                <w:sz w:val="24"/>
                <w:szCs w:val="24"/>
              </w:rPr>
              <w:t>ной програ</w:t>
            </w:r>
            <w:r w:rsidRPr="00BE74A5">
              <w:rPr>
                <w:sz w:val="24"/>
                <w:szCs w:val="24"/>
              </w:rPr>
              <w:t>м</w:t>
            </w:r>
            <w:r w:rsidRPr="00BE74A5">
              <w:rPr>
                <w:sz w:val="24"/>
                <w:szCs w:val="24"/>
              </w:rPr>
              <w:t>мы «Развитие транспортной системы Ха</w:t>
            </w:r>
            <w:r w:rsidRPr="00BE74A5">
              <w:rPr>
                <w:sz w:val="24"/>
                <w:szCs w:val="24"/>
              </w:rPr>
              <w:t>н</w:t>
            </w:r>
            <w:r w:rsidRPr="00BE74A5">
              <w:rPr>
                <w:sz w:val="24"/>
                <w:szCs w:val="24"/>
              </w:rPr>
              <w:t>ты-Мансийского автономного округа</w:t>
            </w:r>
            <w:r w:rsidR="00BE74A5">
              <w:rPr>
                <w:sz w:val="24"/>
                <w:szCs w:val="24"/>
              </w:rPr>
              <w:t xml:space="preserve"> ‒ </w:t>
            </w:r>
            <w:r w:rsidRPr="00BE74A5">
              <w:rPr>
                <w:sz w:val="24"/>
                <w:szCs w:val="24"/>
              </w:rPr>
              <w:t>Ю</w:t>
            </w:r>
            <w:r w:rsidRPr="00BE74A5">
              <w:rPr>
                <w:sz w:val="24"/>
                <w:szCs w:val="24"/>
              </w:rPr>
              <w:t>г</w:t>
            </w:r>
            <w:r w:rsidRPr="00BE74A5">
              <w:rPr>
                <w:sz w:val="24"/>
                <w:szCs w:val="24"/>
              </w:rPr>
              <w:t>ры на 2014</w:t>
            </w:r>
            <w:r w:rsidR="00BE74A5">
              <w:rPr>
                <w:sz w:val="24"/>
                <w:szCs w:val="24"/>
              </w:rPr>
              <w:t>‒</w:t>
            </w:r>
            <w:r w:rsidRPr="00BE74A5">
              <w:rPr>
                <w:sz w:val="24"/>
                <w:szCs w:val="24"/>
              </w:rPr>
              <w:t>2020 г</w:t>
            </w:r>
            <w:r w:rsidR="00BE74A5">
              <w:rPr>
                <w:sz w:val="24"/>
                <w:szCs w:val="24"/>
              </w:rPr>
              <w:t>о</w:t>
            </w:r>
            <w:r w:rsidR="00BE74A5">
              <w:rPr>
                <w:sz w:val="24"/>
                <w:szCs w:val="24"/>
              </w:rPr>
              <w:t>ды</w:t>
            </w:r>
            <w:r w:rsidRPr="00BE74A5">
              <w:rPr>
                <w:sz w:val="24"/>
                <w:szCs w:val="24"/>
              </w:rPr>
              <w:t>»</w:t>
            </w: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BE74A5" w:rsidP="00BE74A5">
            <w:pPr>
              <w:jc w:val="both"/>
              <w:rPr>
                <w:sz w:val="24"/>
                <w:szCs w:val="24"/>
              </w:rPr>
            </w:pPr>
            <w:r>
              <w:rPr>
                <w:sz w:val="24"/>
                <w:szCs w:val="24"/>
              </w:rPr>
              <w:t>и</w:t>
            </w:r>
            <w:r w:rsidR="00364C06" w:rsidRPr="00BE74A5">
              <w:rPr>
                <w:sz w:val="24"/>
                <w:szCs w:val="24"/>
              </w:rPr>
              <w:t>того</w:t>
            </w:r>
          </w:p>
        </w:tc>
        <w:tc>
          <w:tcPr>
            <w:tcW w:w="1560" w:type="dxa"/>
            <w:gridSpan w:val="2"/>
            <w:vMerge w:val="restart"/>
            <w:tcMar>
              <w:left w:w="0" w:type="dxa"/>
              <w:right w:w="0" w:type="dxa"/>
            </w:tcMar>
            <w:hideMark/>
          </w:tcPr>
          <w:p w:rsidR="00364C06" w:rsidRPr="00BE74A5" w:rsidRDefault="00364C06" w:rsidP="001D0039">
            <w:pPr>
              <w:jc w:val="center"/>
              <w:rPr>
                <w:sz w:val="24"/>
                <w:szCs w:val="24"/>
              </w:rPr>
            </w:pPr>
            <w:r w:rsidRPr="00BE74A5">
              <w:rPr>
                <w:sz w:val="24"/>
                <w:szCs w:val="24"/>
              </w:rPr>
              <w:t>Х</w:t>
            </w: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sz w:val="24"/>
                <w:szCs w:val="24"/>
              </w:rPr>
              <w:t>1 429,9</w:t>
            </w:r>
          </w:p>
        </w:tc>
        <w:tc>
          <w:tcPr>
            <w:tcW w:w="1157" w:type="dxa"/>
            <w:tcMar>
              <w:left w:w="0" w:type="dxa"/>
              <w:right w:w="0" w:type="dxa"/>
            </w:tcMar>
            <w:hideMark/>
          </w:tcPr>
          <w:p w:rsidR="00364C06" w:rsidRPr="00BE74A5" w:rsidRDefault="00364C06" w:rsidP="001D0039">
            <w:pPr>
              <w:jc w:val="center"/>
              <w:rPr>
                <w:sz w:val="24"/>
                <w:szCs w:val="24"/>
              </w:rPr>
            </w:pPr>
            <w:r w:rsidRPr="00BE74A5">
              <w:rPr>
                <w:sz w:val="24"/>
                <w:szCs w:val="24"/>
              </w:rPr>
              <w:t>1 429,9</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E0642C" w:rsidRPr="00BE74A5" w:rsidTr="00D66A57">
        <w:trPr>
          <w:gridAfter w:val="21"/>
          <w:wAfter w:w="9574" w:type="dxa"/>
          <w:trHeight w:val="624"/>
        </w:trPr>
        <w:tc>
          <w:tcPr>
            <w:tcW w:w="1101" w:type="dxa"/>
            <w:gridSpan w:val="2"/>
            <w:vMerge/>
            <w:hideMark/>
          </w:tcPr>
          <w:p w:rsidR="00E0642C" w:rsidRPr="00BE74A5" w:rsidRDefault="00E0642C" w:rsidP="003A017C">
            <w:pPr>
              <w:rPr>
                <w:sz w:val="24"/>
                <w:szCs w:val="24"/>
              </w:rPr>
            </w:pPr>
          </w:p>
        </w:tc>
        <w:tc>
          <w:tcPr>
            <w:tcW w:w="1721" w:type="dxa"/>
            <w:vMerge/>
            <w:hideMark/>
          </w:tcPr>
          <w:p w:rsidR="00E0642C" w:rsidRPr="00BE74A5" w:rsidRDefault="00E0642C" w:rsidP="00BE74A5">
            <w:pPr>
              <w:jc w:val="both"/>
              <w:rPr>
                <w:sz w:val="24"/>
                <w:szCs w:val="24"/>
              </w:rPr>
            </w:pPr>
          </w:p>
        </w:tc>
        <w:tc>
          <w:tcPr>
            <w:tcW w:w="1397" w:type="dxa"/>
            <w:gridSpan w:val="2"/>
            <w:vMerge/>
            <w:hideMark/>
          </w:tcPr>
          <w:p w:rsidR="00E0642C" w:rsidRPr="00BE74A5" w:rsidRDefault="00E0642C" w:rsidP="00BE74A5">
            <w:pPr>
              <w:jc w:val="both"/>
              <w:rPr>
                <w:sz w:val="24"/>
                <w:szCs w:val="24"/>
              </w:rPr>
            </w:pPr>
          </w:p>
        </w:tc>
        <w:tc>
          <w:tcPr>
            <w:tcW w:w="992" w:type="dxa"/>
            <w:gridSpan w:val="2"/>
            <w:hideMark/>
          </w:tcPr>
          <w:p w:rsidR="00E0642C" w:rsidRPr="00BE74A5" w:rsidRDefault="00E0642C"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lastRenderedPageBreak/>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E0642C" w:rsidRPr="00BE74A5" w:rsidRDefault="00E0642C" w:rsidP="001D0039">
            <w:pPr>
              <w:jc w:val="center"/>
              <w:rPr>
                <w:sz w:val="24"/>
                <w:szCs w:val="24"/>
              </w:rPr>
            </w:pPr>
          </w:p>
        </w:tc>
        <w:tc>
          <w:tcPr>
            <w:tcW w:w="1134" w:type="dxa"/>
            <w:gridSpan w:val="2"/>
            <w:tcMar>
              <w:left w:w="0" w:type="dxa"/>
              <w:right w:w="0" w:type="dxa"/>
            </w:tcMar>
            <w:hideMark/>
          </w:tcPr>
          <w:p w:rsidR="00E0642C" w:rsidRPr="00BE74A5" w:rsidRDefault="00E0642C" w:rsidP="001D0039">
            <w:pPr>
              <w:jc w:val="center"/>
              <w:rPr>
                <w:sz w:val="24"/>
                <w:szCs w:val="24"/>
              </w:rPr>
            </w:pPr>
          </w:p>
        </w:tc>
        <w:tc>
          <w:tcPr>
            <w:tcW w:w="1157" w:type="dxa"/>
            <w:tcMar>
              <w:left w:w="0" w:type="dxa"/>
              <w:right w:w="0" w:type="dxa"/>
            </w:tcMar>
            <w:hideMark/>
          </w:tcPr>
          <w:p w:rsidR="00E0642C" w:rsidRPr="00BE74A5" w:rsidRDefault="00E0642C" w:rsidP="001D0039">
            <w:pPr>
              <w:jc w:val="center"/>
              <w:rPr>
                <w:sz w:val="24"/>
                <w:szCs w:val="24"/>
              </w:rPr>
            </w:pPr>
          </w:p>
        </w:tc>
        <w:tc>
          <w:tcPr>
            <w:tcW w:w="1417" w:type="dxa"/>
            <w:tcMar>
              <w:left w:w="0" w:type="dxa"/>
              <w:right w:w="0" w:type="dxa"/>
            </w:tcMar>
            <w:hideMark/>
          </w:tcPr>
          <w:p w:rsidR="00E0642C" w:rsidRPr="00BE74A5" w:rsidRDefault="00E0642C" w:rsidP="001D0039">
            <w:pPr>
              <w:jc w:val="center"/>
              <w:rPr>
                <w:sz w:val="24"/>
                <w:szCs w:val="24"/>
              </w:rPr>
            </w:pPr>
          </w:p>
        </w:tc>
        <w:tc>
          <w:tcPr>
            <w:tcW w:w="1418" w:type="dxa"/>
            <w:tcMar>
              <w:left w:w="0" w:type="dxa"/>
              <w:right w:w="0" w:type="dxa"/>
            </w:tcMar>
            <w:hideMark/>
          </w:tcPr>
          <w:p w:rsidR="00E0642C" w:rsidRPr="00BE74A5" w:rsidRDefault="00E0642C" w:rsidP="001D0039">
            <w:pPr>
              <w:jc w:val="center"/>
              <w:rPr>
                <w:sz w:val="24"/>
                <w:szCs w:val="24"/>
              </w:rPr>
            </w:pPr>
          </w:p>
        </w:tc>
        <w:tc>
          <w:tcPr>
            <w:tcW w:w="1418" w:type="dxa"/>
            <w:tcMar>
              <w:left w:w="0" w:type="dxa"/>
              <w:right w:w="0" w:type="dxa"/>
            </w:tcMar>
            <w:hideMark/>
          </w:tcPr>
          <w:p w:rsidR="00E0642C" w:rsidRPr="00BE74A5" w:rsidRDefault="00E0642C" w:rsidP="001D0039">
            <w:pPr>
              <w:jc w:val="center"/>
              <w:rPr>
                <w:sz w:val="24"/>
                <w:szCs w:val="24"/>
              </w:rPr>
            </w:pPr>
          </w:p>
        </w:tc>
        <w:tc>
          <w:tcPr>
            <w:tcW w:w="1417" w:type="dxa"/>
            <w:gridSpan w:val="2"/>
            <w:tcMar>
              <w:left w:w="0" w:type="dxa"/>
              <w:right w:w="0" w:type="dxa"/>
            </w:tcMar>
            <w:hideMark/>
          </w:tcPr>
          <w:p w:rsidR="00E0642C" w:rsidRPr="00BE74A5" w:rsidRDefault="00E0642C" w:rsidP="001D0039">
            <w:pPr>
              <w:jc w:val="center"/>
              <w:rPr>
                <w:sz w:val="24"/>
                <w:szCs w:val="24"/>
              </w:rPr>
            </w:pPr>
          </w:p>
        </w:tc>
        <w:tc>
          <w:tcPr>
            <w:tcW w:w="1356" w:type="dxa"/>
            <w:gridSpan w:val="3"/>
            <w:tcMar>
              <w:left w:w="0" w:type="dxa"/>
              <w:right w:w="0" w:type="dxa"/>
            </w:tcMar>
            <w:hideMark/>
          </w:tcPr>
          <w:p w:rsidR="00E0642C" w:rsidRPr="00BE74A5" w:rsidRDefault="00E0642C" w:rsidP="001D0039">
            <w:pPr>
              <w:jc w:val="center"/>
              <w:rPr>
                <w:sz w:val="24"/>
                <w:szCs w:val="24"/>
              </w:rPr>
            </w:pP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3A017C">
            <w:pPr>
              <w:jc w:val="center"/>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sz w:val="24"/>
                <w:szCs w:val="24"/>
              </w:rPr>
              <w:t>1 429,9</w:t>
            </w:r>
          </w:p>
        </w:tc>
        <w:tc>
          <w:tcPr>
            <w:tcW w:w="1157" w:type="dxa"/>
            <w:tcMar>
              <w:left w:w="0" w:type="dxa"/>
              <w:right w:w="0" w:type="dxa"/>
            </w:tcMar>
            <w:hideMark/>
          </w:tcPr>
          <w:p w:rsidR="00364C06" w:rsidRPr="00BE74A5" w:rsidRDefault="00364C06" w:rsidP="001D0039">
            <w:pPr>
              <w:jc w:val="center"/>
              <w:rPr>
                <w:sz w:val="24"/>
                <w:szCs w:val="24"/>
              </w:rPr>
            </w:pPr>
            <w:r w:rsidRPr="00BE74A5">
              <w:rPr>
                <w:sz w:val="24"/>
                <w:szCs w:val="24"/>
              </w:rPr>
              <w:t>1 429,9</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312"/>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3A017C">
            <w:pPr>
              <w:jc w:val="center"/>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3A017C">
            <w:pPr>
              <w:jc w:val="center"/>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3A017C">
            <w:pPr>
              <w:jc w:val="center"/>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312"/>
        </w:trPr>
        <w:tc>
          <w:tcPr>
            <w:tcW w:w="1101" w:type="dxa"/>
            <w:gridSpan w:val="2"/>
            <w:vMerge w:val="restart"/>
            <w:hideMark/>
          </w:tcPr>
          <w:p w:rsidR="00364C06" w:rsidRPr="00BE74A5" w:rsidRDefault="00364C06" w:rsidP="003A017C">
            <w:pPr>
              <w:jc w:val="center"/>
              <w:rPr>
                <w:sz w:val="24"/>
                <w:szCs w:val="24"/>
              </w:rPr>
            </w:pPr>
            <w:r w:rsidRPr="00BE74A5">
              <w:rPr>
                <w:sz w:val="24"/>
                <w:szCs w:val="24"/>
              </w:rPr>
              <w:t>1.2.2.5</w:t>
            </w:r>
            <w:r w:rsidR="00BE74A5">
              <w:rPr>
                <w:sz w:val="24"/>
                <w:szCs w:val="24"/>
              </w:rPr>
              <w:t>.</w:t>
            </w:r>
          </w:p>
        </w:tc>
        <w:tc>
          <w:tcPr>
            <w:tcW w:w="1721" w:type="dxa"/>
            <w:vMerge w:val="restart"/>
            <w:hideMark/>
          </w:tcPr>
          <w:p w:rsidR="00364C06" w:rsidRPr="00BE74A5" w:rsidRDefault="00364C06" w:rsidP="00BE74A5">
            <w:pPr>
              <w:jc w:val="both"/>
              <w:rPr>
                <w:sz w:val="24"/>
                <w:szCs w:val="24"/>
              </w:rPr>
            </w:pPr>
            <w:r w:rsidRPr="00BE74A5">
              <w:rPr>
                <w:sz w:val="24"/>
                <w:szCs w:val="24"/>
              </w:rPr>
              <w:t>Иные ме</w:t>
            </w:r>
            <w:r w:rsidRPr="00BE74A5">
              <w:rPr>
                <w:sz w:val="24"/>
                <w:szCs w:val="24"/>
              </w:rPr>
              <w:t>ж</w:t>
            </w:r>
            <w:r w:rsidRPr="00BE74A5">
              <w:rPr>
                <w:sz w:val="24"/>
                <w:szCs w:val="24"/>
              </w:rPr>
              <w:t>бюджетные трансферты г.п. Нов</w:t>
            </w:r>
            <w:r w:rsidRPr="00BE74A5">
              <w:rPr>
                <w:sz w:val="24"/>
                <w:szCs w:val="24"/>
              </w:rPr>
              <w:t>о</w:t>
            </w:r>
            <w:r w:rsidRPr="00BE74A5">
              <w:rPr>
                <w:sz w:val="24"/>
                <w:szCs w:val="24"/>
              </w:rPr>
              <w:t>аганск на с</w:t>
            </w:r>
            <w:r w:rsidRPr="00BE74A5">
              <w:rPr>
                <w:sz w:val="24"/>
                <w:szCs w:val="24"/>
              </w:rPr>
              <w:t>о</w:t>
            </w:r>
            <w:r w:rsidRPr="00BE74A5">
              <w:rPr>
                <w:sz w:val="24"/>
                <w:szCs w:val="24"/>
              </w:rPr>
              <w:t>финансиров</w:t>
            </w:r>
            <w:r w:rsidRPr="00BE74A5">
              <w:rPr>
                <w:sz w:val="24"/>
                <w:szCs w:val="24"/>
              </w:rPr>
              <w:t>а</w:t>
            </w:r>
            <w:r w:rsidRPr="00BE74A5">
              <w:rPr>
                <w:sz w:val="24"/>
                <w:szCs w:val="24"/>
              </w:rPr>
              <w:t>ние госуда</w:t>
            </w:r>
            <w:r w:rsidRPr="00BE74A5">
              <w:rPr>
                <w:sz w:val="24"/>
                <w:szCs w:val="24"/>
              </w:rPr>
              <w:t>р</w:t>
            </w:r>
            <w:r w:rsidRPr="00BE74A5">
              <w:rPr>
                <w:sz w:val="24"/>
                <w:szCs w:val="24"/>
              </w:rPr>
              <w:t>ственной пр</w:t>
            </w:r>
            <w:r w:rsidRPr="00BE74A5">
              <w:rPr>
                <w:sz w:val="24"/>
                <w:szCs w:val="24"/>
              </w:rPr>
              <w:t>о</w:t>
            </w:r>
            <w:r w:rsidRPr="00BE74A5">
              <w:rPr>
                <w:sz w:val="24"/>
                <w:szCs w:val="24"/>
              </w:rPr>
              <w:t>граммы «Ра</w:t>
            </w:r>
            <w:r w:rsidRPr="00BE74A5">
              <w:rPr>
                <w:sz w:val="24"/>
                <w:szCs w:val="24"/>
              </w:rPr>
              <w:t>з</w:t>
            </w:r>
            <w:r w:rsidRPr="00BE74A5">
              <w:rPr>
                <w:sz w:val="24"/>
                <w:szCs w:val="24"/>
              </w:rPr>
              <w:t>витие тран</w:t>
            </w:r>
            <w:r w:rsidRPr="00BE74A5">
              <w:rPr>
                <w:sz w:val="24"/>
                <w:szCs w:val="24"/>
              </w:rPr>
              <w:t>с</w:t>
            </w:r>
            <w:r w:rsidRPr="00BE74A5">
              <w:rPr>
                <w:sz w:val="24"/>
                <w:szCs w:val="24"/>
              </w:rPr>
              <w:t>портной си</w:t>
            </w:r>
            <w:r w:rsidRPr="00BE74A5">
              <w:rPr>
                <w:sz w:val="24"/>
                <w:szCs w:val="24"/>
              </w:rPr>
              <w:t>с</w:t>
            </w:r>
            <w:r w:rsidRPr="00BE74A5">
              <w:rPr>
                <w:sz w:val="24"/>
                <w:szCs w:val="24"/>
              </w:rPr>
              <w:t xml:space="preserve">темы Ханты-Мансийского автономного </w:t>
            </w:r>
            <w:r w:rsidRPr="00BE74A5">
              <w:rPr>
                <w:sz w:val="24"/>
                <w:szCs w:val="24"/>
              </w:rPr>
              <w:lastRenderedPageBreak/>
              <w:t>округа</w:t>
            </w:r>
            <w:r w:rsidR="00BE74A5">
              <w:rPr>
                <w:sz w:val="24"/>
                <w:szCs w:val="24"/>
              </w:rPr>
              <w:t xml:space="preserve"> ‒ </w:t>
            </w:r>
            <w:r w:rsidRPr="00BE74A5">
              <w:rPr>
                <w:sz w:val="24"/>
                <w:szCs w:val="24"/>
              </w:rPr>
              <w:t>Ю</w:t>
            </w:r>
            <w:r w:rsidRPr="00BE74A5">
              <w:rPr>
                <w:sz w:val="24"/>
                <w:szCs w:val="24"/>
              </w:rPr>
              <w:t>г</w:t>
            </w:r>
            <w:r w:rsidRPr="00BE74A5">
              <w:rPr>
                <w:sz w:val="24"/>
                <w:szCs w:val="24"/>
              </w:rPr>
              <w:t>ры» на 2014</w:t>
            </w:r>
            <w:r w:rsidR="00BE74A5">
              <w:rPr>
                <w:sz w:val="24"/>
                <w:szCs w:val="24"/>
              </w:rPr>
              <w:t>‒</w:t>
            </w:r>
            <w:r w:rsidRPr="00BE74A5">
              <w:rPr>
                <w:sz w:val="24"/>
                <w:szCs w:val="24"/>
              </w:rPr>
              <w:t>2020 г</w:t>
            </w:r>
            <w:r w:rsidR="00BE74A5">
              <w:rPr>
                <w:sz w:val="24"/>
                <w:szCs w:val="24"/>
              </w:rPr>
              <w:t>о</w:t>
            </w:r>
            <w:r w:rsidR="00BE74A5">
              <w:rPr>
                <w:sz w:val="24"/>
                <w:szCs w:val="24"/>
              </w:rPr>
              <w:t>ды</w:t>
            </w:r>
            <w:r w:rsidRPr="00BE74A5">
              <w:rPr>
                <w:sz w:val="24"/>
                <w:szCs w:val="24"/>
              </w:rPr>
              <w:t>»</w:t>
            </w: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BE74A5" w:rsidP="00BE74A5">
            <w:pPr>
              <w:jc w:val="both"/>
              <w:rPr>
                <w:sz w:val="24"/>
                <w:szCs w:val="24"/>
              </w:rPr>
            </w:pPr>
            <w:r>
              <w:rPr>
                <w:sz w:val="24"/>
                <w:szCs w:val="24"/>
              </w:rPr>
              <w:t>и</w:t>
            </w:r>
            <w:r w:rsidR="00364C06" w:rsidRPr="00BE74A5">
              <w:rPr>
                <w:sz w:val="24"/>
                <w:szCs w:val="24"/>
              </w:rPr>
              <w:t>того</w:t>
            </w:r>
          </w:p>
        </w:tc>
        <w:tc>
          <w:tcPr>
            <w:tcW w:w="1560" w:type="dxa"/>
            <w:gridSpan w:val="2"/>
            <w:vMerge w:val="restart"/>
            <w:tcMar>
              <w:left w:w="0" w:type="dxa"/>
              <w:right w:w="0" w:type="dxa"/>
            </w:tcMar>
            <w:hideMark/>
          </w:tcPr>
          <w:p w:rsidR="00364C06" w:rsidRPr="00BE74A5" w:rsidRDefault="00364C06" w:rsidP="001D0039">
            <w:pPr>
              <w:jc w:val="center"/>
              <w:rPr>
                <w:sz w:val="24"/>
                <w:szCs w:val="24"/>
              </w:rPr>
            </w:pPr>
            <w:r w:rsidRPr="00BE74A5">
              <w:rPr>
                <w:sz w:val="24"/>
                <w:szCs w:val="24"/>
              </w:rPr>
              <w:t>Х</w:t>
            </w: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sz w:val="24"/>
                <w:szCs w:val="24"/>
              </w:rPr>
              <w:t>75,2</w:t>
            </w:r>
          </w:p>
        </w:tc>
        <w:tc>
          <w:tcPr>
            <w:tcW w:w="1157" w:type="dxa"/>
            <w:tcMar>
              <w:left w:w="0" w:type="dxa"/>
              <w:right w:w="0" w:type="dxa"/>
            </w:tcMar>
            <w:hideMark/>
          </w:tcPr>
          <w:p w:rsidR="00364C06" w:rsidRPr="00BE74A5" w:rsidRDefault="00364C06" w:rsidP="001D0039">
            <w:pPr>
              <w:jc w:val="center"/>
              <w:rPr>
                <w:sz w:val="24"/>
                <w:szCs w:val="24"/>
              </w:rPr>
            </w:pPr>
            <w:r w:rsidRPr="00BE74A5">
              <w:rPr>
                <w:sz w:val="24"/>
                <w:szCs w:val="24"/>
              </w:rPr>
              <w:t>75,2</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312"/>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 xml:space="preserve">жет </w:t>
            </w:r>
            <w:r w:rsidRPr="00BE74A5">
              <w:rPr>
                <w:sz w:val="24"/>
                <w:szCs w:val="24"/>
              </w:rPr>
              <w:lastRenderedPageBreak/>
              <w:t>района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sz w:val="24"/>
                <w:szCs w:val="24"/>
              </w:rPr>
              <w:t>75,2</w:t>
            </w:r>
          </w:p>
        </w:tc>
        <w:tc>
          <w:tcPr>
            <w:tcW w:w="1157" w:type="dxa"/>
            <w:tcMar>
              <w:left w:w="0" w:type="dxa"/>
              <w:right w:w="0" w:type="dxa"/>
            </w:tcMar>
            <w:hideMark/>
          </w:tcPr>
          <w:p w:rsidR="00364C06" w:rsidRPr="00BE74A5" w:rsidRDefault="00364C06" w:rsidP="001D0039">
            <w:pPr>
              <w:jc w:val="center"/>
              <w:rPr>
                <w:sz w:val="24"/>
                <w:szCs w:val="24"/>
              </w:rPr>
            </w:pPr>
          </w:p>
          <w:p w:rsidR="00364C06" w:rsidRPr="00BE74A5" w:rsidRDefault="00364C06" w:rsidP="001D0039">
            <w:pPr>
              <w:jc w:val="center"/>
              <w:rPr>
                <w:sz w:val="24"/>
                <w:szCs w:val="24"/>
              </w:rPr>
            </w:pPr>
            <w:r w:rsidRPr="00BE74A5">
              <w:rPr>
                <w:sz w:val="24"/>
                <w:szCs w:val="24"/>
              </w:rPr>
              <w:t>75,2</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3A017C">
            <w:pPr>
              <w:jc w:val="center"/>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485"/>
        </w:trPr>
        <w:tc>
          <w:tcPr>
            <w:tcW w:w="1101" w:type="dxa"/>
            <w:gridSpan w:val="2"/>
            <w:vMerge w:val="restart"/>
            <w:hideMark/>
          </w:tcPr>
          <w:p w:rsidR="00364C06" w:rsidRPr="00BE74A5" w:rsidRDefault="00364C06" w:rsidP="003A017C">
            <w:pPr>
              <w:jc w:val="center"/>
              <w:rPr>
                <w:sz w:val="24"/>
                <w:szCs w:val="24"/>
              </w:rPr>
            </w:pPr>
            <w:r w:rsidRPr="00BE74A5">
              <w:rPr>
                <w:sz w:val="24"/>
                <w:szCs w:val="24"/>
              </w:rPr>
              <w:t>1.2.2.6</w:t>
            </w:r>
            <w:r w:rsidR="00BE74A5">
              <w:rPr>
                <w:sz w:val="24"/>
                <w:szCs w:val="24"/>
              </w:rPr>
              <w:t>.</w:t>
            </w:r>
          </w:p>
        </w:tc>
        <w:tc>
          <w:tcPr>
            <w:tcW w:w="1721" w:type="dxa"/>
            <w:vMerge w:val="restart"/>
            <w:hideMark/>
          </w:tcPr>
          <w:p w:rsidR="00364C06" w:rsidRPr="00BE74A5" w:rsidRDefault="00364C06" w:rsidP="00BE74A5">
            <w:pPr>
              <w:jc w:val="both"/>
              <w:rPr>
                <w:sz w:val="24"/>
                <w:szCs w:val="24"/>
              </w:rPr>
            </w:pPr>
            <w:r w:rsidRPr="00BE74A5">
              <w:rPr>
                <w:sz w:val="24"/>
                <w:szCs w:val="24"/>
              </w:rPr>
              <w:t>Иные ме</w:t>
            </w:r>
            <w:r w:rsidRPr="00BE74A5">
              <w:rPr>
                <w:sz w:val="24"/>
                <w:szCs w:val="24"/>
              </w:rPr>
              <w:t>ж</w:t>
            </w:r>
            <w:r w:rsidRPr="00BE74A5">
              <w:rPr>
                <w:sz w:val="24"/>
                <w:szCs w:val="24"/>
              </w:rPr>
              <w:t>бюджетные трансферты г.п. Нов</w:t>
            </w:r>
            <w:r w:rsidRPr="00BE74A5">
              <w:rPr>
                <w:sz w:val="24"/>
                <w:szCs w:val="24"/>
              </w:rPr>
              <w:t>о</w:t>
            </w:r>
            <w:r w:rsidRPr="00BE74A5">
              <w:rPr>
                <w:sz w:val="24"/>
                <w:szCs w:val="24"/>
              </w:rPr>
              <w:t>аганск на и</w:t>
            </w:r>
            <w:r w:rsidRPr="00BE74A5">
              <w:rPr>
                <w:sz w:val="24"/>
                <w:szCs w:val="24"/>
              </w:rPr>
              <w:t>з</w:t>
            </w:r>
            <w:r w:rsidRPr="00BE74A5">
              <w:rPr>
                <w:sz w:val="24"/>
                <w:szCs w:val="24"/>
              </w:rPr>
              <w:t>готовление и монтаж си</w:t>
            </w:r>
            <w:r w:rsidRPr="00BE74A5">
              <w:rPr>
                <w:sz w:val="24"/>
                <w:szCs w:val="24"/>
              </w:rPr>
              <w:t>г</w:t>
            </w:r>
            <w:r w:rsidRPr="00BE74A5">
              <w:rPr>
                <w:sz w:val="24"/>
                <w:szCs w:val="24"/>
              </w:rPr>
              <w:t>нального о</w:t>
            </w:r>
            <w:r w:rsidRPr="00BE74A5">
              <w:rPr>
                <w:sz w:val="24"/>
                <w:szCs w:val="24"/>
              </w:rPr>
              <w:t>с</w:t>
            </w:r>
            <w:r w:rsidRPr="00BE74A5">
              <w:rPr>
                <w:sz w:val="24"/>
                <w:szCs w:val="24"/>
              </w:rPr>
              <w:t>вещения по типу Т7</w:t>
            </w: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BE74A5" w:rsidP="00BE74A5">
            <w:pPr>
              <w:jc w:val="both"/>
              <w:rPr>
                <w:sz w:val="24"/>
                <w:szCs w:val="24"/>
                <w:lang w:val="en-US"/>
              </w:rPr>
            </w:pPr>
            <w:r>
              <w:rPr>
                <w:sz w:val="24"/>
                <w:szCs w:val="24"/>
              </w:rPr>
              <w:t>и</w:t>
            </w:r>
            <w:r w:rsidR="00364C06" w:rsidRPr="00BE74A5">
              <w:rPr>
                <w:sz w:val="24"/>
                <w:szCs w:val="24"/>
              </w:rPr>
              <w:t>того</w:t>
            </w:r>
          </w:p>
        </w:tc>
        <w:tc>
          <w:tcPr>
            <w:tcW w:w="1560" w:type="dxa"/>
            <w:gridSpan w:val="2"/>
            <w:tcMar>
              <w:left w:w="0" w:type="dxa"/>
              <w:right w:w="0" w:type="dxa"/>
            </w:tcMar>
            <w:hideMark/>
          </w:tcPr>
          <w:p w:rsidR="00364C06" w:rsidRPr="00BE74A5" w:rsidRDefault="00364C06" w:rsidP="001D0039">
            <w:pPr>
              <w:jc w:val="center"/>
              <w:rPr>
                <w:sz w:val="24"/>
                <w:szCs w:val="24"/>
              </w:rPr>
            </w:pPr>
            <w:r w:rsidRPr="00BE74A5">
              <w:rPr>
                <w:sz w:val="24"/>
                <w:szCs w:val="24"/>
              </w:rPr>
              <w:t>Х</w:t>
            </w:r>
          </w:p>
        </w:tc>
        <w:tc>
          <w:tcPr>
            <w:tcW w:w="1134" w:type="dxa"/>
            <w:gridSpan w:val="2"/>
            <w:tcMar>
              <w:left w:w="0" w:type="dxa"/>
              <w:right w:w="0" w:type="dxa"/>
            </w:tcMar>
            <w:hideMark/>
          </w:tcPr>
          <w:p w:rsidR="00364C06" w:rsidRPr="00BE74A5" w:rsidRDefault="00364C06" w:rsidP="001D0039">
            <w:pPr>
              <w:jc w:val="center"/>
              <w:rPr>
                <w:sz w:val="24"/>
                <w:szCs w:val="24"/>
                <w:lang w:val="en-US"/>
              </w:rPr>
            </w:pPr>
            <w:r w:rsidRPr="00BE74A5">
              <w:rPr>
                <w:sz w:val="24"/>
                <w:szCs w:val="24"/>
              </w:rPr>
              <w:t>567,5</w:t>
            </w:r>
          </w:p>
        </w:tc>
        <w:tc>
          <w:tcPr>
            <w:tcW w:w="1157" w:type="dxa"/>
            <w:tcMar>
              <w:left w:w="0" w:type="dxa"/>
              <w:right w:w="0" w:type="dxa"/>
            </w:tcMar>
            <w:hideMark/>
          </w:tcPr>
          <w:p w:rsidR="00364C06" w:rsidRPr="00BE74A5" w:rsidRDefault="00364C06" w:rsidP="001D0039">
            <w:pPr>
              <w:jc w:val="center"/>
              <w:rPr>
                <w:sz w:val="24"/>
                <w:szCs w:val="24"/>
              </w:rPr>
            </w:pPr>
            <w:r w:rsidRPr="00BE74A5">
              <w:rPr>
                <w:sz w:val="24"/>
                <w:szCs w:val="24"/>
              </w:rPr>
              <w:t>0</w:t>
            </w:r>
            <w:r w:rsidRPr="00BE74A5">
              <w:rPr>
                <w:color w:val="000000"/>
                <w:sz w:val="24"/>
                <w:szCs w:val="24"/>
              </w:rPr>
              <w:t>,0</w:t>
            </w:r>
          </w:p>
        </w:tc>
        <w:tc>
          <w:tcPr>
            <w:tcW w:w="1417" w:type="dxa"/>
            <w:tcMar>
              <w:left w:w="0" w:type="dxa"/>
              <w:right w:w="0" w:type="dxa"/>
            </w:tcMar>
            <w:hideMark/>
          </w:tcPr>
          <w:p w:rsidR="00364C06" w:rsidRPr="00BE74A5" w:rsidRDefault="00364C06" w:rsidP="001D0039">
            <w:pPr>
              <w:jc w:val="center"/>
              <w:rPr>
                <w:sz w:val="24"/>
                <w:szCs w:val="24"/>
              </w:rPr>
            </w:pPr>
            <w:r w:rsidRPr="00BE74A5">
              <w:rPr>
                <w:sz w:val="24"/>
                <w:szCs w:val="24"/>
              </w:rPr>
              <w:t>567,5</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312"/>
        </w:trPr>
        <w:tc>
          <w:tcPr>
            <w:tcW w:w="1101" w:type="dxa"/>
            <w:gridSpan w:val="2"/>
            <w:vMerge/>
            <w:hideMark/>
          </w:tcPr>
          <w:p w:rsidR="00364C06" w:rsidRPr="00BE74A5" w:rsidRDefault="00364C06" w:rsidP="003A017C">
            <w:pPr>
              <w:jc w:val="cente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312"/>
        </w:trPr>
        <w:tc>
          <w:tcPr>
            <w:tcW w:w="1101" w:type="dxa"/>
            <w:gridSpan w:val="2"/>
            <w:vMerge/>
            <w:hideMark/>
          </w:tcPr>
          <w:p w:rsidR="00364C06" w:rsidRPr="00BE74A5" w:rsidRDefault="00364C06" w:rsidP="003A017C">
            <w:pPr>
              <w:jc w:val="cente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312"/>
        </w:trPr>
        <w:tc>
          <w:tcPr>
            <w:tcW w:w="1101" w:type="dxa"/>
            <w:gridSpan w:val="2"/>
            <w:vMerge/>
            <w:hideMark/>
          </w:tcPr>
          <w:p w:rsidR="00364C06" w:rsidRPr="00BE74A5" w:rsidRDefault="00364C06" w:rsidP="003A017C">
            <w:pPr>
              <w:jc w:val="cente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p>
          <w:p w:rsidR="00364C06" w:rsidRPr="00BE74A5" w:rsidRDefault="00364C06" w:rsidP="001D0039">
            <w:pPr>
              <w:jc w:val="center"/>
              <w:rPr>
                <w:sz w:val="24"/>
                <w:szCs w:val="24"/>
              </w:rPr>
            </w:pPr>
            <w:r w:rsidRPr="00BE74A5">
              <w:rPr>
                <w:sz w:val="24"/>
                <w:szCs w:val="24"/>
              </w:rPr>
              <w:t>567,5</w:t>
            </w:r>
          </w:p>
        </w:tc>
        <w:tc>
          <w:tcPr>
            <w:tcW w:w="1157" w:type="dxa"/>
            <w:tcMar>
              <w:left w:w="0" w:type="dxa"/>
              <w:right w:w="0" w:type="dxa"/>
            </w:tcMar>
            <w:hideMark/>
          </w:tcPr>
          <w:p w:rsidR="00364C06" w:rsidRPr="00BE74A5" w:rsidRDefault="00364C06" w:rsidP="001D0039">
            <w:pPr>
              <w:jc w:val="center"/>
              <w:rPr>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sz w:val="24"/>
                <w:szCs w:val="24"/>
                <w:lang w:val="en-US"/>
              </w:rPr>
            </w:pPr>
          </w:p>
          <w:p w:rsidR="00364C06" w:rsidRPr="00BE74A5" w:rsidRDefault="00364C06" w:rsidP="001D0039">
            <w:pPr>
              <w:jc w:val="center"/>
              <w:rPr>
                <w:sz w:val="24"/>
                <w:szCs w:val="24"/>
              </w:rPr>
            </w:pPr>
          </w:p>
          <w:p w:rsidR="00364C06" w:rsidRPr="00BE74A5" w:rsidRDefault="00364C06" w:rsidP="001D0039">
            <w:pPr>
              <w:jc w:val="center"/>
              <w:rPr>
                <w:sz w:val="24"/>
                <w:szCs w:val="24"/>
              </w:rPr>
            </w:pPr>
            <w:r w:rsidRPr="00BE74A5">
              <w:rPr>
                <w:sz w:val="24"/>
                <w:szCs w:val="24"/>
              </w:rPr>
              <w:t>567,5</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312"/>
        </w:trPr>
        <w:tc>
          <w:tcPr>
            <w:tcW w:w="1101" w:type="dxa"/>
            <w:gridSpan w:val="2"/>
            <w:vMerge/>
            <w:hideMark/>
          </w:tcPr>
          <w:p w:rsidR="00364C06" w:rsidRPr="00BE74A5" w:rsidRDefault="00364C06" w:rsidP="003A017C">
            <w:pPr>
              <w:jc w:val="cente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312"/>
        </w:trPr>
        <w:tc>
          <w:tcPr>
            <w:tcW w:w="1101" w:type="dxa"/>
            <w:gridSpan w:val="2"/>
            <w:vMerge/>
            <w:hideMark/>
          </w:tcPr>
          <w:p w:rsidR="00364C06" w:rsidRPr="00BE74A5" w:rsidRDefault="00364C06" w:rsidP="003A017C">
            <w:pPr>
              <w:jc w:val="cente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Default="00364C06" w:rsidP="00BE74A5">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lastRenderedPageBreak/>
              <w:t>ники</w:t>
            </w:r>
          </w:p>
          <w:p w:rsidR="001D0039" w:rsidRDefault="001D0039" w:rsidP="00BE74A5">
            <w:pPr>
              <w:jc w:val="both"/>
              <w:rPr>
                <w:sz w:val="24"/>
                <w:szCs w:val="24"/>
              </w:rPr>
            </w:pPr>
          </w:p>
          <w:p w:rsidR="001D0039" w:rsidRPr="00BE74A5" w:rsidRDefault="001D0039" w:rsidP="00BE74A5">
            <w:pPr>
              <w:jc w:val="both"/>
              <w:rPr>
                <w:sz w:val="24"/>
                <w:szCs w:val="24"/>
              </w:rPr>
            </w:pPr>
          </w:p>
        </w:tc>
        <w:tc>
          <w:tcPr>
            <w:tcW w:w="1560" w:type="dxa"/>
            <w:gridSpan w:val="2"/>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312"/>
        </w:trPr>
        <w:tc>
          <w:tcPr>
            <w:tcW w:w="1101" w:type="dxa"/>
            <w:gridSpan w:val="2"/>
            <w:vMerge w:val="restart"/>
            <w:hideMark/>
          </w:tcPr>
          <w:p w:rsidR="00364C06" w:rsidRPr="00BE74A5" w:rsidRDefault="00364C06" w:rsidP="003A017C">
            <w:pPr>
              <w:jc w:val="center"/>
              <w:rPr>
                <w:sz w:val="24"/>
                <w:szCs w:val="24"/>
              </w:rPr>
            </w:pPr>
            <w:r w:rsidRPr="00BE74A5">
              <w:rPr>
                <w:sz w:val="24"/>
                <w:szCs w:val="24"/>
              </w:rPr>
              <w:lastRenderedPageBreak/>
              <w:t>1.2.2.</w:t>
            </w:r>
            <w:r w:rsidRPr="00BE74A5">
              <w:rPr>
                <w:sz w:val="24"/>
                <w:szCs w:val="24"/>
                <w:lang w:val="en-US"/>
              </w:rPr>
              <w:t>7</w:t>
            </w:r>
            <w:r w:rsidR="00BE74A5">
              <w:rPr>
                <w:sz w:val="24"/>
                <w:szCs w:val="24"/>
              </w:rPr>
              <w:t>.</w:t>
            </w:r>
          </w:p>
        </w:tc>
        <w:tc>
          <w:tcPr>
            <w:tcW w:w="1721" w:type="dxa"/>
            <w:vMerge w:val="restart"/>
            <w:hideMark/>
          </w:tcPr>
          <w:p w:rsidR="00364C06" w:rsidRPr="00BE74A5" w:rsidRDefault="00364C06" w:rsidP="00BE74A5">
            <w:pPr>
              <w:jc w:val="both"/>
              <w:rPr>
                <w:sz w:val="24"/>
                <w:szCs w:val="24"/>
              </w:rPr>
            </w:pPr>
            <w:r w:rsidRPr="00BE74A5">
              <w:rPr>
                <w:sz w:val="24"/>
                <w:szCs w:val="24"/>
              </w:rPr>
              <w:t>Иные ме</w:t>
            </w:r>
            <w:r w:rsidRPr="00BE74A5">
              <w:rPr>
                <w:sz w:val="24"/>
                <w:szCs w:val="24"/>
              </w:rPr>
              <w:t>ж</w:t>
            </w:r>
            <w:r w:rsidRPr="00BE74A5">
              <w:rPr>
                <w:sz w:val="24"/>
                <w:szCs w:val="24"/>
              </w:rPr>
              <w:t>бюджетные трансферты на дорожное хозяйство (для исполн</w:t>
            </w:r>
            <w:r w:rsidRPr="00BE74A5">
              <w:rPr>
                <w:sz w:val="24"/>
                <w:szCs w:val="24"/>
              </w:rPr>
              <w:t>е</w:t>
            </w:r>
            <w:r w:rsidRPr="00BE74A5">
              <w:rPr>
                <w:sz w:val="24"/>
                <w:szCs w:val="24"/>
              </w:rPr>
              <w:t>ния полном</w:t>
            </w:r>
            <w:r w:rsidRPr="00BE74A5">
              <w:rPr>
                <w:sz w:val="24"/>
                <w:szCs w:val="24"/>
              </w:rPr>
              <w:t>о</w:t>
            </w:r>
            <w:r w:rsidRPr="00BE74A5">
              <w:rPr>
                <w:sz w:val="24"/>
                <w:szCs w:val="24"/>
              </w:rPr>
              <w:t>чий поселен</w:t>
            </w:r>
            <w:r w:rsidRPr="00BE74A5">
              <w:rPr>
                <w:sz w:val="24"/>
                <w:szCs w:val="24"/>
              </w:rPr>
              <w:t>и</w:t>
            </w:r>
            <w:r w:rsidRPr="00BE74A5">
              <w:rPr>
                <w:sz w:val="24"/>
                <w:szCs w:val="24"/>
              </w:rPr>
              <w:t>ем)</w:t>
            </w: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BE74A5" w:rsidP="00BE74A5">
            <w:pPr>
              <w:jc w:val="both"/>
              <w:rPr>
                <w:sz w:val="24"/>
                <w:szCs w:val="24"/>
              </w:rPr>
            </w:pPr>
            <w:r>
              <w:rPr>
                <w:sz w:val="24"/>
                <w:szCs w:val="24"/>
              </w:rPr>
              <w:t>и</w:t>
            </w:r>
            <w:r w:rsidR="00364C06" w:rsidRPr="00BE74A5">
              <w:rPr>
                <w:sz w:val="24"/>
                <w:szCs w:val="24"/>
              </w:rPr>
              <w:t>того</w:t>
            </w:r>
          </w:p>
        </w:tc>
        <w:tc>
          <w:tcPr>
            <w:tcW w:w="1560" w:type="dxa"/>
            <w:gridSpan w:val="2"/>
            <w:vMerge w:val="restart"/>
            <w:tcMar>
              <w:left w:w="0" w:type="dxa"/>
              <w:right w:w="0" w:type="dxa"/>
            </w:tcMar>
            <w:hideMark/>
          </w:tcPr>
          <w:p w:rsidR="00364C06" w:rsidRPr="00BE74A5" w:rsidRDefault="00364C06" w:rsidP="001D0039">
            <w:pPr>
              <w:jc w:val="center"/>
              <w:rPr>
                <w:sz w:val="24"/>
                <w:szCs w:val="24"/>
              </w:rPr>
            </w:pPr>
            <w:r w:rsidRPr="00BE74A5">
              <w:rPr>
                <w:sz w:val="24"/>
                <w:szCs w:val="24"/>
              </w:rPr>
              <w:t>Х</w:t>
            </w: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sz w:val="24"/>
                <w:szCs w:val="24"/>
              </w:rPr>
              <w:t>7 143,8</w:t>
            </w:r>
          </w:p>
        </w:tc>
        <w:tc>
          <w:tcPr>
            <w:tcW w:w="1157" w:type="dxa"/>
            <w:tcMar>
              <w:left w:w="0" w:type="dxa"/>
              <w:right w:w="0" w:type="dxa"/>
            </w:tcMar>
            <w:hideMark/>
          </w:tcPr>
          <w:p w:rsidR="00364C06" w:rsidRPr="00BE74A5" w:rsidRDefault="00364C06" w:rsidP="001D0039">
            <w:pPr>
              <w:jc w:val="center"/>
              <w:rPr>
                <w:sz w:val="24"/>
                <w:szCs w:val="24"/>
              </w:rPr>
            </w:pPr>
            <w:r w:rsidRPr="00BE74A5">
              <w:rPr>
                <w:sz w:val="24"/>
                <w:szCs w:val="24"/>
              </w:rPr>
              <w:t>2 393,8</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sz w:val="24"/>
                <w:szCs w:val="24"/>
              </w:rPr>
              <w:t>4 750,0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sz w:val="24"/>
                <w:szCs w:val="24"/>
              </w:rPr>
              <w:t>4 750,0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p>
          <w:p w:rsidR="00364C06" w:rsidRPr="00BE74A5" w:rsidRDefault="00364C06" w:rsidP="001D0039">
            <w:pPr>
              <w:jc w:val="center"/>
              <w:rPr>
                <w:sz w:val="24"/>
                <w:szCs w:val="24"/>
              </w:rPr>
            </w:pPr>
          </w:p>
          <w:p w:rsidR="00364C06" w:rsidRPr="00BE74A5" w:rsidRDefault="00364C06" w:rsidP="001D0039">
            <w:pPr>
              <w:jc w:val="center"/>
              <w:rPr>
                <w:sz w:val="24"/>
                <w:szCs w:val="24"/>
              </w:rPr>
            </w:pPr>
          </w:p>
          <w:p w:rsidR="00364C06" w:rsidRPr="00BE74A5" w:rsidRDefault="00364C06" w:rsidP="001D0039">
            <w:pPr>
              <w:jc w:val="center"/>
              <w:rPr>
                <w:sz w:val="24"/>
                <w:szCs w:val="24"/>
              </w:rPr>
            </w:pPr>
            <w:r w:rsidRPr="00BE74A5">
              <w:rPr>
                <w:sz w:val="24"/>
                <w:szCs w:val="24"/>
              </w:rPr>
              <w:t>4 750,0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312"/>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sz w:val="24"/>
                <w:szCs w:val="24"/>
              </w:rPr>
              <w:t>2 393,80</w:t>
            </w:r>
          </w:p>
        </w:tc>
        <w:tc>
          <w:tcPr>
            <w:tcW w:w="1157" w:type="dxa"/>
            <w:tcMar>
              <w:left w:w="0" w:type="dxa"/>
              <w:right w:w="0" w:type="dxa"/>
            </w:tcMar>
            <w:hideMark/>
          </w:tcPr>
          <w:p w:rsidR="00364C06" w:rsidRPr="00BE74A5" w:rsidRDefault="00364C06" w:rsidP="001D0039">
            <w:pPr>
              <w:jc w:val="center"/>
              <w:rPr>
                <w:sz w:val="24"/>
                <w:szCs w:val="24"/>
              </w:rPr>
            </w:pPr>
          </w:p>
          <w:p w:rsidR="00364C06" w:rsidRPr="00BE74A5" w:rsidRDefault="00364C06" w:rsidP="001D0039">
            <w:pPr>
              <w:jc w:val="center"/>
              <w:rPr>
                <w:sz w:val="24"/>
                <w:szCs w:val="24"/>
              </w:rPr>
            </w:pPr>
            <w:r w:rsidRPr="00BE74A5">
              <w:rPr>
                <w:sz w:val="24"/>
                <w:szCs w:val="24"/>
              </w:rPr>
              <w:t>2 393,80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1987"/>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BD79B8" w:rsidRPr="00BE74A5" w:rsidTr="00D66A57">
        <w:trPr>
          <w:gridAfter w:val="21"/>
          <w:wAfter w:w="9574" w:type="dxa"/>
          <w:trHeight w:val="312"/>
        </w:trPr>
        <w:tc>
          <w:tcPr>
            <w:tcW w:w="1101" w:type="dxa"/>
            <w:gridSpan w:val="2"/>
            <w:vMerge w:val="restart"/>
            <w:hideMark/>
          </w:tcPr>
          <w:p w:rsidR="00BD79B8" w:rsidRPr="00BE74A5" w:rsidRDefault="00BD79B8" w:rsidP="003A017C">
            <w:pPr>
              <w:jc w:val="center"/>
              <w:rPr>
                <w:sz w:val="24"/>
                <w:szCs w:val="24"/>
              </w:rPr>
            </w:pPr>
            <w:r w:rsidRPr="00BE74A5">
              <w:rPr>
                <w:sz w:val="24"/>
                <w:szCs w:val="24"/>
              </w:rPr>
              <w:t>1.2.3.</w:t>
            </w:r>
          </w:p>
        </w:tc>
        <w:tc>
          <w:tcPr>
            <w:tcW w:w="1721" w:type="dxa"/>
            <w:vMerge w:val="restart"/>
            <w:hideMark/>
          </w:tcPr>
          <w:p w:rsidR="00BD79B8" w:rsidRPr="00BE74A5" w:rsidRDefault="00BD79B8" w:rsidP="00BE74A5">
            <w:pPr>
              <w:jc w:val="both"/>
              <w:rPr>
                <w:sz w:val="24"/>
                <w:szCs w:val="24"/>
              </w:rPr>
            </w:pPr>
            <w:r w:rsidRPr="00BE74A5">
              <w:rPr>
                <w:sz w:val="24"/>
                <w:szCs w:val="24"/>
              </w:rPr>
              <w:t>Предоставл</w:t>
            </w:r>
            <w:r w:rsidRPr="00BE74A5">
              <w:rPr>
                <w:sz w:val="24"/>
                <w:szCs w:val="24"/>
              </w:rPr>
              <w:t>е</w:t>
            </w:r>
            <w:r w:rsidRPr="00BE74A5">
              <w:rPr>
                <w:sz w:val="24"/>
                <w:szCs w:val="24"/>
              </w:rPr>
              <w:t>ние межбю</w:t>
            </w:r>
            <w:r w:rsidRPr="00BE74A5">
              <w:rPr>
                <w:sz w:val="24"/>
                <w:szCs w:val="24"/>
              </w:rPr>
              <w:t>д</w:t>
            </w:r>
            <w:r w:rsidRPr="00BE74A5">
              <w:rPr>
                <w:sz w:val="24"/>
                <w:szCs w:val="24"/>
              </w:rPr>
              <w:t xml:space="preserve">жетных трансфертов поселениям района из </w:t>
            </w:r>
            <w:r w:rsidRPr="00BE74A5">
              <w:rPr>
                <w:sz w:val="24"/>
                <w:szCs w:val="24"/>
              </w:rPr>
              <w:lastRenderedPageBreak/>
              <w:t>вышестоящих бюджетов, в том числе:</w:t>
            </w:r>
          </w:p>
        </w:tc>
        <w:tc>
          <w:tcPr>
            <w:tcW w:w="1397" w:type="dxa"/>
            <w:gridSpan w:val="2"/>
            <w:vMerge w:val="restart"/>
            <w:hideMark/>
          </w:tcPr>
          <w:p w:rsidR="00640CC6" w:rsidRPr="00BE74A5" w:rsidRDefault="00BD79B8" w:rsidP="00BE74A5">
            <w:pPr>
              <w:jc w:val="both"/>
              <w:rPr>
                <w:sz w:val="24"/>
                <w:szCs w:val="24"/>
              </w:rPr>
            </w:pPr>
            <w:r w:rsidRPr="00BE74A5">
              <w:rPr>
                <w:sz w:val="24"/>
                <w:szCs w:val="24"/>
              </w:rPr>
              <w:lastRenderedPageBreak/>
              <w:t>управление образов</w:t>
            </w:r>
            <w:r w:rsidRPr="00BE74A5">
              <w:rPr>
                <w:sz w:val="24"/>
                <w:szCs w:val="24"/>
              </w:rPr>
              <w:t>а</w:t>
            </w:r>
            <w:r w:rsidRPr="00BE74A5">
              <w:rPr>
                <w:sz w:val="24"/>
                <w:szCs w:val="24"/>
              </w:rPr>
              <w:t xml:space="preserve">ния </w:t>
            </w:r>
            <w:r w:rsidR="00BE74A5">
              <w:rPr>
                <w:sz w:val="24"/>
                <w:szCs w:val="24"/>
              </w:rPr>
              <w:t>и м</w:t>
            </w:r>
            <w:r w:rsidR="00BE74A5">
              <w:rPr>
                <w:sz w:val="24"/>
                <w:szCs w:val="24"/>
              </w:rPr>
              <w:t>о</w:t>
            </w:r>
            <w:r w:rsidR="00BE74A5">
              <w:rPr>
                <w:sz w:val="24"/>
                <w:szCs w:val="24"/>
              </w:rPr>
              <w:t>лодежной политики</w:t>
            </w:r>
            <w:r w:rsidRPr="00BE74A5">
              <w:rPr>
                <w:sz w:val="24"/>
                <w:szCs w:val="24"/>
              </w:rPr>
              <w:t xml:space="preserve"> админис</w:t>
            </w:r>
            <w:r w:rsidRPr="00BE74A5">
              <w:rPr>
                <w:sz w:val="24"/>
                <w:szCs w:val="24"/>
              </w:rPr>
              <w:t>т</w:t>
            </w:r>
            <w:r w:rsidRPr="00BE74A5">
              <w:rPr>
                <w:sz w:val="24"/>
                <w:szCs w:val="24"/>
              </w:rPr>
              <w:lastRenderedPageBreak/>
              <w:t>рации ра</w:t>
            </w:r>
            <w:r w:rsidRPr="00BE74A5">
              <w:rPr>
                <w:sz w:val="24"/>
                <w:szCs w:val="24"/>
              </w:rPr>
              <w:t>й</w:t>
            </w:r>
            <w:r w:rsidRPr="00BE74A5">
              <w:rPr>
                <w:sz w:val="24"/>
                <w:szCs w:val="24"/>
              </w:rPr>
              <w:t>она,                                                                                                                                                                                                                                        управление организ</w:t>
            </w:r>
            <w:r w:rsidRPr="00BE74A5">
              <w:rPr>
                <w:sz w:val="24"/>
                <w:szCs w:val="24"/>
              </w:rPr>
              <w:t>а</w:t>
            </w:r>
            <w:r w:rsidRPr="00BE74A5">
              <w:rPr>
                <w:sz w:val="24"/>
                <w:szCs w:val="24"/>
              </w:rPr>
              <w:t>ции де</w:t>
            </w:r>
            <w:r w:rsidRPr="00BE74A5">
              <w:rPr>
                <w:sz w:val="24"/>
                <w:szCs w:val="24"/>
              </w:rPr>
              <w:t>я</w:t>
            </w:r>
            <w:r w:rsidRPr="00BE74A5">
              <w:rPr>
                <w:sz w:val="24"/>
                <w:szCs w:val="24"/>
              </w:rPr>
              <w:t>тельности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она,</w:t>
            </w:r>
            <w:r w:rsidR="00640CC6" w:rsidRPr="00BE74A5">
              <w:rPr>
                <w:sz w:val="24"/>
                <w:szCs w:val="24"/>
              </w:rPr>
              <w:t xml:space="preserve"> управление культуры админис</w:t>
            </w:r>
            <w:r w:rsidR="00640CC6" w:rsidRPr="00BE74A5">
              <w:rPr>
                <w:sz w:val="24"/>
                <w:szCs w:val="24"/>
              </w:rPr>
              <w:t>т</w:t>
            </w:r>
            <w:r w:rsidR="00640CC6" w:rsidRPr="00BE74A5">
              <w:rPr>
                <w:sz w:val="24"/>
                <w:szCs w:val="24"/>
              </w:rPr>
              <w:t>рации ра</w:t>
            </w:r>
            <w:r w:rsidR="00640CC6" w:rsidRPr="00BE74A5">
              <w:rPr>
                <w:sz w:val="24"/>
                <w:szCs w:val="24"/>
              </w:rPr>
              <w:t>й</w:t>
            </w:r>
            <w:r w:rsidR="00640CC6" w:rsidRPr="00BE74A5">
              <w:rPr>
                <w:sz w:val="24"/>
                <w:szCs w:val="24"/>
              </w:rPr>
              <w:t>она, отдел  жилищно-комм</w:t>
            </w:r>
            <w:r w:rsidR="00640CC6" w:rsidRPr="00BE74A5">
              <w:rPr>
                <w:sz w:val="24"/>
                <w:szCs w:val="24"/>
              </w:rPr>
              <w:t>у</w:t>
            </w:r>
            <w:r w:rsidR="00640CC6" w:rsidRPr="00BE74A5">
              <w:rPr>
                <w:sz w:val="24"/>
                <w:szCs w:val="24"/>
              </w:rPr>
              <w:t>нального хозяйства, энергетики и стро</w:t>
            </w:r>
            <w:r w:rsidR="00640CC6" w:rsidRPr="00BE74A5">
              <w:rPr>
                <w:sz w:val="24"/>
                <w:szCs w:val="24"/>
              </w:rPr>
              <w:t>и</w:t>
            </w:r>
            <w:r w:rsidR="00640CC6" w:rsidRPr="00BE74A5">
              <w:rPr>
                <w:sz w:val="24"/>
                <w:szCs w:val="24"/>
              </w:rPr>
              <w:t>тельства админис</w:t>
            </w:r>
            <w:r w:rsidR="00640CC6" w:rsidRPr="00BE74A5">
              <w:rPr>
                <w:sz w:val="24"/>
                <w:szCs w:val="24"/>
              </w:rPr>
              <w:t>т</w:t>
            </w:r>
            <w:r w:rsidR="00640CC6" w:rsidRPr="00BE74A5">
              <w:rPr>
                <w:sz w:val="24"/>
                <w:szCs w:val="24"/>
              </w:rPr>
              <w:t>рации ра</w:t>
            </w:r>
            <w:r w:rsidR="00640CC6" w:rsidRPr="00BE74A5">
              <w:rPr>
                <w:sz w:val="24"/>
                <w:szCs w:val="24"/>
              </w:rPr>
              <w:t>й</w:t>
            </w:r>
            <w:r w:rsidR="00640CC6" w:rsidRPr="00BE74A5">
              <w:rPr>
                <w:sz w:val="24"/>
                <w:szCs w:val="24"/>
              </w:rPr>
              <w:t xml:space="preserve">она,     </w:t>
            </w:r>
          </w:p>
          <w:p w:rsidR="00BE74A5" w:rsidRDefault="00BD79B8" w:rsidP="00BE74A5">
            <w:pPr>
              <w:jc w:val="both"/>
              <w:rPr>
                <w:sz w:val="24"/>
                <w:szCs w:val="24"/>
              </w:rPr>
            </w:pPr>
            <w:r w:rsidRPr="00BE74A5">
              <w:rPr>
                <w:sz w:val="24"/>
                <w:szCs w:val="24"/>
              </w:rPr>
              <w:t>департ</w:t>
            </w:r>
            <w:r w:rsidRPr="00BE74A5">
              <w:rPr>
                <w:sz w:val="24"/>
                <w:szCs w:val="24"/>
              </w:rPr>
              <w:t>а</w:t>
            </w:r>
            <w:r w:rsidRPr="00BE74A5">
              <w:rPr>
                <w:sz w:val="24"/>
                <w:szCs w:val="24"/>
              </w:rPr>
              <w:t>мент ф</w:t>
            </w:r>
            <w:r w:rsidRPr="00BE74A5">
              <w:rPr>
                <w:sz w:val="24"/>
                <w:szCs w:val="24"/>
              </w:rPr>
              <w:t>и</w:t>
            </w:r>
            <w:r w:rsidRPr="00BE74A5">
              <w:rPr>
                <w:sz w:val="24"/>
                <w:szCs w:val="24"/>
              </w:rPr>
              <w:t>нансов а</w:t>
            </w:r>
            <w:r w:rsidRPr="00BE74A5">
              <w:rPr>
                <w:sz w:val="24"/>
                <w:szCs w:val="24"/>
              </w:rPr>
              <w:t>д</w:t>
            </w:r>
            <w:r w:rsidRPr="00BE74A5">
              <w:rPr>
                <w:sz w:val="24"/>
                <w:szCs w:val="24"/>
              </w:rPr>
              <w:t>министр</w:t>
            </w:r>
            <w:r w:rsidRPr="00BE74A5">
              <w:rPr>
                <w:sz w:val="24"/>
                <w:szCs w:val="24"/>
              </w:rPr>
              <w:t>а</w:t>
            </w:r>
            <w:r w:rsidRPr="00BE74A5">
              <w:rPr>
                <w:sz w:val="24"/>
                <w:szCs w:val="24"/>
              </w:rPr>
              <w:t>ции района</w:t>
            </w:r>
          </w:p>
          <w:p w:rsidR="00BD79B8" w:rsidRPr="00BE74A5" w:rsidRDefault="00BD79B8" w:rsidP="00BE74A5">
            <w:pPr>
              <w:jc w:val="both"/>
              <w:rPr>
                <w:sz w:val="24"/>
                <w:szCs w:val="24"/>
              </w:rPr>
            </w:pPr>
          </w:p>
        </w:tc>
        <w:tc>
          <w:tcPr>
            <w:tcW w:w="992" w:type="dxa"/>
            <w:gridSpan w:val="2"/>
            <w:hideMark/>
          </w:tcPr>
          <w:p w:rsidR="00BD79B8" w:rsidRPr="00BE74A5" w:rsidRDefault="00BD79B8" w:rsidP="00BE74A5">
            <w:pPr>
              <w:jc w:val="both"/>
              <w:rPr>
                <w:sz w:val="24"/>
                <w:szCs w:val="24"/>
              </w:rPr>
            </w:pPr>
            <w:r w:rsidRPr="00BE74A5">
              <w:rPr>
                <w:sz w:val="24"/>
                <w:szCs w:val="24"/>
              </w:rPr>
              <w:lastRenderedPageBreak/>
              <w:t>всего</w:t>
            </w:r>
          </w:p>
        </w:tc>
        <w:tc>
          <w:tcPr>
            <w:tcW w:w="1560" w:type="dxa"/>
            <w:gridSpan w:val="2"/>
            <w:vMerge w:val="restart"/>
            <w:tcMar>
              <w:left w:w="0" w:type="dxa"/>
              <w:right w:w="0" w:type="dxa"/>
            </w:tcMar>
            <w:hideMark/>
          </w:tcPr>
          <w:p w:rsidR="00BD79B8" w:rsidRPr="00BE74A5" w:rsidRDefault="00BD79B8" w:rsidP="001D0039">
            <w:pPr>
              <w:jc w:val="center"/>
              <w:rPr>
                <w:sz w:val="24"/>
                <w:szCs w:val="24"/>
              </w:rPr>
            </w:pPr>
            <w:r w:rsidRPr="00BE74A5">
              <w:rPr>
                <w:sz w:val="24"/>
                <w:szCs w:val="24"/>
              </w:rPr>
              <w:t>Х</w:t>
            </w:r>
          </w:p>
        </w:tc>
        <w:tc>
          <w:tcPr>
            <w:tcW w:w="1134" w:type="dxa"/>
            <w:gridSpan w:val="2"/>
            <w:tcMar>
              <w:left w:w="0" w:type="dxa"/>
              <w:right w:w="0" w:type="dxa"/>
            </w:tcMar>
            <w:hideMark/>
          </w:tcPr>
          <w:p w:rsidR="00BD79B8" w:rsidRPr="00BE74A5" w:rsidRDefault="005D5671" w:rsidP="001D0039">
            <w:pPr>
              <w:jc w:val="center"/>
              <w:rPr>
                <w:bCs/>
                <w:sz w:val="24"/>
                <w:szCs w:val="24"/>
              </w:rPr>
            </w:pPr>
            <w:r w:rsidRPr="00BE74A5">
              <w:rPr>
                <w:bCs/>
                <w:sz w:val="24"/>
                <w:szCs w:val="24"/>
              </w:rPr>
              <w:t>88 992,4</w:t>
            </w:r>
          </w:p>
        </w:tc>
        <w:tc>
          <w:tcPr>
            <w:tcW w:w="1157" w:type="dxa"/>
            <w:tcMar>
              <w:left w:w="0" w:type="dxa"/>
              <w:right w:w="0" w:type="dxa"/>
            </w:tcMar>
            <w:hideMark/>
          </w:tcPr>
          <w:p w:rsidR="00BD79B8" w:rsidRPr="00BE74A5" w:rsidRDefault="00BD79B8" w:rsidP="001D0039">
            <w:pPr>
              <w:jc w:val="center"/>
              <w:rPr>
                <w:bCs/>
                <w:sz w:val="24"/>
                <w:szCs w:val="24"/>
              </w:rPr>
            </w:pPr>
            <w:r w:rsidRPr="00BE74A5">
              <w:rPr>
                <w:bCs/>
                <w:sz w:val="24"/>
                <w:szCs w:val="24"/>
              </w:rPr>
              <w:t>6 565,1</w:t>
            </w:r>
          </w:p>
        </w:tc>
        <w:tc>
          <w:tcPr>
            <w:tcW w:w="1417" w:type="dxa"/>
            <w:tcMar>
              <w:left w:w="0" w:type="dxa"/>
              <w:right w:w="0" w:type="dxa"/>
            </w:tcMar>
            <w:hideMark/>
          </w:tcPr>
          <w:p w:rsidR="00BD79B8" w:rsidRPr="00BE74A5" w:rsidRDefault="00F94792" w:rsidP="001D0039">
            <w:pPr>
              <w:jc w:val="center"/>
              <w:rPr>
                <w:bCs/>
                <w:sz w:val="24"/>
                <w:szCs w:val="24"/>
              </w:rPr>
            </w:pPr>
            <w:r w:rsidRPr="00BE74A5">
              <w:rPr>
                <w:bCs/>
                <w:sz w:val="24"/>
                <w:szCs w:val="24"/>
              </w:rPr>
              <w:t>22 716,7</w:t>
            </w:r>
          </w:p>
        </w:tc>
        <w:tc>
          <w:tcPr>
            <w:tcW w:w="1418" w:type="dxa"/>
            <w:tcMar>
              <w:left w:w="0" w:type="dxa"/>
              <w:right w:w="0" w:type="dxa"/>
            </w:tcMar>
            <w:hideMark/>
          </w:tcPr>
          <w:p w:rsidR="00BD79B8" w:rsidRPr="00BE74A5" w:rsidRDefault="005D5671" w:rsidP="001D0039">
            <w:pPr>
              <w:jc w:val="center"/>
              <w:rPr>
                <w:bCs/>
                <w:sz w:val="24"/>
                <w:szCs w:val="24"/>
              </w:rPr>
            </w:pPr>
            <w:r w:rsidRPr="00BE74A5">
              <w:rPr>
                <w:bCs/>
                <w:sz w:val="24"/>
                <w:szCs w:val="24"/>
              </w:rPr>
              <w:t>15 996,6</w:t>
            </w:r>
          </w:p>
        </w:tc>
        <w:tc>
          <w:tcPr>
            <w:tcW w:w="1418" w:type="dxa"/>
            <w:tcMar>
              <w:left w:w="0" w:type="dxa"/>
              <w:right w:w="0" w:type="dxa"/>
            </w:tcMar>
            <w:hideMark/>
          </w:tcPr>
          <w:p w:rsidR="00BD79B8" w:rsidRPr="00BE74A5" w:rsidRDefault="005D5671" w:rsidP="001D0039">
            <w:pPr>
              <w:jc w:val="center"/>
              <w:rPr>
                <w:bCs/>
                <w:sz w:val="24"/>
                <w:szCs w:val="24"/>
              </w:rPr>
            </w:pPr>
            <w:r w:rsidRPr="00BE74A5">
              <w:rPr>
                <w:bCs/>
                <w:sz w:val="24"/>
                <w:szCs w:val="24"/>
              </w:rPr>
              <w:t>22 360,3</w:t>
            </w:r>
          </w:p>
        </w:tc>
        <w:tc>
          <w:tcPr>
            <w:tcW w:w="1417" w:type="dxa"/>
            <w:gridSpan w:val="2"/>
            <w:tcMar>
              <w:left w:w="0" w:type="dxa"/>
              <w:right w:w="0" w:type="dxa"/>
            </w:tcMar>
            <w:hideMark/>
          </w:tcPr>
          <w:p w:rsidR="00BD79B8" w:rsidRPr="00BE74A5" w:rsidRDefault="005D5671" w:rsidP="001D0039">
            <w:pPr>
              <w:jc w:val="center"/>
              <w:rPr>
                <w:bCs/>
                <w:sz w:val="24"/>
                <w:szCs w:val="24"/>
              </w:rPr>
            </w:pPr>
            <w:r w:rsidRPr="00BE74A5">
              <w:rPr>
                <w:bCs/>
                <w:sz w:val="24"/>
                <w:szCs w:val="24"/>
              </w:rPr>
              <w:t>15 648,3</w:t>
            </w:r>
          </w:p>
        </w:tc>
        <w:tc>
          <w:tcPr>
            <w:tcW w:w="1356" w:type="dxa"/>
            <w:gridSpan w:val="3"/>
            <w:tcMar>
              <w:left w:w="0" w:type="dxa"/>
              <w:right w:w="0" w:type="dxa"/>
            </w:tcMar>
            <w:hideMark/>
          </w:tcPr>
          <w:p w:rsidR="00BD79B8" w:rsidRPr="00BE74A5" w:rsidRDefault="00BD79B8" w:rsidP="001D0039">
            <w:pPr>
              <w:jc w:val="center"/>
              <w:rPr>
                <w:sz w:val="24"/>
                <w:szCs w:val="24"/>
              </w:rPr>
            </w:pPr>
            <w:r w:rsidRPr="00BE74A5">
              <w:rPr>
                <w:sz w:val="24"/>
                <w:szCs w:val="24"/>
              </w:rPr>
              <w:t>5</w:t>
            </w:r>
            <w:r w:rsidR="00AC7E58" w:rsidRPr="00BE74A5">
              <w:rPr>
                <w:sz w:val="24"/>
                <w:szCs w:val="24"/>
              </w:rPr>
              <w:t> 705,4</w:t>
            </w:r>
          </w:p>
        </w:tc>
      </w:tr>
      <w:tr w:rsidR="00BD79B8" w:rsidRPr="00BE74A5" w:rsidTr="00D66A57">
        <w:trPr>
          <w:gridAfter w:val="21"/>
          <w:wAfter w:w="9574" w:type="dxa"/>
          <w:trHeight w:val="624"/>
        </w:trPr>
        <w:tc>
          <w:tcPr>
            <w:tcW w:w="1101" w:type="dxa"/>
            <w:gridSpan w:val="2"/>
            <w:vMerge/>
            <w:hideMark/>
          </w:tcPr>
          <w:p w:rsidR="00BD79B8" w:rsidRPr="00BE74A5" w:rsidRDefault="00BD79B8" w:rsidP="003A017C">
            <w:pPr>
              <w:rPr>
                <w:sz w:val="24"/>
                <w:szCs w:val="24"/>
              </w:rPr>
            </w:pPr>
          </w:p>
        </w:tc>
        <w:tc>
          <w:tcPr>
            <w:tcW w:w="1721" w:type="dxa"/>
            <w:vMerge/>
            <w:hideMark/>
          </w:tcPr>
          <w:p w:rsidR="00BD79B8" w:rsidRPr="00BE74A5" w:rsidRDefault="00BD79B8" w:rsidP="00BE74A5">
            <w:pPr>
              <w:jc w:val="both"/>
              <w:rPr>
                <w:sz w:val="24"/>
                <w:szCs w:val="24"/>
              </w:rPr>
            </w:pPr>
          </w:p>
        </w:tc>
        <w:tc>
          <w:tcPr>
            <w:tcW w:w="1397" w:type="dxa"/>
            <w:gridSpan w:val="2"/>
            <w:vMerge/>
            <w:hideMark/>
          </w:tcPr>
          <w:p w:rsidR="00BD79B8" w:rsidRPr="00BE74A5" w:rsidRDefault="00BD79B8" w:rsidP="00BE74A5">
            <w:pPr>
              <w:jc w:val="both"/>
              <w:rPr>
                <w:sz w:val="24"/>
                <w:szCs w:val="24"/>
              </w:rPr>
            </w:pPr>
          </w:p>
        </w:tc>
        <w:tc>
          <w:tcPr>
            <w:tcW w:w="992" w:type="dxa"/>
            <w:gridSpan w:val="2"/>
            <w:hideMark/>
          </w:tcPr>
          <w:p w:rsidR="00BD79B8" w:rsidRPr="00BE74A5" w:rsidRDefault="00BD79B8"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BD79B8" w:rsidRPr="00BE74A5" w:rsidRDefault="00BD79B8" w:rsidP="001D0039">
            <w:pPr>
              <w:jc w:val="center"/>
              <w:rPr>
                <w:sz w:val="24"/>
                <w:szCs w:val="24"/>
              </w:rPr>
            </w:pPr>
          </w:p>
        </w:tc>
        <w:tc>
          <w:tcPr>
            <w:tcW w:w="1134" w:type="dxa"/>
            <w:gridSpan w:val="2"/>
            <w:tcMar>
              <w:left w:w="0" w:type="dxa"/>
              <w:right w:w="0" w:type="dxa"/>
            </w:tcMar>
            <w:hideMark/>
          </w:tcPr>
          <w:p w:rsidR="00BD79B8" w:rsidRPr="00BE74A5" w:rsidRDefault="005D5671" w:rsidP="001D0039">
            <w:pPr>
              <w:jc w:val="center"/>
              <w:rPr>
                <w:bCs/>
                <w:sz w:val="24"/>
                <w:szCs w:val="24"/>
              </w:rPr>
            </w:pPr>
            <w:r w:rsidRPr="00BE74A5">
              <w:rPr>
                <w:bCs/>
                <w:sz w:val="24"/>
                <w:szCs w:val="24"/>
              </w:rPr>
              <w:t>26 263,5</w:t>
            </w:r>
          </w:p>
        </w:tc>
        <w:tc>
          <w:tcPr>
            <w:tcW w:w="1157" w:type="dxa"/>
            <w:noWrap/>
            <w:tcMar>
              <w:left w:w="0" w:type="dxa"/>
              <w:right w:w="0" w:type="dxa"/>
            </w:tcMar>
            <w:hideMark/>
          </w:tcPr>
          <w:p w:rsidR="00BD79B8" w:rsidRPr="00BE74A5" w:rsidRDefault="00BD79B8" w:rsidP="001D0039">
            <w:pPr>
              <w:jc w:val="center"/>
              <w:rPr>
                <w:bCs/>
                <w:sz w:val="24"/>
                <w:szCs w:val="24"/>
              </w:rPr>
            </w:pPr>
            <w:r w:rsidRPr="00BE74A5">
              <w:rPr>
                <w:bCs/>
                <w:sz w:val="24"/>
                <w:szCs w:val="24"/>
              </w:rPr>
              <w:t>4 533,3</w:t>
            </w:r>
          </w:p>
        </w:tc>
        <w:tc>
          <w:tcPr>
            <w:tcW w:w="1417" w:type="dxa"/>
            <w:noWrap/>
            <w:tcMar>
              <w:left w:w="0" w:type="dxa"/>
              <w:right w:w="0" w:type="dxa"/>
            </w:tcMar>
            <w:hideMark/>
          </w:tcPr>
          <w:p w:rsidR="00BD79B8" w:rsidRPr="00BE74A5" w:rsidRDefault="00BD79B8" w:rsidP="001D0039">
            <w:pPr>
              <w:jc w:val="center"/>
              <w:rPr>
                <w:bCs/>
                <w:sz w:val="24"/>
                <w:szCs w:val="24"/>
              </w:rPr>
            </w:pPr>
            <w:r w:rsidRPr="00BE74A5">
              <w:rPr>
                <w:bCs/>
                <w:sz w:val="24"/>
                <w:szCs w:val="24"/>
              </w:rPr>
              <w:t>3 888,0</w:t>
            </w:r>
          </w:p>
        </w:tc>
        <w:tc>
          <w:tcPr>
            <w:tcW w:w="1418" w:type="dxa"/>
            <w:noWrap/>
            <w:tcMar>
              <w:left w:w="0" w:type="dxa"/>
              <w:right w:w="0" w:type="dxa"/>
            </w:tcMar>
            <w:hideMark/>
          </w:tcPr>
          <w:p w:rsidR="00BD79B8" w:rsidRPr="00BE74A5" w:rsidRDefault="005D5671" w:rsidP="001D0039">
            <w:pPr>
              <w:jc w:val="center"/>
              <w:rPr>
                <w:bCs/>
                <w:sz w:val="24"/>
                <w:szCs w:val="24"/>
              </w:rPr>
            </w:pPr>
            <w:r w:rsidRPr="00BE74A5">
              <w:rPr>
                <w:bCs/>
                <w:sz w:val="24"/>
                <w:szCs w:val="24"/>
              </w:rPr>
              <w:t>4 160,6</w:t>
            </w:r>
          </w:p>
        </w:tc>
        <w:tc>
          <w:tcPr>
            <w:tcW w:w="1418" w:type="dxa"/>
            <w:noWrap/>
            <w:tcMar>
              <w:left w:w="0" w:type="dxa"/>
              <w:right w:w="0" w:type="dxa"/>
            </w:tcMar>
            <w:hideMark/>
          </w:tcPr>
          <w:p w:rsidR="00BD79B8" w:rsidRPr="00BE74A5" w:rsidRDefault="005D5671" w:rsidP="001D0039">
            <w:pPr>
              <w:jc w:val="center"/>
              <w:rPr>
                <w:bCs/>
                <w:sz w:val="24"/>
                <w:szCs w:val="24"/>
              </w:rPr>
            </w:pPr>
            <w:r w:rsidRPr="00BE74A5">
              <w:rPr>
                <w:bCs/>
                <w:sz w:val="24"/>
                <w:szCs w:val="24"/>
              </w:rPr>
              <w:t>4 160,6</w:t>
            </w:r>
          </w:p>
        </w:tc>
        <w:tc>
          <w:tcPr>
            <w:tcW w:w="1417" w:type="dxa"/>
            <w:gridSpan w:val="2"/>
            <w:noWrap/>
            <w:tcMar>
              <w:left w:w="0" w:type="dxa"/>
              <w:right w:w="0" w:type="dxa"/>
            </w:tcMar>
            <w:hideMark/>
          </w:tcPr>
          <w:p w:rsidR="00BD79B8" w:rsidRPr="00BE74A5" w:rsidRDefault="005D5671" w:rsidP="001D0039">
            <w:pPr>
              <w:jc w:val="center"/>
              <w:rPr>
                <w:bCs/>
                <w:sz w:val="24"/>
                <w:szCs w:val="24"/>
              </w:rPr>
            </w:pPr>
            <w:r w:rsidRPr="00BE74A5">
              <w:rPr>
                <w:bCs/>
                <w:sz w:val="24"/>
                <w:szCs w:val="24"/>
              </w:rPr>
              <w:t>4 160,6</w:t>
            </w:r>
          </w:p>
        </w:tc>
        <w:tc>
          <w:tcPr>
            <w:tcW w:w="1356" w:type="dxa"/>
            <w:gridSpan w:val="3"/>
            <w:noWrap/>
            <w:tcMar>
              <w:left w:w="0" w:type="dxa"/>
              <w:right w:w="0" w:type="dxa"/>
            </w:tcMar>
            <w:hideMark/>
          </w:tcPr>
          <w:p w:rsidR="00BD79B8" w:rsidRPr="00BE74A5" w:rsidRDefault="00BD79B8" w:rsidP="001D0039">
            <w:pPr>
              <w:jc w:val="center"/>
              <w:rPr>
                <w:sz w:val="24"/>
                <w:szCs w:val="24"/>
              </w:rPr>
            </w:pPr>
          </w:p>
          <w:p w:rsidR="00E92DC1" w:rsidRPr="00BE74A5" w:rsidRDefault="00E92DC1" w:rsidP="001D0039">
            <w:pPr>
              <w:jc w:val="center"/>
              <w:rPr>
                <w:sz w:val="24"/>
                <w:szCs w:val="24"/>
              </w:rPr>
            </w:pPr>
          </w:p>
          <w:p w:rsidR="00BD79B8" w:rsidRPr="00BE74A5" w:rsidRDefault="00D25412" w:rsidP="001D0039">
            <w:pPr>
              <w:jc w:val="center"/>
              <w:rPr>
                <w:sz w:val="24"/>
                <w:szCs w:val="24"/>
              </w:rPr>
            </w:pPr>
            <w:r w:rsidRPr="00BE74A5">
              <w:rPr>
                <w:sz w:val="24"/>
                <w:szCs w:val="24"/>
              </w:rPr>
              <w:t>5 360,4</w:t>
            </w:r>
          </w:p>
          <w:p w:rsidR="00BD79B8" w:rsidRPr="00BE74A5" w:rsidRDefault="00BD79B8" w:rsidP="001D0039">
            <w:pPr>
              <w:jc w:val="center"/>
              <w:rPr>
                <w:sz w:val="24"/>
                <w:szCs w:val="24"/>
              </w:rPr>
            </w:pPr>
          </w:p>
        </w:tc>
      </w:tr>
      <w:tr w:rsidR="00E0642C" w:rsidRPr="00BE74A5" w:rsidTr="00D66A57">
        <w:trPr>
          <w:gridAfter w:val="21"/>
          <w:wAfter w:w="9574" w:type="dxa"/>
          <w:trHeight w:val="936"/>
        </w:trPr>
        <w:tc>
          <w:tcPr>
            <w:tcW w:w="1101" w:type="dxa"/>
            <w:gridSpan w:val="2"/>
            <w:vMerge/>
            <w:hideMark/>
          </w:tcPr>
          <w:p w:rsidR="00E0642C" w:rsidRPr="00BE74A5" w:rsidRDefault="00E0642C" w:rsidP="003A017C">
            <w:pPr>
              <w:rPr>
                <w:sz w:val="24"/>
                <w:szCs w:val="24"/>
              </w:rPr>
            </w:pPr>
          </w:p>
        </w:tc>
        <w:tc>
          <w:tcPr>
            <w:tcW w:w="1721" w:type="dxa"/>
            <w:vMerge/>
            <w:hideMark/>
          </w:tcPr>
          <w:p w:rsidR="00E0642C" w:rsidRPr="00BE74A5" w:rsidRDefault="00E0642C" w:rsidP="00BE74A5">
            <w:pPr>
              <w:jc w:val="both"/>
              <w:rPr>
                <w:sz w:val="24"/>
                <w:szCs w:val="24"/>
              </w:rPr>
            </w:pPr>
          </w:p>
        </w:tc>
        <w:tc>
          <w:tcPr>
            <w:tcW w:w="1397" w:type="dxa"/>
            <w:gridSpan w:val="2"/>
            <w:vMerge/>
            <w:hideMark/>
          </w:tcPr>
          <w:p w:rsidR="00E0642C" w:rsidRPr="00BE74A5" w:rsidRDefault="00E0642C" w:rsidP="00BE74A5">
            <w:pPr>
              <w:jc w:val="both"/>
              <w:rPr>
                <w:sz w:val="24"/>
                <w:szCs w:val="24"/>
              </w:rPr>
            </w:pPr>
          </w:p>
        </w:tc>
        <w:tc>
          <w:tcPr>
            <w:tcW w:w="992" w:type="dxa"/>
            <w:gridSpan w:val="2"/>
            <w:hideMark/>
          </w:tcPr>
          <w:p w:rsidR="00E0642C" w:rsidRPr="00BE74A5" w:rsidRDefault="00E0642C"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E0642C" w:rsidRPr="00BE74A5" w:rsidRDefault="00E0642C" w:rsidP="001D0039">
            <w:pPr>
              <w:jc w:val="center"/>
              <w:rPr>
                <w:sz w:val="24"/>
                <w:szCs w:val="24"/>
              </w:rPr>
            </w:pPr>
          </w:p>
        </w:tc>
        <w:tc>
          <w:tcPr>
            <w:tcW w:w="1134" w:type="dxa"/>
            <w:gridSpan w:val="2"/>
            <w:tcMar>
              <w:left w:w="0" w:type="dxa"/>
              <w:right w:w="0" w:type="dxa"/>
            </w:tcMar>
            <w:hideMark/>
          </w:tcPr>
          <w:p w:rsidR="00E0642C" w:rsidRPr="00BE74A5" w:rsidRDefault="00F94792" w:rsidP="001D0039">
            <w:pPr>
              <w:jc w:val="center"/>
              <w:rPr>
                <w:bCs/>
                <w:sz w:val="24"/>
                <w:szCs w:val="24"/>
              </w:rPr>
            </w:pPr>
            <w:r w:rsidRPr="00BE74A5">
              <w:rPr>
                <w:bCs/>
                <w:sz w:val="24"/>
                <w:szCs w:val="24"/>
              </w:rPr>
              <w:t>62 728,9</w:t>
            </w:r>
          </w:p>
        </w:tc>
        <w:tc>
          <w:tcPr>
            <w:tcW w:w="1157" w:type="dxa"/>
            <w:tcMar>
              <w:left w:w="0" w:type="dxa"/>
              <w:right w:w="0" w:type="dxa"/>
            </w:tcMar>
            <w:hideMark/>
          </w:tcPr>
          <w:p w:rsidR="00E0642C" w:rsidRPr="00BE74A5" w:rsidRDefault="00E0642C" w:rsidP="001D0039">
            <w:pPr>
              <w:jc w:val="center"/>
              <w:rPr>
                <w:bCs/>
                <w:sz w:val="24"/>
                <w:szCs w:val="24"/>
              </w:rPr>
            </w:pPr>
            <w:r w:rsidRPr="00BE74A5">
              <w:rPr>
                <w:bCs/>
                <w:sz w:val="24"/>
                <w:szCs w:val="24"/>
              </w:rPr>
              <w:t>2 031,8</w:t>
            </w:r>
          </w:p>
        </w:tc>
        <w:tc>
          <w:tcPr>
            <w:tcW w:w="1417" w:type="dxa"/>
            <w:tcMar>
              <w:left w:w="0" w:type="dxa"/>
              <w:right w:w="0" w:type="dxa"/>
            </w:tcMar>
            <w:hideMark/>
          </w:tcPr>
          <w:p w:rsidR="00E0642C" w:rsidRPr="00BE74A5" w:rsidRDefault="00E0642C" w:rsidP="001D0039">
            <w:pPr>
              <w:jc w:val="center"/>
              <w:rPr>
                <w:bCs/>
                <w:sz w:val="24"/>
                <w:szCs w:val="24"/>
              </w:rPr>
            </w:pPr>
            <w:r w:rsidRPr="00BE74A5">
              <w:rPr>
                <w:bCs/>
                <w:sz w:val="24"/>
                <w:szCs w:val="24"/>
              </w:rPr>
              <w:t>1</w:t>
            </w:r>
            <w:r w:rsidR="00F94792" w:rsidRPr="00BE74A5">
              <w:rPr>
                <w:bCs/>
                <w:sz w:val="24"/>
                <w:szCs w:val="24"/>
              </w:rPr>
              <w:t>8828</w:t>
            </w:r>
            <w:r w:rsidRPr="00BE74A5">
              <w:rPr>
                <w:bCs/>
                <w:sz w:val="24"/>
                <w:szCs w:val="24"/>
              </w:rPr>
              <w:t>,</w:t>
            </w:r>
            <w:r w:rsidR="00F94792" w:rsidRPr="00BE74A5">
              <w:rPr>
                <w:bCs/>
                <w:sz w:val="24"/>
                <w:szCs w:val="24"/>
              </w:rPr>
              <w:t>7</w:t>
            </w:r>
          </w:p>
        </w:tc>
        <w:tc>
          <w:tcPr>
            <w:tcW w:w="1418" w:type="dxa"/>
            <w:tcMar>
              <w:left w:w="0" w:type="dxa"/>
              <w:right w:w="0" w:type="dxa"/>
            </w:tcMar>
            <w:hideMark/>
          </w:tcPr>
          <w:p w:rsidR="00E0642C" w:rsidRPr="00BE74A5" w:rsidRDefault="00E0642C" w:rsidP="001D0039">
            <w:pPr>
              <w:jc w:val="center"/>
              <w:rPr>
                <w:bCs/>
                <w:sz w:val="24"/>
                <w:szCs w:val="24"/>
              </w:rPr>
            </w:pPr>
            <w:r w:rsidRPr="00BE74A5">
              <w:rPr>
                <w:bCs/>
                <w:sz w:val="24"/>
                <w:szCs w:val="24"/>
              </w:rPr>
              <w:t>11 836,0</w:t>
            </w:r>
          </w:p>
        </w:tc>
        <w:tc>
          <w:tcPr>
            <w:tcW w:w="1418" w:type="dxa"/>
            <w:tcMar>
              <w:left w:w="0" w:type="dxa"/>
              <w:right w:w="0" w:type="dxa"/>
            </w:tcMar>
            <w:hideMark/>
          </w:tcPr>
          <w:p w:rsidR="00E0642C" w:rsidRPr="00BE74A5" w:rsidRDefault="00E0642C" w:rsidP="001D0039">
            <w:pPr>
              <w:jc w:val="center"/>
              <w:rPr>
                <w:bCs/>
                <w:sz w:val="24"/>
                <w:szCs w:val="24"/>
              </w:rPr>
            </w:pPr>
          </w:p>
          <w:p w:rsidR="00E0642C" w:rsidRPr="00BE74A5" w:rsidRDefault="00E0642C" w:rsidP="001D0039">
            <w:pPr>
              <w:jc w:val="center"/>
              <w:rPr>
                <w:bCs/>
                <w:sz w:val="24"/>
                <w:szCs w:val="24"/>
              </w:rPr>
            </w:pPr>
            <w:r w:rsidRPr="00BE74A5">
              <w:rPr>
                <w:bCs/>
                <w:sz w:val="24"/>
                <w:szCs w:val="24"/>
              </w:rPr>
              <w:t>18 199,7</w:t>
            </w:r>
          </w:p>
          <w:p w:rsidR="00E0642C" w:rsidRPr="00BE74A5" w:rsidRDefault="00E0642C" w:rsidP="001D0039">
            <w:pPr>
              <w:jc w:val="center"/>
              <w:rPr>
                <w:bCs/>
                <w:sz w:val="24"/>
                <w:szCs w:val="24"/>
              </w:rPr>
            </w:pPr>
          </w:p>
        </w:tc>
        <w:tc>
          <w:tcPr>
            <w:tcW w:w="1417" w:type="dxa"/>
            <w:gridSpan w:val="2"/>
            <w:tcMar>
              <w:left w:w="0" w:type="dxa"/>
              <w:right w:w="0" w:type="dxa"/>
            </w:tcMar>
            <w:hideMark/>
          </w:tcPr>
          <w:p w:rsidR="00E0642C" w:rsidRPr="00BE74A5" w:rsidRDefault="00E0642C" w:rsidP="001D0039">
            <w:pPr>
              <w:jc w:val="center"/>
              <w:rPr>
                <w:bCs/>
                <w:sz w:val="24"/>
                <w:szCs w:val="24"/>
              </w:rPr>
            </w:pPr>
            <w:r w:rsidRPr="00BE74A5">
              <w:rPr>
                <w:bCs/>
                <w:sz w:val="24"/>
                <w:szCs w:val="24"/>
              </w:rPr>
              <w:t>11 487,7</w:t>
            </w:r>
          </w:p>
        </w:tc>
        <w:tc>
          <w:tcPr>
            <w:tcW w:w="1356" w:type="dxa"/>
            <w:gridSpan w:val="3"/>
            <w:tcMar>
              <w:left w:w="0" w:type="dxa"/>
              <w:right w:w="0" w:type="dxa"/>
            </w:tcMar>
            <w:hideMark/>
          </w:tcPr>
          <w:p w:rsidR="00E0642C" w:rsidRPr="00BE74A5" w:rsidRDefault="00BD79B8" w:rsidP="001D0039">
            <w:pPr>
              <w:jc w:val="center"/>
              <w:rPr>
                <w:bCs/>
                <w:sz w:val="24"/>
                <w:szCs w:val="24"/>
              </w:rPr>
            </w:pPr>
            <w:r w:rsidRPr="00BE74A5">
              <w:rPr>
                <w:sz w:val="24"/>
                <w:szCs w:val="24"/>
              </w:rPr>
              <w:t>3</w:t>
            </w:r>
            <w:r w:rsidR="00AC7E58" w:rsidRPr="00BE74A5">
              <w:rPr>
                <w:sz w:val="24"/>
                <w:szCs w:val="24"/>
              </w:rPr>
              <w:t>45,0</w:t>
            </w:r>
          </w:p>
        </w:tc>
      </w:tr>
      <w:tr w:rsidR="00364C06" w:rsidRPr="00BE74A5" w:rsidTr="00D66A57">
        <w:trPr>
          <w:gridAfter w:val="21"/>
          <w:wAfter w:w="9574" w:type="dxa"/>
          <w:trHeight w:val="312"/>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3A017C">
            <w:pPr>
              <w:jc w:val="center"/>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5D5671" w:rsidRPr="00BE74A5" w:rsidTr="00D66A57">
        <w:trPr>
          <w:gridAfter w:val="21"/>
          <w:wAfter w:w="9574" w:type="dxa"/>
          <w:trHeight w:val="312"/>
        </w:trPr>
        <w:tc>
          <w:tcPr>
            <w:tcW w:w="1101" w:type="dxa"/>
            <w:gridSpan w:val="2"/>
            <w:vMerge w:val="restart"/>
            <w:hideMark/>
          </w:tcPr>
          <w:p w:rsidR="005D5671" w:rsidRPr="00BE74A5" w:rsidRDefault="005D5671" w:rsidP="003A017C">
            <w:pPr>
              <w:jc w:val="center"/>
              <w:rPr>
                <w:sz w:val="24"/>
                <w:szCs w:val="24"/>
              </w:rPr>
            </w:pPr>
            <w:r w:rsidRPr="00BE74A5">
              <w:rPr>
                <w:sz w:val="24"/>
                <w:szCs w:val="24"/>
              </w:rPr>
              <w:t>1.2.3.1</w:t>
            </w:r>
            <w:r w:rsidR="00BE74A5">
              <w:rPr>
                <w:sz w:val="24"/>
                <w:szCs w:val="24"/>
              </w:rPr>
              <w:t>.</w:t>
            </w:r>
          </w:p>
        </w:tc>
        <w:tc>
          <w:tcPr>
            <w:tcW w:w="1721" w:type="dxa"/>
            <w:vMerge w:val="restart"/>
            <w:hideMark/>
          </w:tcPr>
          <w:p w:rsidR="005D5671" w:rsidRPr="00BE74A5" w:rsidRDefault="005D5671" w:rsidP="00BE74A5">
            <w:pPr>
              <w:jc w:val="both"/>
              <w:rPr>
                <w:sz w:val="24"/>
                <w:szCs w:val="24"/>
              </w:rPr>
            </w:pPr>
            <w:r w:rsidRPr="00BE74A5">
              <w:rPr>
                <w:sz w:val="24"/>
                <w:szCs w:val="24"/>
              </w:rPr>
              <w:t>Субвенции на осуществл</w:t>
            </w:r>
            <w:r w:rsidRPr="00BE74A5">
              <w:rPr>
                <w:sz w:val="24"/>
                <w:szCs w:val="24"/>
              </w:rPr>
              <w:t>е</w:t>
            </w:r>
            <w:r w:rsidRPr="00BE74A5">
              <w:rPr>
                <w:sz w:val="24"/>
                <w:szCs w:val="24"/>
              </w:rPr>
              <w:t>ние полном</w:t>
            </w:r>
            <w:r w:rsidRPr="00BE74A5">
              <w:rPr>
                <w:sz w:val="24"/>
                <w:szCs w:val="24"/>
              </w:rPr>
              <w:t>о</w:t>
            </w:r>
            <w:r w:rsidRPr="00BE74A5">
              <w:rPr>
                <w:sz w:val="24"/>
                <w:szCs w:val="24"/>
              </w:rPr>
              <w:t>чий по пе</w:t>
            </w:r>
            <w:r w:rsidRPr="00BE74A5">
              <w:rPr>
                <w:sz w:val="24"/>
                <w:szCs w:val="24"/>
              </w:rPr>
              <w:t>р</w:t>
            </w:r>
            <w:r w:rsidRPr="00BE74A5">
              <w:rPr>
                <w:sz w:val="24"/>
                <w:szCs w:val="24"/>
              </w:rPr>
              <w:t>вичному в</w:t>
            </w:r>
            <w:r w:rsidRPr="00BE74A5">
              <w:rPr>
                <w:sz w:val="24"/>
                <w:szCs w:val="24"/>
              </w:rPr>
              <w:t>о</w:t>
            </w:r>
            <w:r w:rsidRPr="00BE74A5">
              <w:rPr>
                <w:sz w:val="24"/>
                <w:szCs w:val="24"/>
              </w:rPr>
              <w:t xml:space="preserve">инскому учету </w:t>
            </w:r>
            <w:r w:rsidRPr="00BE74A5">
              <w:rPr>
                <w:sz w:val="24"/>
                <w:szCs w:val="24"/>
              </w:rPr>
              <w:lastRenderedPageBreak/>
              <w:t>на территор</w:t>
            </w:r>
            <w:r w:rsidRPr="00BE74A5">
              <w:rPr>
                <w:sz w:val="24"/>
                <w:szCs w:val="24"/>
              </w:rPr>
              <w:t>и</w:t>
            </w:r>
            <w:r w:rsidRPr="00BE74A5">
              <w:rPr>
                <w:sz w:val="24"/>
                <w:szCs w:val="24"/>
              </w:rPr>
              <w:t>ях, где отсу</w:t>
            </w:r>
            <w:r w:rsidRPr="00BE74A5">
              <w:rPr>
                <w:sz w:val="24"/>
                <w:szCs w:val="24"/>
              </w:rPr>
              <w:t>т</w:t>
            </w:r>
            <w:r w:rsidRPr="00BE74A5">
              <w:rPr>
                <w:sz w:val="24"/>
                <w:szCs w:val="24"/>
              </w:rPr>
              <w:t>ствуют вое</w:t>
            </w:r>
            <w:r w:rsidRPr="00BE74A5">
              <w:rPr>
                <w:sz w:val="24"/>
                <w:szCs w:val="24"/>
              </w:rPr>
              <w:t>н</w:t>
            </w:r>
            <w:r w:rsidRPr="00BE74A5">
              <w:rPr>
                <w:sz w:val="24"/>
                <w:szCs w:val="24"/>
              </w:rPr>
              <w:t>ные комисс</w:t>
            </w:r>
            <w:r w:rsidRPr="00BE74A5">
              <w:rPr>
                <w:sz w:val="24"/>
                <w:szCs w:val="24"/>
              </w:rPr>
              <w:t>а</w:t>
            </w:r>
            <w:r w:rsidRPr="00BE74A5">
              <w:rPr>
                <w:sz w:val="24"/>
                <w:szCs w:val="24"/>
              </w:rPr>
              <w:t>риаты</w:t>
            </w:r>
          </w:p>
        </w:tc>
        <w:tc>
          <w:tcPr>
            <w:tcW w:w="1397" w:type="dxa"/>
            <w:gridSpan w:val="2"/>
            <w:vMerge w:val="restart"/>
            <w:hideMark/>
          </w:tcPr>
          <w:p w:rsidR="005D5671" w:rsidRPr="00BE74A5" w:rsidRDefault="005D5671" w:rsidP="00BE74A5">
            <w:pPr>
              <w:jc w:val="both"/>
              <w:rPr>
                <w:sz w:val="24"/>
                <w:szCs w:val="24"/>
              </w:rPr>
            </w:pPr>
            <w:r w:rsidRPr="00BE74A5">
              <w:rPr>
                <w:sz w:val="24"/>
                <w:szCs w:val="24"/>
              </w:rPr>
              <w:lastRenderedPageBreak/>
              <w:t>департ</w:t>
            </w:r>
            <w:r w:rsidRPr="00BE74A5">
              <w:rPr>
                <w:sz w:val="24"/>
                <w:szCs w:val="24"/>
              </w:rPr>
              <w:t>а</w:t>
            </w:r>
            <w:r w:rsidRPr="00BE74A5">
              <w:rPr>
                <w:sz w:val="24"/>
                <w:szCs w:val="24"/>
              </w:rPr>
              <w:t>мент ф</w:t>
            </w:r>
            <w:r w:rsidRPr="00BE74A5">
              <w:rPr>
                <w:sz w:val="24"/>
                <w:szCs w:val="24"/>
              </w:rPr>
              <w:t>и</w:t>
            </w:r>
            <w:r w:rsidRPr="00BE74A5">
              <w:rPr>
                <w:sz w:val="24"/>
                <w:szCs w:val="24"/>
              </w:rPr>
              <w:t>нансов а</w:t>
            </w:r>
            <w:r w:rsidRPr="00BE74A5">
              <w:rPr>
                <w:sz w:val="24"/>
                <w:szCs w:val="24"/>
              </w:rPr>
              <w:t>д</w:t>
            </w:r>
            <w:r w:rsidRPr="00BE74A5">
              <w:rPr>
                <w:sz w:val="24"/>
                <w:szCs w:val="24"/>
              </w:rPr>
              <w:t>министр</w:t>
            </w:r>
            <w:r w:rsidRPr="00BE74A5">
              <w:rPr>
                <w:sz w:val="24"/>
                <w:szCs w:val="24"/>
              </w:rPr>
              <w:t>а</w:t>
            </w:r>
            <w:r w:rsidRPr="00BE74A5">
              <w:rPr>
                <w:sz w:val="24"/>
                <w:szCs w:val="24"/>
              </w:rPr>
              <w:t xml:space="preserve">ции района </w:t>
            </w:r>
          </w:p>
        </w:tc>
        <w:tc>
          <w:tcPr>
            <w:tcW w:w="992" w:type="dxa"/>
            <w:gridSpan w:val="2"/>
            <w:hideMark/>
          </w:tcPr>
          <w:p w:rsidR="005D5671" w:rsidRPr="00BE74A5" w:rsidRDefault="005D5671" w:rsidP="00BE74A5">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5D5671" w:rsidRPr="00BE74A5" w:rsidRDefault="005D5671" w:rsidP="001D0039">
            <w:pPr>
              <w:jc w:val="center"/>
              <w:rPr>
                <w:sz w:val="24"/>
                <w:szCs w:val="24"/>
              </w:rPr>
            </w:pPr>
            <w:r w:rsidRPr="00BE74A5">
              <w:rPr>
                <w:sz w:val="24"/>
                <w:szCs w:val="24"/>
              </w:rPr>
              <w:t>Х</w:t>
            </w:r>
          </w:p>
        </w:tc>
        <w:tc>
          <w:tcPr>
            <w:tcW w:w="1134" w:type="dxa"/>
            <w:gridSpan w:val="2"/>
            <w:tcMar>
              <w:left w:w="0" w:type="dxa"/>
              <w:right w:w="0" w:type="dxa"/>
            </w:tcMar>
            <w:hideMark/>
          </w:tcPr>
          <w:p w:rsidR="005D5671" w:rsidRPr="00BE74A5" w:rsidRDefault="005D5671" w:rsidP="001D0039">
            <w:pPr>
              <w:jc w:val="center"/>
              <w:rPr>
                <w:sz w:val="24"/>
                <w:szCs w:val="24"/>
              </w:rPr>
            </w:pPr>
            <w:r w:rsidRPr="00BE74A5">
              <w:rPr>
                <w:bCs/>
                <w:sz w:val="24"/>
                <w:szCs w:val="24"/>
              </w:rPr>
              <w:t>26 263,5</w:t>
            </w:r>
          </w:p>
        </w:tc>
        <w:tc>
          <w:tcPr>
            <w:tcW w:w="1157" w:type="dxa"/>
            <w:tcMar>
              <w:left w:w="0" w:type="dxa"/>
              <w:right w:w="0" w:type="dxa"/>
            </w:tcMar>
            <w:hideMark/>
          </w:tcPr>
          <w:p w:rsidR="005D5671" w:rsidRPr="00BE74A5" w:rsidRDefault="005D5671" w:rsidP="001D0039">
            <w:pPr>
              <w:jc w:val="center"/>
              <w:rPr>
                <w:sz w:val="24"/>
                <w:szCs w:val="24"/>
              </w:rPr>
            </w:pPr>
            <w:r w:rsidRPr="00BE74A5">
              <w:rPr>
                <w:sz w:val="24"/>
                <w:szCs w:val="24"/>
              </w:rPr>
              <w:t>4 533,3</w:t>
            </w:r>
          </w:p>
        </w:tc>
        <w:tc>
          <w:tcPr>
            <w:tcW w:w="1417" w:type="dxa"/>
            <w:tcMar>
              <w:left w:w="0" w:type="dxa"/>
              <w:right w:w="0" w:type="dxa"/>
            </w:tcMar>
            <w:hideMark/>
          </w:tcPr>
          <w:p w:rsidR="005D5671" w:rsidRPr="00BE74A5" w:rsidRDefault="005D5671" w:rsidP="001D0039">
            <w:pPr>
              <w:jc w:val="center"/>
              <w:rPr>
                <w:sz w:val="24"/>
                <w:szCs w:val="24"/>
              </w:rPr>
            </w:pPr>
            <w:r w:rsidRPr="00BE74A5">
              <w:rPr>
                <w:sz w:val="24"/>
                <w:szCs w:val="24"/>
              </w:rPr>
              <w:t>3 888,0</w:t>
            </w:r>
          </w:p>
        </w:tc>
        <w:tc>
          <w:tcPr>
            <w:tcW w:w="1418" w:type="dxa"/>
            <w:tcMar>
              <w:left w:w="0" w:type="dxa"/>
              <w:right w:w="0" w:type="dxa"/>
            </w:tcMar>
            <w:hideMark/>
          </w:tcPr>
          <w:p w:rsidR="005D5671" w:rsidRPr="00BE74A5" w:rsidRDefault="005D5671" w:rsidP="001D0039">
            <w:pPr>
              <w:jc w:val="center"/>
              <w:rPr>
                <w:bCs/>
                <w:sz w:val="24"/>
                <w:szCs w:val="24"/>
              </w:rPr>
            </w:pPr>
            <w:r w:rsidRPr="00BE74A5">
              <w:rPr>
                <w:bCs/>
                <w:sz w:val="24"/>
                <w:szCs w:val="24"/>
              </w:rPr>
              <w:t>4 160,6</w:t>
            </w:r>
          </w:p>
        </w:tc>
        <w:tc>
          <w:tcPr>
            <w:tcW w:w="1418" w:type="dxa"/>
            <w:tcMar>
              <w:left w:w="0" w:type="dxa"/>
              <w:right w:w="0" w:type="dxa"/>
            </w:tcMar>
            <w:hideMark/>
          </w:tcPr>
          <w:p w:rsidR="005D5671" w:rsidRPr="00BE74A5" w:rsidRDefault="005D5671" w:rsidP="001D0039">
            <w:pPr>
              <w:jc w:val="center"/>
              <w:rPr>
                <w:bCs/>
                <w:sz w:val="24"/>
                <w:szCs w:val="24"/>
              </w:rPr>
            </w:pPr>
            <w:r w:rsidRPr="00BE74A5">
              <w:rPr>
                <w:bCs/>
                <w:sz w:val="24"/>
                <w:szCs w:val="24"/>
              </w:rPr>
              <w:t>4 160,6</w:t>
            </w:r>
          </w:p>
        </w:tc>
        <w:tc>
          <w:tcPr>
            <w:tcW w:w="1417" w:type="dxa"/>
            <w:gridSpan w:val="2"/>
            <w:tcMar>
              <w:left w:w="0" w:type="dxa"/>
              <w:right w:w="0" w:type="dxa"/>
            </w:tcMar>
            <w:hideMark/>
          </w:tcPr>
          <w:p w:rsidR="005D5671" w:rsidRPr="00BE74A5" w:rsidRDefault="005D5671" w:rsidP="001D0039">
            <w:pPr>
              <w:jc w:val="center"/>
              <w:rPr>
                <w:bCs/>
                <w:sz w:val="24"/>
                <w:szCs w:val="24"/>
              </w:rPr>
            </w:pPr>
            <w:r w:rsidRPr="00BE74A5">
              <w:rPr>
                <w:bCs/>
                <w:sz w:val="24"/>
                <w:szCs w:val="24"/>
              </w:rPr>
              <w:t>4 160,6</w:t>
            </w:r>
          </w:p>
        </w:tc>
        <w:tc>
          <w:tcPr>
            <w:tcW w:w="1356" w:type="dxa"/>
            <w:gridSpan w:val="3"/>
            <w:tcMar>
              <w:left w:w="0" w:type="dxa"/>
              <w:right w:w="0" w:type="dxa"/>
            </w:tcMar>
            <w:hideMark/>
          </w:tcPr>
          <w:p w:rsidR="005D5671" w:rsidRPr="00BE74A5" w:rsidRDefault="005D5671" w:rsidP="001D0039">
            <w:pPr>
              <w:jc w:val="center"/>
              <w:rPr>
                <w:sz w:val="24"/>
                <w:szCs w:val="24"/>
              </w:rPr>
            </w:pPr>
            <w:r w:rsidRPr="00BE74A5">
              <w:rPr>
                <w:sz w:val="24"/>
                <w:szCs w:val="24"/>
              </w:rPr>
              <w:t>5 360,4</w:t>
            </w:r>
          </w:p>
        </w:tc>
      </w:tr>
      <w:tr w:rsidR="005D5671" w:rsidRPr="00BE74A5" w:rsidTr="00D66A57">
        <w:trPr>
          <w:gridAfter w:val="21"/>
          <w:wAfter w:w="9574" w:type="dxa"/>
          <w:trHeight w:val="624"/>
        </w:trPr>
        <w:tc>
          <w:tcPr>
            <w:tcW w:w="1101" w:type="dxa"/>
            <w:gridSpan w:val="2"/>
            <w:vMerge/>
            <w:hideMark/>
          </w:tcPr>
          <w:p w:rsidR="005D5671" w:rsidRPr="00BE74A5" w:rsidRDefault="005D5671" w:rsidP="003A017C">
            <w:pPr>
              <w:rPr>
                <w:sz w:val="24"/>
                <w:szCs w:val="24"/>
              </w:rPr>
            </w:pPr>
          </w:p>
        </w:tc>
        <w:tc>
          <w:tcPr>
            <w:tcW w:w="1721" w:type="dxa"/>
            <w:vMerge/>
            <w:hideMark/>
          </w:tcPr>
          <w:p w:rsidR="005D5671" w:rsidRPr="00BE74A5" w:rsidRDefault="005D5671" w:rsidP="00BE74A5">
            <w:pPr>
              <w:jc w:val="both"/>
              <w:rPr>
                <w:sz w:val="24"/>
                <w:szCs w:val="24"/>
              </w:rPr>
            </w:pPr>
          </w:p>
        </w:tc>
        <w:tc>
          <w:tcPr>
            <w:tcW w:w="1397" w:type="dxa"/>
            <w:gridSpan w:val="2"/>
            <w:vMerge/>
            <w:hideMark/>
          </w:tcPr>
          <w:p w:rsidR="005D5671" w:rsidRPr="00BE74A5" w:rsidRDefault="005D5671" w:rsidP="00BE74A5">
            <w:pPr>
              <w:jc w:val="both"/>
              <w:rPr>
                <w:sz w:val="24"/>
                <w:szCs w:val="24"/>
              </w:rPr>
            </w:pPr>
          </w:p>
        </w:tc>
        <w:tc>
          <w:tcPr>
            <w:tcW w:w="992" w:type="dxa"/>
            <w:gridSpan w:val="2"/>
            <w:hideMark/>
          </w:tcPr>
          <w:p w:rsidR="005D5671" w:rsidRPr="00BE74A5" w:rsidRDefault="005D5671"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5D5671" w:rsidRPr="00BE74A5" w:rsidRDefault="005D5671" w:rsidP="001D0039">
            <w:pPr>
              <w:jc w:val="center"/>
              <w:rPr>
                <w:sz w:val="24"/>
                <w:szCs w:val="24"/>
              </w:rPr>
            </w:pPr>
          </w:p>
        </w:tc>
        <w:tc>
          <w:tcPr>
            <w:tcW w:w="1134" w:type="dxa"/>
            <w:gridSpan w:val="2"/>
            <w:tcMar>
              <w:left w:w="0" w:type="dxa"/>
              <w:right w:w="0" w:type="dxa"/>
            </w:tcMar>
            <w:hideMark/>
          </w:tcPr>
          <w:p w:rsidR="005D5671" w:rsidRPr="00BE74A5" w:rsidRDefault="005D5671" w:rsidP="001D0039">
            <w:pPr>
              <w:jc w:val="center"/>
              <w:rPr>
                <w:sz w:val="24"/>
                <w:szCs w:val="24"/>
              </w:rPr>
            </w:pPr>
            <w:r w:rsidRPr="00BE74A5">
              <w:rPr>
                <w:bCs/>
                <w:sz w:val="24"/>
                <w:szCs w:val="24"/>
              </w:rPr>
              <w:t>26 263,5</w:t>
            </w:r>
          </w:p>
        </w:tc>
        <w:tc>
          <w:tcPr>
            <w:tcW w:w="1157" w:type="dxa"/>
            <w:tcMar>
              <w:left w:w="0" w:type="dxa"/>
              <w:right w:w="0" w:type="dxa"/>
            </w:tcMar>
            <w:hideMark/>
          </w:tcPr>
          <w:p w:rsidR="005D5671" w:rsidRPr="00BE74A5" w:rsidRDefault="005D5671" w:rsidP="001D0039">
            <w:pPr>
              <w:jc w:val="center"/>
              <w:rPr>
                <w:sz w:val="24"/>
                <w:szCs w:val="24"/>
              </w:rPr>
            </w:pPr>
            <w:r w:rsidRPr="00BE74A5">
              <w:rPr>
                <w:sz w:val="24"/>
                <w:szCs w:val="24"/>
              </w:rPr>
              <w:t>4 533,3</w:t>
            </w:r>
          </w:p>
        </w:tc>
        <w:tc>
          <w:tcPr>
            <w:tcW w:w="1417" w:type="dxa"/>
            <w:tcMar>
              <w:left w:w="0" w:type="dxa"/>
              <w:right w:w="0" w:type="dxa"/>
            </w:tcMar>
            <w:hideMark/>
          </w:tcPr>
          <w:p w:rsidR="005D5671" w:rsidRPr="00BE74A5" w:rsidRDefault="005D5671" w:rsidP="001D0039">
            <w:pPr>
              <w:jc w:val="center"/>
              <w:rPr>
                <w:sz w:val="24"/>
                <w:szCs w:val="24"/>
              </w:rPr>
            </w:pPr>
            <w:r w:rsidRPr="00BE74A5">
              <w:rPr>
                <w:sz w:val="24"/>
                <w:szCs w:val="24"/>
              </w:rPr>
              <w:t>3 888,0</w:t>
            </w:r>
          </w:p>
        </w:tc>
        <w:tc>
          <w:tcPr>
            <w:tcW w:w="1418" w:type="dxa"/>
            <w:tcMar>
              <w:left w:w="0" w:type="dxa"/>
              <w:right w:w="0" w:type="dxa"/>
            </w:tcMar>
            <w:hideMark/>
          </w:tcPr>
          <w:p w:rsidR="005D5671" w:rsidRPr="00BE74A5" w:rsidRDefault="005D5671" w:rsidP="001D0039">
            <w:pPr>
              <w:jc w:val="center"/>
              <w:rPr>
                <w:bCs/>
                <w:sz w:val="24"/>
                <w:szCs w:val="24"/>
              </w:rPr>
            </w:pPr>
            <w:r w:rsidRPr="00BE74A5">
              <w:rPr>
                <w:bCs/>
                <w:sz w:val="24"/>
                <w:szCs w:val="24"/>
              </w:rPr>
              <w:t>4 160,6</w:t>
            </w:r>
          </w:p>
        </w:tc>
        <w:tc>
          <w:tcPr>
            <w:tcW w:w="1418" w:type="dxa"/>
            <w:tcMar>
              <w:left w:w="0" w:type="dxa"/>
              <w:right w:w="0" w:type="dxa"/>
            </w:tcMar>
            <w:hideMark/>
          </w:tcPr>
          <w:p w:rsidR="005D5671" w:rsidRPr="00BE74A5" w:rsidRDefault="005D5671" w:rsidP="001D0039">
            <w:pPr>
              <w:jc w:val="center"/>
              <w:rPr>
                <w:bCs/>
                <w:sz w:val="24"/>
                <w:szCs w:val="24"/>
              </w:rPr>
            </w:pPr>
            <w:r w:rsidRPr="00BE74A5">
              <w:rPr>
                <w:bCs/>
                <w:sz w:val="24"/>
                <w:szCs w:val="24"/>
              </w:rPr>
              <w:t>4 160,6</w:t>
            </w:r>
          </w:p>
        </w:tc>
        <w:tc>
          <w:tcPr>
            <w:tcW w:w="1417" w:type="dxa"/>
            <w:gridSpan w:val="2"/>
            <w:tcMar>
              <w:left w:w="0" w:type="dxa"/>
              <w:right w:w="0" w:type="dxa"/>
            </w:tcMar>
            <w:hideMark/>
          </w:tcPr>
          <w:p w:rsidR="005D5671" w:rsidRPr="00BE74A5" w:rsidRDefault="005D5671" w:rsidP="001D0039">
            <w:pPr>
              <w:jc w:val="center"/>
              <w:rPr>
                <w:bCs/>
                <w:sz w:val="24"/>
                <w:szCs w:val="24"/>
              </w:rPr>
            </w:pPr>
            <w:r w:rsidRPr="00BE74A5">
              <w:rPr>
                <w:bCs/>
                <w:sz w:val="24"/>
                <w:szCs w:val="24"/>
              </w:rPr>
              <w:t>4 160,6</w:t>
            </w:r>
          </w:p>
        </w:tc>
        <w:tc>
          <w:tcPr>
            <w:tcW w:w="1356" w:type="dxa"/>
            <w:gridSpan w:val="3"/>
            <w:tcMar>
              <w:left w:w="0" w:type="dxa"/>
              <w:right w:w="0" w:type="dxa"/>
            </w:tcMar>
            <w:hideMark/>
          </w:tcPr>
          <w:p w:rsidR="005D5671" w:rsidRPr="00BE74A5" w:rsidRDefault="005D5671" w:rsidP="001D0039">
            <w:pPr>
              <w:jc w:val="center"/>
              <w:rPr>
                <w:sz w:val="24"/>
                <w:szCs w:val="24"/>
              </w:rPr>
            </w:pPr>
          </w:p>
          <w:p w:rsidR="005D5671" w:rsidRPr="00BE74A5" w:rsidRDefault="005D5671" w:rsidP="001D0039">
            <w:pPr>
              <w:jc w:val="center"/>
              <w:rPr>
                <w:sz w:val="24"/>
                <w:szCs w:val="24"/>
              </w:rPr>
            </w:pPr>
          </w:p>
          <w:p w:rsidR="005D5671" w:rsidRPr="00BE74A5" w:rsidRDefault="005D5671" w:rsidP="001D0039">
            <w:pPr>
              <w:jc w:val="center"/>
              <w:rPr>
                <w:sz w:val="24"/>
                <w:szCs w:val="24"/>
              </w:rPr>
            </w:pPr>
            <w:r w:rsidRPr="00BE74A5">
              <w:rPr>
                <w:sz w:val="24"/>
                <w:szCs w:val="24"/>
              </w:rPr>
              <w:t>5 360,4</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312"/>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sz w:val="24"/>
                <w:szCs w:val="24"/>
              </w:rPr>
            </w:pPr>
            <w:r w:rsidRPr="00BE74A5">
              <w:rPr>
                <w:color w:val="000000"/>
                <w:sz w:val="24"/>
                <w:szCs w:val="24"/>
              </w:rPr>
              <w:t>0,0</w:t>
            </w:r>
          </w:p>
        </w:tc>
      </w:tr>
      <w:tr w:rsidR="00E0642C" w:rsidRPr="00BE74A5" w:rsidTr="00D66A57">
        <w:trPr>
          <w:gridAfter w:val="21"/>
          <w:wAfter w:w="9574" w:type="dxa"/>
          <w:trHeight w:val="312"/>
        </w:trPr>
        <w:tc>
          <w:tcPr>
            <w:tcW w:w="1101" w:type="dxa"/>
            <w:gridSpan w:val="2"/>
            <w:vMerge w:val="restart"/>
            <w:hideMark/>
          </w:tcPr>
          <w:p w:rsidR="00E0642C" w:rsidRPr="00BE74A5" w:rsidRDefault="00E0642C" w:rsidP="003A017C">
            <w:pPr>
              <w:jc w:val="center"/>
              <w:rPr>
                <w:sz w:val="24"/>
                <w:szCs w:val="24"/>
              </w:rPr>
            </w:pPr>
            <w:r w:rsidRPr="00BE74A5">
              <w:rPr>
                <w:sz w:val="24"/>
                <w:szCs w:val="24"/>
              </w:rPr>
              <w:t>1.2.3.2</w:t>
            </w:r>
            <w:r w:rsidR="00BE74A5">
              <w:rPr>
                <w:sz w:val="24"/>
                <w:szCs w:val="24"/>
              </w:rPr>
              <w:t>.</w:t>
            </w:r>
          </w:p>
        </w:tc>
        <w:tc>
          <w:tcPr>
            <w:tcW w:w="1721" w:type="dxa"/>
            <w:vMerge w:val="restart"/>
            <w:hideMark/>
          </w:tcPr>
          <w:p w:rsidR="00E0642C" w:rsidRPr="00BE74A5" w:rsidRDefault="00E0642C" w:rsidP="00BE74A5">
            <w:pPr>
              <w:jc w:val="both"/>
              <w:rPr>
                <w:sz w:val="24"/>
                <w:szCs w:val="24"/>
              </w:rPr>
            </w:pPr>
            <w:r w:rsidRPr="00BE74A5">
              <w:rPr>
                <w:sz w:val="24"/>
                <w:szCs w:val="24"/>
              </w:rPr>
              <w:t>Субвенции на осуществл</w:t>
            </w:r>
            <w:r w:rsidRPr="00BE74A5">
              <w:rPr>
                <w:sz w:val="24"/>
                <w:szCs w:val="24"/>
              </w:rPr>
              <w:t>е</w:t>
            </w:r>
            <w:r w:rsidRPr="00BE74A5">
              <w:rPr>
                <w:sz w:val="24"/>
                <w:szCs w:val="24"/>
              </w:rPr>
              <w:t>ние федерал</w:t>
            </w:r>
            <w:r w:rsidRPr="00BE74A5">
              <w:rPr>
                <w:sz w:val="24"/>
                <w:szCs w:val="24"/>
              </w:rPr>
              <w:t>ь</w:t>
            </w:r>
            <w:r w:rsidRPr="00BE74A5">
              <w:rPr>
                <w:sz w:val="24"/>
                <w:szCs w:val="24"/>
              </w:rPr>
              <w:t>ных полном</w:t>
            </w:r>
            <w:r w:rsidRPr="00BE74A5">
              <w:rPr>
                <w:sz w:val="24"/>
                <w:szCs w:val="24"/>
              </w:rPr>
              <w:t>о</w:t>
            </w:r>
            <w:r w:rsidRPr="00BE74A5">
              <w:rPr>
                <w:sz w:val="24"/>
                <w:szCs w:val="24"/>
              </w:rPr>
              <w:t xml:space="preserve">чий                                по ЗАГС </w:t>
            </w:r>
          </w:p>
        </w:tc>
        <w:tc>
          <w:tcPr>
            <w:tcW w:w="1397" w:type="dxa"/>
            <w:gridSpan w:val="2"/>
            <w:vMerge/>
            <w:hideMark/>
          </w:tcPr>
          <w:p w:rsidR="00E0642C" w:rsidRPr="00BE74A5" w:rsidRDefault="00E0642C" w:rsidP="00BE74A5">
            <w:pPr>
              <w:jc w:val="both"/>
              <w:rPr>
                <w:sz w:val="24"/>
                <w:szCs w:val="24"/>
              </w:rPr>
            </w:pPr>
          </w:p>
        </w:tc>
        <w:tc>
          <w:tcPr>
            <w:tcW w:w="992" w:type="dxa"/>
            <w:gridSpan w:val="2"/>
            <w:hideMark/>
          </w:tcPr>
          <w:p w:rsidR="00E0642C" w:rsidRPr="00BE74A5" w:rsidRDefault="00E0642C" w:rsidP="00BE74A5">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E0642C" w:rsidRPr="00BE74A5" w:rsidRDefault="00E0642C" w:rsidP="001D0039">
            <w:pPr>
              <w:jc w:val="center"/>
              <w:rPr>
                <w:sz w:val="24"/>
                <w:szCs w:val="24"/>
              </w:rPr>
            </w:pPr>
            <w:r w:rsidRPr="00BE74A5">
              <w:rPr>
                <w:sz w:val="24"/>
                <w:szCs w:val="24"/>
              </w:rPr>
              <w:t>Х</w:t>
            </w:r>
          </w:p>
        </w:tc>
        <w:tc>
          <w:tcPr>
            <w:tcW w:w="1134" w:type="dxa"/>
            <w:gridSpan w:val="2"/>
            <w:tcMar>
              <w:left w:w="0" w:type="dxa"/>
              <w:right w:w="0" w:type="dxa"/>
            </w:tcMar>
            <w:hideMark/>
          </w:tcPr>
          <w:p w:rsidR="00E0642C" w:rsidRPr="00BE74A5" w:rsidRDefault="00E0642C" w:rsidP="001D0039">
            <w:pPr>
              <w:jc w:val="center"/>
              <w:rPr>
                <w:sz w:val="24"/>
                <w:szCs w:val="24"/>
              </w:rPr>
            </w:pPr>
            <w:r w:rsidRPr="00BE74A5">
              <w:rPr>
                <w:sz w:val="24"/>
                <w:szCs w:val="24"/>
              </w:rPr>
              <w:t>1</w:t>
            </w:r>
            <w:r w:rsidR="00F94792" w:rsidRPr="00BE74A5">
              <w:rPr>
                <w:sz w:val="24"/>
                <w:szCs w:val="24"/>
              </w:rPr>
              <w:t> 855,8</w:t>
            </w:r>
          </w:p>
        </w:tc>
        <w:tc>
          <w:tcPr>
            <w:tcW w:w="1157" w:type="dxa"/>
            <w:tcMar>
              <w:left w:w="0" w:type="dxa"/>
              <w:right w:w="0" w:type="dxa"/>
            </w:tcMar>
            <w:hideMark/>
          </w:tcPr>
          <w:p w:rsidR="00E0642C" w:rsidRPr="00BE74A5" w:rsidRDefault="00E0642C" w:rsidP="001D0039">
            <w:pPr>
              <w:jc w:val="center"/>
              <w:rPr>
                <w:sz w:val="24"/>
                <w:szCs w:val="24"/>
              </w:rPr>
            </w:pPr>
            <w:r w:rsidRPr="00BE74A5">
              <w:rPr>
                <w:sz w:val="24"/>
                <w:szCs w:val="24"/>
              </w:rPr>
              <w:t>274,8</w:t>
            </w:r>
          </w:p>
        </w:tc>
        <w:tc>
          <w:tcPr>
            <w:tcW w:w="1417" w:type="dxa"/>
            <w:tcMar>
              <w:left w:w="0" w:type="dxa"/>
              <w:right w:w="0" w:type="dxa"/>
            </w:tcMar>
            <w:hideMark/>
          </w:tcPr>
          <w:p w:rsidR="00E0642C" w:rsidRPr="00BE74A5" w:rsidRDefault="00E0642C" w:rsidP="001D0039">
            <w:pPr>
              <w:jc w:val="center"/>
              <w:rPr>
                <w:sz w:val="24"/>
                <w:szCs w:val="24"/>
              </w:rPr>
            </w:pPr>
            <w:r w:rsidRPr="00BE74A5">
              <w:rPr>
                <w:sz w:val="24"/>
                <w:szCs w:val="24"/>
              </w:rPr>
              <w:t>317,1</w:t>
            </w:r>
          </w:p>
        </w:tc>
        <w:tc>
          <w:tcPr>
            <w:tcW w:w="1418" w:type="dxa"/>
            <w:tcMar>
              <w:left w:w="0" w:type="dxa"/>
              <w:right w:w="0" w:type="dxa"/>
            </w:tcMar>
            <w:hideMark/>
          </w:tcPr>
          <w:p w:rsidR="00E0642C" w:rsidRPr="00BE74A5" w:rsidRDefault="00E0642C" w:rsidP="001D0039">
            <w:pPr>
              <w:jc w:val="center"/>
              <w:rPr>
                <w:sz w:val="24"/>
                <w:szCs w:val="24"/>
              </w:rPr>
            </w:pPr>
            <w:r w:rsidRPr="00BE74A5">
              <w:rPr>
                <w:sz w:val="24"/>
                <w:szCs w:val="24"/>
              </w:rPr>
              <w:t>306,3</w:t>
            </w:r>
          </w:p>
        </w:tc>
        <w:tc>
          <w:tcPr>
            <w:tcW w:w="1418" w:type="dxa"/>
            <w:tcMar>
              <w:left w:w="0" w:type="dxa"/>
              <w:right w:w="0" w:type="dxa"/>
            </w:tcMar>
            <w:hideMark/>
          </w:tcPr>
          <w:p w:rsidR="00E0642C" w:rsidRPr="00BE74A5" w:rsidRDefault="00E0642C" w:rsidP="001D0039">
            <w:pPr>
              <w:jc w:val="center"/>
              <w:rPr>
                <w:sz w:val="24"/>
                <w:szCs w:val="24"/>
              </w:rPr>
            </w:pPr>
            <w:r w:rsidRPr="00BE74A5">
              <w:rPr>
                <w:sz w:val="24"/>
                <w:szCs w:val="24"/>
              </w:rPr>
              <w:t>306,3</w:t>
            </w:r>
          </w:p>
        </w:tc>
        <w:tc>
          <w:tcPr>
            <w:tcW w:w="1417" w:type="dxa"/>
            <w:gridSpan w:val="2"/>
            <w:tcMar>
              <w:left w:w="0" w:type="dxa"/>
              <w:right w:w="0" w:type="dxa"/>
            </w:tcMar>
            <w:hideMark/>
          </w:tcPr>
          <w:p w:rsidR="00E0642C" w:rsidRPr="00BE74A5" w:rsidRDefault="00E0642C" w:rsidP="001D0039">
            <w:pPr>
              <w:jc w:val="center"/>
              <w:rPr>
                <w:sz w:val="24"/>
                <w:szCs w:val="24"/>
              </w:rPr>
            </w:pPr>
            <w:r w:rsidRPr="00BE74A5">
              <w:rPr>
                <w:sz w:val="24"/>
                <w:szCs w:val="24"/>
              </w:rPr>
              <w:t>306,3</w:t>
            </w:r>
          </w:p>
        </w:tc>
        <w:tc>
          <w:tcPr>
            <w:tcW w:w="1356" w:type="dxa"/>
            <w:gridSpan w:val="3"/>
            <w:tcMar>
              <w:left w:w="0" w:type="dxa"/>
              <w:right w:w="0" w:type="dxa"/>
            </w:tcMar>
            <w:hideMark/>
          </w:tcPr>
          <w:p w:rsidR="00E0642C" w:rsidRPr="00BE74A5" w:rsidRDefault="00E0642C" w:rsidP="001D0039">
            <w:pPr>
              <w:jc w:val="center"/>
              <w:rPr>
                <w:sz w:val="24"/>
                <w:szCs w:val="24"/>
              </w:rPr>
            </w:pPr>
            <w:r w:rsidRPr="00BE74A5">
              <w:rPr>
                <w:sz w:val="24"/>
                <w:szCs w:val="24"/>
              </w:rPr>
              <w:t>3</w:t>
            </w:r>
            <w:r w:rsidR="00AC7E58" w:rsidRPr="00BE74A5">
              <w:rPr>
                <w:sz w:val="24"/>
                <w:szCs w:val="24"/>
              </w:rPr>
              <w:t>45</w:t>
            </w:r>
            <w:r w:rsidRPr="00BE74A5">
              <w:rPr>
                <w:sz w:val="24"/>
                <w:szCs w:val="24"/>
              </w:rPr>
              <w:t>,0</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BE74A5">
            <w:pPr>
              <w:jc w:val="both"/>
              <w:rPr>
                <w:sz w:val="24"/>
                <w:szCs w:val="24"/>
              </w:rPr>
            </w:pPr>
          </w:p>
        </w:tc>
        <w:tc>
          <w:tcPr>
            <w:tcW w:w="1397" w:type="dxa"/>
            <w:gridSpan w:val="2"/>
            <w:vMerge/>
            <w:hideMark/>
          </w:tcPr>
          <w:p w:rsidR="00364C06" w:rsidRPr="00BE74A5" w:rsidRDefault="00364C06" w:rsidP="00BE74A5">
            <w:pPr>
              <w:jc w:val="both"/>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E0642C" w:rsidRPr="00BE74A5" w:rsidTr="00D66A57">
        <w:trPr>
          <w:gridAfter w:val="21"/>
          <w:wAfter w:w="9574" w:type="dxa"/>
          <w:trHeight w:val="936"/>
        </w:trPr>
        <w:tc>
          <w:tcPr>
            <w:tcW w:w="1101" w:type="dxa"/>
            <w:gridSpan w:val="2"/>
            <w:vMerge/>
            <w:hideMark/>
          </w:tcPr>
          <w:p w:rsidR="00E0642C" w:rsidRPr="00BE74A5" w:rsidRDefault="00E0642C" w:rsidP="003A017C">
            <w:pPr>
              <w:rPr>
                <w:sz w:val="24"/>
                <w:szCs w:val="24"/>
              </w:rPr>
            </w:pPr>
          </w:p>
        </w:tc>
        <w:tc>
          <w:tcPr>
            <w:tcW w:w="1721" w:type="dxa"/>
            <w:vMerge/>
            <w:hideMark/>
          </w:tcPr>
          <w:p w:rsidR="00E0642C" w:rsidRPr="00BE74A5" w:rsidRDefault="00E0642C" w:rsidP="003A017C">
            <w:pPr>
              <w:rPr>
                <w:sz w:val="24"/>
                <w:szCs w:val="24"/>
              </w:rPr>
            </w:pPr>
          </w:p>
        </w:tc>
        <w:tc>
          <w:tcPr>
            <w:tcW w:w="1397" w:type="dxa"/>
            <w:gridSpan w:val="2"/>
            <w:vMerge/>
            <w:hideMark/>
          </w:tcPr>
          <w:p w:rsidR="00E0642C" w:rsidRPr="00BE74A5" w:rsidRDefault="00E0642C" w:rsidP="003A017C">
            <w:pPr>
              <w:rPr>
                <w:sz w:val="24"/>
                <w:szCs w:val="24"/>
              </w:rPr>
            </w:pPr>
          </w:p>
        </w:tc>
        <w:tc>
          <w:tcPr>
            <w:tcW w:w="992" w:type="dxa"/>
            <w:gridSpan w:val="2"/>
            <w:hideMark/>
          </w:tcPr>
          <w:p w:rsidR="00E0642C" w:rsidRPr="00BE74A5" w:rsidRDefault="00E0642C"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E0642C" w:rsidRPr="00BE74A5" w:rsidRDefault="00E0642C" w:rsidP="001D0039">
            <w:pPr>
              <w:jc w:val="center"/>
              <w:rPr>
                <w:sz w:val="24"/>
                <w:szCs w:val="24"/>
              </w:rPr>
            </w:pPr>
          </w:p>
        </w:tc>
        <w:tc>
          <w:tcPr>
            <w:tcW w:w="1134" w:type="dxa"/>
            <w:gridSpan w:val="2"/>
            <w:tcMar>
              <w:left w:w="0" w:type="dxa"/>
              <w:right w:w="0" w:type="dxa"/>
            </w:tcMar>
            <w:hideMark/>
          </w:tcPr>
          <w:p w:rsidR="00E0642C" w:rsidRPr="00BE74A5" w:rsidRDefault="00F94792" w:rsidP="001D0039">
            <w:pPr>
              <w:jc w:val="center"/>
              <w:rPr>
                <w:sz w:val="24"/>
                <w:szCs w:val="24"/>
              </w:rPr>
            </w:pPr>
            <w:r w:rsidRPr="00BE74A5">
              <w:rPr>
                <w:sz w:val="24"/>
                <w:szCs w:val="24"/>
              </w:rPr>
              <w:t>1 855,8</w:t>
            </w:r>
          </w:p>
        </w:tc>
        <w:tc>
          <w:tcPr>
            <w:tcW w:w="1157" w:type="dxa"/>
            <w:tcMar>
              <w:left w:w="0" w:type="dxa"/>
              <w:right w:w="0" w:type="dxa"/>
            </w:tcMar>
            <w:hideMark/>
          </w:tcPr>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r w:rsidRPr="00BE74A5">
              <w:rPr>
                <w:sz w:val="24"/>
                <w:szCs w:val="24"/>
              </w:rPr>
              <w:t>274,8</w:t>
            </w:r>
          </w:p>
        </w:tc>
        <w:tc>
          <w:tcPr>
            <w:tcW w:w="1417" w:type="dxa"/>
            <w:tcMar>
              <w:left w:w="0" w:type="dxa"/>
              <w:right w:w="0" w:type="dxa"/>
            </w:tcMar>
            <w:hideMark/>
          </w:tcPr>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BD79B8" w:rsidP="001D0039">
            <w:pPr>
              <w:jc w:val="center"/>
              <w:rPr>
                <w:sz w:val="24"/>
                <w:szCs w:val="24"/>
              </w:rPr>
            </w:pPr>
            <w:r w:rsidRPr="00BE74A5">
              <w:rPr>
                <w:sz w:val="24"/>
                <w:szCs w:val="24"/>
              </w:rPr>
              <w:t>317,1</w:t>
            </w:r>
          </w:p>
        </w:tc>
        <w:tc>
          <w:tcPr>
            <w:tcW w:w="1418" w:type="dxa"/>
            <w:tcMar>
              <w:left w:w="0" w:type="dxa"/>
              <w:right w:w="0" w:type="dxa"/>
            </w:tcMar>
            <w:hideMark/>
          </w:tcPr>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r w:rsidRPr="00BE74A5">
              <w:rPr>
                <w:sz w:val="24"/>
                <w:szCs w:val="24"/>
              </w:rPr>
              <w:t>306,3</w:t>
            </w:r>
          </w:p>
        </w:tc>
        <w:tc>
          <w:tcPr>
            <w:tcW w:w="1418" w:type="dxa"/>
            <w:tcMar>
              <w:left w:w="0" w:type="dxa"/>
              <w:right w:w="0" w:type="dxa"/>
            </w:tcMar>
            <w:hideMark/>
          </w:tcPr>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r w:rsidRPr="00BE74A5">
              <w:rPr>
                <w:sz w:val="24"/>
                <w:szCs w:val="24"/>
              </w:rPr>
              <w:t>306,3</w:t>
            </w:r>
          </w:p>
        </w:tc>
        <w:tc>
          <w:tcPr>
            <w:tcW w:w="1417" w:type="dxa"/>
            <w:gridSpan w:val="2"/>
            <w:tcMar>
              <w:left w:w="0" w:type="dxa"/>
              <w:right w:w="0" w:type="dxa"/>
            </w:tcMar>
            <w:hideMark/>
          </w:tcPr>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r w:rsidRPr="00BE74A5">
              <w:rPr>
                <w:sz w:val="24"/>
                <w:szCs w:val="24"/>
              </w:rPr>
              <w:t>306,3</w:t>
            </w:r>
          </w:p>
        </w:tc>
        <w:tc>
          <w:tcPr>
            <w:tcW w:w="1356" w:type="dxa"/>
            <w:gridSpan w:val="3"/>
            <w:tcMar>
              <w:left w:w="0" w:type="dxa"/>
              <w:right w:w="0" w:type="dxa"/>
            </w:tcMar>
            <w:hideMark/>
          </w:tcPr>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r w:rsidRPr="00BE74A5">
              <w:rPr>
                <w:sz w:val="24"/>
                <w:szCs w:val="24"/>
              </w:rPr>
              <w:t>3</w:t>
            </w:r>
            <w:r w:rsidR="00AC7E58" w:rsidRPr="00BE74A5">
              <w:rPr>
                <w:sz w:val="24"/>
                <w:szCs w:val="24"/>
              </w:rPr>
              <w:t>45</w:t>
            </w:r>
            <w:r w:rsidRPr="00BE74A5">
              <w:rPr>
                <w:sz w:val="24"/>
                <w:szCs w:val="24"/>
              </w:rPr>
              <w:t>,0</w:t>
            </w:r>
          </w:p>
        </w:tc>
      </w:tr>
      <w:tr w:rsidR="00364C06" w:rsidRPr="00BE74A5" w:rsidTr="00D66A57">
        <w:trPr>
          <w:gridAfter w:val="21"/>
          <w:wAfter w:w="9574" w:type="dxa"/>
          <w:trHeight w:val="312"/>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624"/>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бю</w:t>
            </w:r>
            <w:r w:rsidRPr="00BE74A5">
              <w:rPr>
                <w:sz w:val="24"/>
                <w:szCs w:val="24"/>
              </w:rPr>
              <w:t>д</w:t>
            </w:r>
            <w:r w:rsidRPr="00BE74A5">
              <w:rPr>
                <w:sz w:val="24"/>
                <w:szCs w:val="24"/>
              </w:rPr>
              <w:t xml:space="preserve">жет </w:t>
            </w:r>
            <w:r w:rsidRPr="00BE74A5">
              <w:rPr>
                <w:sz w:val="24"/>
                <w:szCs w:val="24"/>
              </w:rPr>
              <w:lastRenderedPageBreak/>
              <w:t>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364C06" w:rsidRPr="00BE74A5" w:rsidTr="00D66A57">
        <w:trPr>
          <w:gridAfter w:val="21"/>
          <w:wAfter w:w="9574" w:type="dxa"/>
          <w:trHeight w:val="936"/>
        </w:trPr>
        <w:tc>
          <w:tcPr>
            <w:tcW w:w="1101" w:type="dxa"/>
            <w:gridSpan w:val="2"/>
            <w:vMerge/>
            <w:hideMark/>
          </w:tcPr>
          <w:p w:rsidR="00364C06" w:rsidRPr="00BE74A5" w:rsidRDefault="00364C06" w:rsidP="003A017C">
            <w:pPr>
              <w:rPr>
                <w:sz w:val="24"/>
                <w:szCs w:val="24"/>
              </w:rPr>
            </w:pPr>
          </w:p>
        </w:tc>
        <w:tc>
          <w:tcPr>
            <w:tcW w:w="1721" w:type="dxa"/>
            <w:vMerge/>
            <w:hideMark/>
          </w:tcPr>
          <w:p w:rsidR="00364C06" w:rsidRPr="00BE74A5" w:rsidRDefault="00364C06" w:rsidP="003A017C">
            <w:pPr>
              <w:rPr>
                <w:sz w:val="24"/>
                <w:szCs w:val="24"/>
              </w:rPr>
            </w:pPr>
          </w:p>
        </w:tc>
        <w:tc>
          <w:tcPr>
            <w:tcW w:w="1397" w:type="dxa"/>
            <w:gridSpan w:val="2"/>
            <w:vMerge/>
            <w:hideMark/>
          </w:tcPr>
          <w:p w:rsidR="00364C06" w:rsidRPr="00BE74A5" w:rsidRDefault="00364C06" w:rsidP="003A017C">
            <w:pPr>
              <w:rPr>
                <w:sz w:val="24"/>
                <w:szCs w:val="24"/>
              </w:rPr>
            </w:pPr>
          </w:p>
        </w:tc>
        <w:tc>
          <w:tcPr>
            <w:tcW w:w="992" w:type="dxa"/>
            <w:gridSpan w:val="2"/>
            <w:hideMark/>
          </w:tcPr>
          <w:p w:rsidR="00364C06" w:rsidRPr="00BE74A5" w:rsidRDefault="00364C06" w:rsidP="00BE74A5">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364C06" w:rsidRPr="00BE74A5" w:rsidRDefault="00364C06" w:rsidP="001D0039">
            <w:pPr>
              <w:jc w:val="center"/>
              <w:rPr>
                <w:sz w:val="24"/>
                <w:szCs w:val="24"/>
              </w:rPr>
            </w:pPr>
          </w:p>
        </w:tc>
        <w:tc>
          <w:tcPr>
            <w:tcW w:w="1134"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15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8" w:type="dxa"/>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364C06" w:rsidRPr="00BE74A5" w:rsidRDefault="00364C06" w:rsidP="001D0039">
            <w:pPr>
              <w:jc w:val="center"/>
              <w:rPr>
                <w:color w:val="000000"/>
                <w:sz w:val="24"/>
                <w:szCs w:val="24"/>
              </w:rPr>
            </w:pPr>
          </w:p>
          <w:p w:rsidR="00364C06" w:rsidRPr="00BE74A5" w:rsidRDefault="00364C06"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val="restart"/>
            <w:hideMark/>
          </w:tcPr>
          <w:p w:rsidR="00C14915" w:rsidRPr="00BE74A5" w:rsidRDefault="00C14915" w:rsidP="003A017C">
            <w:pPr>
              <w:jc w:val="center"/>
              <w:rPr>
                <w:sz w:val="24"/>
                <w:szCs w:val="24"/>
              </w:rPr>
            </w:pPr>
            <w:r w:rsidRPr="00BE74A5">
              <w:rPr>
                <w:sz w:val="24"/>
                <w:szCs w:val="24"/>
              </w:rPr>
              <w:t>1.2.3.3</w:t>
            </w:r>
            <w:r w:rsidR="00BE74A5">
              <w:rPr>
                <w:sz w:val="24"/>
                <w:szCs w:val="24"/>
              </w:rPr>
              <w:t>.</w:t>
            </w:r>
          </w:p>
        </w:tc>
        <w:tc>
          <w:tcPr>
            <w:tcW w:w="1721" w:type="dxa"/>
            <w:vMerge w:val="restart"/>
            <w:hideMark/>
          </w:tcPr>
          <w:p w:rsidR="00C14915" w:rsidRPr="00BE74A5" w:rsidRDefault="00C14915" w:rsidP="00BE74A5">
            <w:pPr>
              <w:jc w:val="both"/>
              <w:rPr>
                <w:sz w:val="24"/>
                <w:szCs w:val="24"/>
              </w:rPr>
            </w:pPr>
            <w:r w:rsidRPr="00BE74A5">
              <w:rPr>
                <w:sz w:val="24"/>
                <w:szCs w:val="24"/>
              </w:rPr>
              <w:t>Иные ме</w:t>
            </w:r>
            <w:r w:rsidRPr="00BE74A5">
              <w:rPr>
                <w:sz w:val="24"/>
                <w:szCs w:val="24"/>
              </w:rPr>
              <w:t>ж</w:t>
            </w:r>
            <w:r w:rsidRPr="00BE74A5">
              <w:rPr>
                <w:sz w:val="24"/>
                <w:szCs w:val="24"/>
              </w:rPr>
              <w:t>бюджетные трансферты                          (на финанс</w:t>
            </w:r>
            <w:r w:rsidRPr="00BE74A5">
              <w:rPr>
                <w:sz w:val="24"/>
                <w:szCs w:val="24"/>
              </w:rPr>
              <w:t>и</w:t>
            </w:r>
            <w:r w:rsidRPr="00BE74A5">
              <w:rPr>
                <w:sz w:val="24"/>
                <w:szCs w:val="24"/>
              </w:rPr>
              <w:t>рование нак</w:t>
            </w:r>
            <w:r w:rsidRPr="00BE74A5">
              <w:rPr>
                <w:sz w:val="24"/>
                <w:szCs w:val="24"/>
              </w:rPr>
              <w:t>а</w:t>
            </w:r>
            <w:r w:rsidRPr="00BE74A5">
              <w:rPr>
                <w:sz w:val="24"/>
                <w:szCs w:val="24"/>
              </w:rPr>
              <w:t>зов избират</w:t>
            </w:r>
            <w:r w:rsidRPr="00BE74A5">
              <w:rPr>
                <w:sz w:val="24"/>
                <w:szCs w:val="24"/>
              </w:rPr>
              <w:t>е</w:t>
            </w:r>
            <w:r w:rsidRPr="00BE74A5">
              <w:rPr>
                <w:sz w:val="24"/>
                <w:szCs w:val="24"/>
              </w:rPr>
              <w:t>лей депутатам  Ханты</w:t>
            </w:r>
            <w:r w:rsidR="00BE74A5">
              <w:rPr>
                <w:sz w:val="24"/>
                <w:szCs w:val="24"/>
              </w:rPr>
              <w:t xml:space="preserve">-Мансийского автономного округа ‒ </w:t>
            </w:r>
            <w:r w:rsidRPr="00BE74A5">
              <w:rPr>
                <w:sz w:val="24"/>
                <w:szCs w:val="24"/>
              </w:rPr>
              <w:t>Ю</w:t>
            </w:r>
            <w:r w:rsidRPr="00BE74A5">
              <w:rPr>
                <w:sz w:val="24"/>
                <w:szCs w:val="24"/>
              </w:rPr>
              <w:t>г</w:t>
            </w:r>
            <w:r w:rsidRPr="00BE74A5">
              <w:rPr>
                <w:sz w:val="24"/>
                <w:szCs w:val="24"/>
              </w:rPr>
              <w:t xml:space="preserve">ры)   </w:t>
            </w: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3A017C">
            <w:pPr>
              <w:jc w:val="center"/>
              <w:rPr>
                <w:sz w:val="24"/>
                <w:szCs w:val="24"/>
              </w:rPr>
            </w:pPr>
            <w:r w:rsidRPr="00BE74A5">
              <w:rPr>
                <w:sz w:val="24"/>
                <w:szCs w:val="24"/>
              </w:rPr>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1 432,0</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797,0</w:t>
            </w:r>
          </w:p>
        </w:tc>
        <w:tc>
          <w:tcPr>
            <w:tcW w:w="1417" w:type="dxa"/>
            <w:tcMar>
              <w:left w:w="0" w:type="dxa"/>
              <w:right w:w="0" w:type="dxa"/>
            </w:tcMar>
            <w:hideMark/>
          </w:tcPr>
          <w:p w:rsidR="00C14915" w:rsidRPr="00BE74A5" w:rsidRDefault="00C14915" w:rsidP="001D0039">
            <w:pPr>
              <w:jc w:val="center"/>
              <w:rPr>
                <w:sz w:val="24"/>
                <w:szCs w:val="24"/>
                <w:lang w:val="en-US"/>
              </w:rPr>
            </w:pPr>
            <w:r w:rsidRPr="00BE74A5">
              <w:rPr>
                <w:sz w:val="24"/>
                <w:szCs w:val="24"/>
                <w:lang w:val="en-US"/>
              </w:rPr>
              <w:t>635</w:t>
            </w:r>
            <w:r w:rsidRPr="00BE74A5">
              <w:rPr>
                <w:sz w:val="24"/>
                <w:szCs w:val="24"/>
              </w:rPr>
              <w:t>,</w:t>
            </w:r>
            <w:r w:rsidRPr="00BE74A5">
              <w:rPr>
                <w:sz w:val="24"/>
                <w:szCs w:val="24"/>
                <w:lang w:val="en-US"/>
              </w:rPr>
              <w:t>0</w:t>
            </w:r>
          </w:p>
        </w:tc>
        <w:tc>
          <w:tcPr>
            <w:tcW w:w="1418"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364C06" w:rsidRPr="00BE74A5" w:rsidRDefault="00364C06"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364C06" w:rsidRPr="00BE74A5" w:rsidRDefault="00364C06"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1 432,0</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797,0</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lang w:val="en-US"/>
              </w:rPr>
              <w:t>635</w:t>
            </w:r>
            <w:r w:rsidRPr="00BE74A5">
              <w:rPr>
                <w:sz w:val="24"/>
                <w:szCs w:val="24"/>
              </w:rPr>
              <w:t>,</w:t>
            </w:r>
            <w:r w:rsidRPr="00BE74A5">
              <w:rPr>
                <w:sz w:val="24"/>
                <w:szCs w:val="24"/>
                <w:lang w:val="en-US"/>
              </w:rPr>
              <w:t>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1605"/>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Default="00C14915" w:rsidP="00BE74A5">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p w:rsidR="000D0557" w:rsidRPr="00BE74A5" w:rsidRDefault="000D0557" w:rsidP="00BE74A5">
            <w:pPr>
              <w:jc w:val="both"/>
              <w:rPr>
                <w:sz w:val="24"/>
                <w:szCs w:val="24"/>
              </w:rPr>
            </w:pP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E0642C" w:rsidRPr="00BE74A5" w:rsidTr="00D66A57">
        <w:trPr>
          <w:gridAfter w:val="21"/>
          <w:wAfter w:w="9574" w:type="dxa"/>
          <w:trHeight w:val="312"/>
        </w:trPr>
        <w:tc>
          <w:tcPr>
            <w:tcW w:w="1101" w:type="dxa"/>
            <w:gridSpan w:val="2"/>
            <w:vMerge w:val="restart"/>
            <w:hideMark/>
          </w:tcPr>
          <w:p w:rsidR="00E0642C" w:rsidRPr="00BE74A5" w:rsidRDefault="00E0642C" w:rsidP="003A017C">
            <w:pPr>
              <w:jc w:val="center"/>
              <w:rPr>
                <w:sz w:val="24"/>
                <w:szCs w:val="24"/>
              </w:rPr>
            </w:pPr>
            <w:r w:rsidRPr="00BE74A5">
              <w:rPr>
                <w:sz w:val="24"/>
                <w:szCs w:val="24"/>
              </w:rPr>
              <w:t>1.2.3.4</w:t>
            </w:r>
            <w:r w:rsidR="00BE74A5">
              <w:rPr>
                <w:sz w:val="24"/>
                <w:szCs w:val="24"/>
              </w:rPr>
              <w:t>.</w:t>
            </w:r>
          </w:p>
        </w:tc>
        <w:tc>
          <w:tcPr>
            <w:tcW w:w="1721" w:type="dxa"/>
            <w:vMerge w:val="restart"/>
            <w:hideMark/>
          </w:tcPr>
          <w:p w:rsidR="00E0642C" w:rsidRPr="00BE74A5" w:rsidRDefault="00E0642C" w:rsidP="001B3E1C">
            <w:pPr>
              <w:jc w:val="both"/>
              <w:rPr>
                <w:sz w:val="24"/>
                <w:szCs w:val="24"/>
              </w:rPr>
            </w:pPr>
            <w:r w:rsidRPr="00BE74A5">
              <w:rPr>
                <w:sz w:val="24"/>
                <w:szCs w:val="24"/>
              </w:rPr>
              <w:t>Иные ме</w:t>
            </w:r>
            <w:r w:rsidRPr="00BE74A5">
              <w:rPr>
                <w:sz w:val="24"/>
                <w:szCs w:val="24"/>
              </w:rPr>
              <w:t>ж</w:t>
            </w:r>
            <w:r w:rsidRPr="00BE74A5">
              <w:rPr>
                <w:sz w:val="24"/>
                <w:szCs w:val="24"/>
              </w:rPr>
              <w:lastRenderedPageBreak/>
              <w:t>бюджетные трансферты в рамках пр</w:t>
            </w:r>
            <w:r w:rsidRPr="00BE74A5">
              <w:rPr>
                <w:sz w:val="24"/>
                <w:szCs w:val="24"/>
              </w:rPr>
              <w:t>о</w:t>
            </w:r>
            <w:r w:rsidRPr="00BE74A5">
              <w:rPr>
                <w:sz w:val="24"/>
                <w:szCs w:val="24"/>
              </w:rPr>
              <w:t>граммы «С</w:t>
            </w:r>
            <w:r w:rsidRPr="00BE74A5">
              <w:rPr>
                <w:sz w:val="24"/>
                <w:szCs w:val="24"/>
              </w:rPr>
              <w:t>о</w:t>
            </w:r>
            <w:r w:rsidRPr="00BE74A5">
              <w:rPr>
                <w:sz w:val="24"/>
                <w:szCs w:val="24"/>
              </w:rPr>
              <w:t>действие з</w:t>
            </w:r>
            <w:r w:rsidRPr="00BE74A5">
              <w:rPr>
                <w:sz w:val="24"/>
                <w:szCs w:val="24"/>
              </w:rPr>
              <w:t>а</w:t>
            </w:r>
            <w:r w:rsidRPr="00BE74A5">
              <w:rPr>
                <w:sz w:val="24"/>
                <w:szCs w:val="24"/>
              </w:rPr>
              <w:t>нятости»</w:t>
            </w:r>
          </w:p>
        </w:tc>
        <w:tc>
          <w:tcPr>
            <w:tcW w:w="1397" w:type="dxa"/>
            <w:gridSpan w:val="2"/>
            <w:vMerge w:val="restart"/>
            <w:hideMark/>
          </w:tcPr>
          <w:p w:rsidR="00E0642C" w:rsidRPr="00BE74A5" w:rsidRDefault="00E0642C" w:rsidP="00BE74A5">
            <w:pPr>
              <w:jc w:val="both"/>
              <w:rPr>
                <w:sz w:val="24"/>
                <w:szCs w:val="24"/>
              </w:rPr>
            </w:pPr>
            <w:r w:rsidRPr="00BE74A5">
              <w:rPr>
                <w:sz w:val="24"/>
                <w:szCs w:val="24"/>
              </w:rPr>
              <w:lastRenderedPageBreak/>
              <w:t xml:space="preserve">управление </w:t>
            </w:r>
            <w:r w:rsidRPr="00BE74A5">
              <w:rPr>
                <w:sz w:val="24"/>
                <w:szCs w:val="24"/>
              </w:rPr>
              <w:lastRenderedPageBreak/>
              <w:t>образов</w:t>
            </w:r>
            <w:r w:rsidRPr="00BE74A5">
              <w:rPr>
                <w:sz w:val="24"/>
                <w:szCs w:val="24"/>
              </w:rPr>
              <w:t>а</w:t>
            </w:r>
            <w:r w:rsidRPr="00BE74A5">
              <w:rPr>
                <w:sz w:val="24"/>
                <w:szCs w:val="24"/>
              </w:rPr>
              <w:t xml:space="preserve">ния </w:t>
            </w:r>
            <w:r w:rsidR="000D0557">
              <w:rPr>
                <w:sz w:val="24"/>
                <w:szCs w:val="24"/>
              </w:rPr>
              <w:t>и м</w:t>
            </w:r>
            <w:r w:rsidR="000D0557">
              <w:rPr>
                <w:sz w:val="24"/>
                <w:szCs w:val="24"/>
              </w:rPr>
              <w:t>о</w:t>
            </w:r>
            <w:r w:rsidR="000D0557">
              <w:rPr>
                <w:sz w:val="24"/>
                <w:szCs w:val="24"/>
              </w:rPr>
              <w:t>лодежной политики</w:t>
            </w:r>
            <w:r w:rsidRPr="00BE74A5">
              <w:rPr>
                <w:sz w:val="24"/>
                <w:szCs w:val="24"/>
              </w:rPr>
              <w:t xml:space="preserve">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она,                                                                                                                                                                                                                                       департ</w:t>
            </w:r>
            <w:r w:rsidRPr="00BE74A5">
              <w:rPr>
                <w:sz w:val="24"/>
                <w:szCs w:val="24"/>
              </w:rPr>
              <w:t>а</w:t>
            </w:r>
            <w:r w:rsidRPr="00BE74A5">
              <w:rPr>
                <w:sz w:val="24"/>
                <w:szCs w:val="24"/>
              </w:rPr>
              <w:t>мент ф</w:t>
            </w:r>
            <w:r w:rsidRPr="00BE74A5">
              <w:rPr>
                <w:sz w:val="24"/>
                <w:szCs w:val="24"/>
              </w:rPr>
              <w:t>и</w:t>
            </w:r>
            <w:r w:rsidRPr="00BE74A5">
              <w:rPr>
                <w:sz w:val="24"/>
                <w:szCs w:val="24"/>
              </w:rPr>
              <w:t>нансов а</w:t>
            </w:r>
            <w:r w:rsidRPr="00BE74A5">
              <w:rPr>
                <w:sz w:val="24"/>
                <w:szCs w:val="24"/>
              </w:rPr>
              <w:t>д</w:t>
            </w:r>
            <w:r w:rsidRPr="00BE74A5">
              <w:rPr>
                <w:sz w:val="24"/>
                <w:szCs w:val="24"/>
              </w:rPr>
              <w:t>министр</w:t>
            </w:r>
            <w:r w:rsidRPr="00BE74A5">
              <w:rPr>
                <w:sz w:val="24"/>
                <w:szCs w:val="24"/>
              </w:rPr>
              <w:t>а</w:t>
            </w:r>
            <w:r w:rsidRPr="00BE74A5">
              <w:rPr>
                <w:sz w:val="24"/>
                <w:szCs w:val="24"/>
              </w:rPr>
              <w:t>ции района</w:t>
            </w:r>
          </w:p>
        </w:tc>
        <w:tc>
          <w:tcPr>
            <w:tcW w:w="992" w:type="dxa"/>
            <w:gridSpan w:val="2"/>
            <w:hideMark/>
          </w:tcPr>
          <w:p w:rsidR="00E0642C" w:rsidRPr="00BE74A5" w:rsidRDefault="00E0642C" w:rsidP="00BE74A5">
            <w:pPr>
              <w:jc w:val="both"/>
              <w:rPr>
                <w:sz w:val="24"/>
                <w:szCs w:val="24"/>
              </w:rPr>
            </w:pPr>
            <w:r w:rsidRPr="00BE74A5">
              <w:rPr>
                <w:sz w:val="24"/>
                <w:szCs w:val="24"/>
              </w:rPr>
              <w:lastRenderedPageBreak/>
              <w:t>всего</w:t>
            </w:r>
          </w:p>
        </w:tc>
        <w:tc>
          <w:tcPr>
            <w:tcW w:w="1560" w:type="dxa"/>
            <w:gridSpan w:val="2"/>
            <w:vMerge w:val="restart"/>
            <w:tcMar>
              <w:left w:w="0" w:type="dxa"/>
              <w:right w:w="0" w:type="dxa"/>
            </w:tcMar>
            <w:hideMark/>
          </w:tcPr>
          <w:p w:rsidR="00E0642C" w:rsidRPr="00BE74A5" w:rsidRDefault="00E0642C" w:rsidP="001D0039">
            <w:pPr>
              <w:jc w:val="center"/>
              <w:rPr>
                <w:sz w:val="24"/>
                <w:szCs w:val="24"/>
              </w:rPr>
            </w:pPr>
            <w:r w:rsidRPr="00BE74A5">
              <w:rPr>
                <w:sz w:val="24"/>
                <w:szCs w:val="24"/>
              </w:rPr>
              <w:t>Х</w:t>
            </w:r>
          </w:p>
        </w:tc>
        <w:tc>
          <w:tcPr>
            <w:tcW w:w="1134" w:type="dxa"/>
            <w:gridSpan w:val="2"/>
            <w:tcMar>
              <w:left w:w="0" w:type="dxa"/>
              <w:right w:w="0" w:type="dxa"/>
            </w:tcMar>
            <w:hideMark/>
          </w:tcPr>
          <w:p w:rsidR="00E0642C" w:rsidRPr="00BE74A5" w:rsidRDefault="00F94792" w:rsidP="001D0039">
            <w:pPr>
              <w:jc w:val="center"/>
              <w:rPr>
                <w:sz w:val="24"/>
                <w:szCs w:val="24"/>
              </w:rPr>
            </w:pPr>
            <w:r w:rsidRPr="00BE74A5">
              <w:rPr>
                <w:sz w:val="24"/>
                <w:szCs w:val="24"/>
              </w:rPr>
              <w:t>9 746,7</w:t>
            </w:r>
          </w:p>
        </w:tc>
        <w:tc>
          <w:tcPr>
            <w:tcW w:w="1157" w:type="dxa"/>
            <w:tcMar>
              <w:left w:w="0" w:type="dxa"/>
              <w:right w:w="0" w:type="dxa"/>
            </w:tcMar>
            <w:hideMark/>
          </w:tcPr>
          <w:p w:rsidR="00E0642C" w:rsidRPr="00BE74A5" w:rsidRDefault="00E0642C" w:rsidP="001D0039">
            <w:pPr>
              <w:jc w:val="center"/>
              <w:rPr>
                <w:sz w:val="24"/>
                <w:szCs w:val="24"/>
              </w:rPr>
            </w:pPr>
            <w:r w:rsidRPr="00BE74A5">
              <w:rPr>
                <w:sz w:val="24"/>
                <w:szCs w:val="24"/>
              </w:rPr>
              <w:t>960,0</w:t>
            </w:r>
          </w:p>
        </w:tc>
        <w:tc>
          <w:tcPr>
            <w:tcW w:w="1417" w:type="dxa"/>
            <w:tcMar>
              <w:left w:w="0" w:type="dxa"/>
              <w:right w:w="0" w:type="dxa"/>
            </w:tcMar>
            <w:hideMark/>
          </w:tcPr>
          <w:p w:rsidR="00E0642C" w:rsidRPr="00BE74A5" w:rsidRDefault="00F94792" w:rsidP="001D0039">
            <w:pPr>
              <w:jc w:val="center"/>
              <w:rPr>
                <w:sz w:val="24"/>
                <w:szCs w:val="24"/>
              </w:rPr>
            </w:pPr>
            <w:r w:rsidRPr="00BE74A5">
              <w:rPr>
                <w:sz w:val="24"/>
                <w:szCs w:val="24"/>
              </w:rPr>
              <w:t>2 342,0</w:t>
            </w:r>
          </w:p>
        </w:tc>
        <w:tc>
          <w:tcPr>
            <w:tcW w:w="1418" w:type="dxa"/>
            <w:tcMar>
              <w:left w:w="0" w:type="dxa"/>
              <w:right w:w="0" w:type="dxa"/>
            </w:tcMar>
            <w:hideMark/>
          </w:tcPr>
          <w:p w:rsidR="00E0642C" w:rsidRPr="00BE74A5" w:rsidRDefault="00E0642C" w:rsidP="001D0039">
            <w:pPr>
              <w:jc w:val="center"/>
              <w:rPr>
                <w:sz w:val="24"/>
                <w:szCs w:val="24"/>
              </w:rPr>
            </w:pPr>
            <w:r w:rsidRPr="00BE74A5">
              <w:rPr>
                <w:sz w:val="24"/>
                <w:szCs w:val="24"/>
              </w:rPr>
              <w:t>2 643,1</w:t>
            </w:r>
          </w:p>
        </w:tc>
        <w:tc>
          <w:tcPr>
            <w:tcW w:w="1418" w:type="dxa"/>
            <w:tcMar>
              <w:left w:w="0" w:type="dxa"/>
              <w:right w:w="0" w:type="dxa"/>
            </w:tcMar>
            <w:hideMark/>
          </w:tcPr>
          <w:p w:rsidR="00E0642C" w:rsidRPr="00BE74A5" w:rsidRDefault="00E0642C" w:rsidP="001D0039">
            <w:pPr>
              <w:jc w:val="center"/>
              <w:rPr>
                <w:sz w:val="24"/>
                <w:szCs w:val="24"/>
              </w:rPr>
            </w:pPr>
            <w:r w:rsidRPr="00BE74A5">
              <w:rPr>
                <w:sz w:val="24"/>
                <w:szCs w:val="24"/>
              </w:rPr>
              <w:t>1 906,8</w:t>
            </w:r>
          </w:p>
        </w:tc>
        <w:tc>
          <w:tcPr>
            <w:tcW w:w="1417" w:type="dxa"/>
            <w:gridSpan w:val="2"/>
            <w:tcMar>
              <w:left w:w="0" w:type="dxa"/>
              <w:right w:w="0" w:type="dxa"/>
            </w:tcMar>
            <w:hideMark/>
          </w:tcPr>
          <w:p w:rsidR="00E0642C" w:rsidRPr="00BE74A5" w:rsidRDefault="00E0642C" w:rsidP="001D0039">
            <w:pPr>
              <w:jc w:val="center"/>
              <w:rPr>
                <w:sz w:val="24"/>
                <w:szCs w:val="24"/>
              </w:rPr>
            </w:pPr>
            <w:r w:rsidRPr="00BE74A5">
              <w:rPr>
                <w:sz w:val="24"/>
                <w:szCs w:val="24"/>
              </w:rPr>
              <w:t>1 894,8</w:t>
            </w:r>
          </w:p>
        </w:tc>
        <w:tc>
          <w:tcPr>
            <w:tcW w:w="1356" w:type="dxa"/>
            <w:gridSpan w:val="3"/>
            <w:tcMar>
              <w:left w:w="0" w:type="dxa"/>
              <w:right w:w="0" w:type="dxa"/>
            </w:tcMar>
            <w:hideMark/>
          </w:tcPr>
          <w:p w:rsidR="00E0642C"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r>
      <w:tr w:rsidR="00E0642C" w:rsidRPr="00BE74A5" w:rsidTr="00D66A57">
        <w:trPr>
          <w:gridAfter w:val="21"/>
          <w:wAfter w:w="9574" w:type="dxa"/>
          <w:trHeight w:val="936"/>
        </w:trPr>
        <w:tc>
          <w:tcPr>
            <w:tcW w:w="1101" w:type="dxa"/>
            <w:gridSpan w:val="2"/>
            <w:vMerge/>
            <w:hideMark/>
          </w:tcPr>
          <w:p w:rsidR="00E0642C" w:rsidRPr="00BE74A5" w:rsidRDefault="00E0642C" w:rsidP="003A017C">
            <w:pPr>
              <w:rPr>
                <w:sz w:val="24"/>
                <w:szCs w:val="24"/>
              </w:rPr>
            </w:pPr>
          </w:p>
        </w:tc>
        <w:tc>
          <w:tcPr>
            <w:tcW w:w="1721" w:type="dxa"/>
            <w:vMerge/>
            <w:hideMark/>
          </w:tcPr>
          <w:p w:rsidR="00E0642C" w:rsidRPr="00BE74A5" w:rsidRDefault="00E0642C" w:rsidP="00BE74A5">
            <w:pPr>
              <w:jc w:val="both"/>
              <w:rPr>
                <w:sz w:val="24"/>
                <w:szCs w:val="24"/>
              </w:rPr>
            </w:pPr>
          </w:p>
        </w:tc>
        <w:tc>
          <w:tcPr>
            <w:tcW w:w="1397" w:type="dxa"/>
            <w:gridSpan w:val="2"/>
            <w:vMerge/>
            <w:hideMark/>
          </w:tcPr>
          <w:p w:rsidR="00E0642C" w:rsidRPr="00BE74A5" w:rsidRDefault="00E0642C" w:rsidP="00BE74A5">
            <w:pPr>
              <w:jc w:val="both"/>
              <w:rPr>
                <w:sz w:val="24"/>
                <w:szCs w:val="24"/>
              </w:rPr>
            </w:pPr>
          </w:p>
        </w:tc>
        <w:tc>
          <w:tcPr>
            <w:tcW w:w="992" w:type="dxa"/>
            <w:gridSpan w:val="2"/>
            <w:hideMark/>
          </w:tcPr>
          <w:p w:rsidR="00E0642C" w:rsidRPr="00BE74A5" w:rsidRDefault="00E0642C"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E0642C" w:rsidRPr="00BE74A5" w:rsidRDefault="00E0642C" w:rsidP="001D0039">
            <w:pPr>
              <w:jc w:val="center"/>
              <w:rPr>
                <w:sz w:val="24"/>
                <w:szCs w:val="24"/>
              </w:rPr>
            </w:pPr>
          </w:p>
        </w:tc>
        <w:tc>
          <w:tcPr>
            <w:tcW w:w="1134" w:type="dxa"/>
            <w:gridSpan w:val="2"/>
            <w:tcMar>
              <w:left w:w="0" w:type="dxa"/>
              <w:right w:w="0" w:type="dxa"/>
            </w:tcMar>
            <w:hideMark/>
          </w:tcPr>
          <w:p w:rsidR="00E0642C" w:rsidRPr="00BE74A5" w:rsidRDefault="00F94792" w:rsidP="001D0039">
            <w:pPr>
              <w:jc w:val="center"/>
              <w:rPr>
                <w:sz w:val="24"/>
                <w:szCs w:val="24"/>
              </w:rPr>
            </w:pPr>
            <w:r w:rsidRPr="00BE74A5">
              <w:rPr>
                <w:sz w:val="24"/>
                <w:szCs w:val="24"/>
              </w:rPr>
              <w:t>9 746,7</w:t>
            </w:r>
          </w:p>
        </w:tc>
        <w:tc>
          <w:tcPr>
            <w:tcW w:w="1157" w:type="dxa"/>
            <w:tcMar>
              <w:left w:w="0" w:type="dxa"/>
              <w:right w:w="0" w:type="dxa"/>
            </w:tcMar>
            <w:hideMark/>
          </w:tcPr>
          <w:p w:rsidR="00E0642C" w:rsidRPr="00BE74A5" w:rsidRDefault="00E0642C" w:rsidP="001D0039">
            <w:pPr>
              <w:jc w:val="center"/>
              <w:rPr>
                <w:sz w:val="24"/>
                <w:szCs w:val="24"/>
              </w:rPr>
            </w:pPr>
            <w:r w:rsidRPr="00BE74A5">
              <w:rPr>
                <w:sz w:val="24"/>
                <w:szCs w:val="24"/>
              </w:rPr>
              <w:t>960,0</w:t>
            </w:r>
          </w:p>
        </w:tc>
        <w:tc>
          <w:tcPr>
            <w:tcW w:w="1417" w:type="dxa"/>
            <w:tcMar>
              <w:left w:w="0" w:type="dxa"/>
              <w:right w:w="0" w:type="dxa"/>
            </w:tcMar>
            <w:hideMark/>
          </w:tcPr>
          <w:p w:rsidR="00E0642C" w:rsidRPr="00BE74A5" w:rsidRDefault="00F94792" w:rsidP="001D0039">
            <w:pPr>
              <w:jc w:val="center"/>
              <w:rPr>
                <w:sz w:val="24"/>
                <w:szCs w:val="24"/>
              </w:rPr>
            </w:pPr>
            <w:r w:rsidRPr="00BE74A5">
              <w:rPr>
                <w:sz w:val="24"/>
                <w:szCs w:val="24"/>
              </w:rPr>
              <w:t>2 342,0</w:t>
            </w:r>
          </w:p>
        </w:tc>
        <w:tc>
          <w:tcPr>
            <w:tcW w:w="1418" w:type="dxa"/>
            <w:tcMar>
              <w:left w:w="0" w:type="dxa"/>
              <w:right w:w="0" w:type="dxa"/>
            </w:tcMar>
            <w:hideMark/>
          </w:tcPr>
          <w:p w:rsidR="00E0642C" w:rsidRPr="00BE74A5" w:rsidRDefault="00E0642C" w:rsidP="001D0039">
            <w:pPr>
              <w:jc w:val="center"/>
              <w:rPr>
                <w:sz w:val="24"/>
                <w:szCs w:val="24"/>
              </w:rPr>
            </w:pPr>
            <w:r w:rsidRPr="00BE74A5">
              <w:rPr>
                <w:sz w:val="24"/>
                <w:szCs w:val="24"/>
              </w:rPr>
              <w:t>2 643,1</w:t>
            </w:r>
          </w:p>
        </w:tc>
        <w:tc>
          <w:tcPr>
            <w:tcW w:w="1418" w:type="dxa"/>
            <w:tcMar>
              <w:left w:w="0" w:type="dxa"/>
              <w:right w:w="0" w:type="dxa"/>
            </w:tcMar>
            <w:hideMark/>
          </w:tcPr>
          <w:p w:rsidR="00E0642C" w:rsidRPr="00BE74A5" w:rsidRDefault="00E0642C" w:rsidP="001D0039">
            <w:pPr>
              <w:jc w:val="center"/>
              <w:rPr>
                <w:sz w:val="24"/>
                <w:szCs w:val="24"/>
              </w:rPr>
            </w:pPr>
            <w:r w:rsidRPr="00BE74A5">
              <w:rPr>
                <w:sz w:val="24"/>
                <w:szCs w:val="24"/>
              </w:rPr>
              <w:t>1 906,8</w:t>
            </w:r>
          </w:p>
        </w:tc>
        <w:tc>
          <w:tcPr>
            <w:tcW w:w="1417" w:type="dxa"/>
            <w:gridSpan w:val="2"/>
            <w:tcMar>
              <w:left w:w="0" w:type="dxa"/>
              <w:right w:w="0" w:type="dxa"/>
            </w:tcMar>
            <w:hideMark/>
          </w:tcPr>
          <w:p w:rsidR="00E0642C" w:rsidRPr="00BE74A5" w:rsidRDefault="00E0642C" w:rsidP="001D0039">
            <w:pPr>
              <w:jc w:val="center"/>
              <w:rPr>
                <w:sz w:val="24"/>
                <w:szCs w:val="24"/>
              </w:rPr>
            </w:pPr>
            <w:r w:rsidRPr="00BE74A5">
              <w:rPr>
                <w:sz w:val="24"/>
                <w:szCs w:val="24"/>
              </w:rPr>
              <w:t>1 894,8</w:t>
            </w:r>
          </w:p>
        </w:tc>
        <w:tc>
          <w:tcPr>
            <w:tcW w:w="1356" w:type="dxa"/>
            <w:gridSpan w:val="3"/>
            <w:tcMar>
              <w:left w:w="0" w:type="dxa"/>
              <w:right w:w="0" w:type="dxa"/>
            </w:tcMar>
            <w:hideMark/>
          </w:tcPr>
          <w:p w:rsidR="00E0642C"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E0642C" w:rsidRPr="00BE74A5" w:rsidTr="00D66A57">
        <w:trPr>
          <w:gridAfter w:val="21"/>
          <w:wAfter w:w="9574" w:type="dxa"/>
          <w:trHeight w:val="312"/>
        </w:trPr>
        <w:tc>
          <w:tcPr>
            <w:tcW w:w="1101" w:type="dxa"/>
            <w:gridSpan w:val="2"/>
            <w:vMerge w:val="restart"/>
            <w:hideMark/>
          </w:tcPr>
          <w:p w:rsidR="00E0642C" w:rsidRPr="00BE74A5" w:rsidRDefault="00E0642C" w:rsidP="003A017C">
            <w:pPr>
              <w:jc w:val="center"/>
              <w:rPr>
                <w:sz w:val="24"/>
                <w:szCs w:val="24"/>
              </w:rPr>
            </w:pPr>
            <w:r w:rsidRPr="00BE74A5">
              <w:rPr>
                <w:sz w:val="24"/>
                <w:szCs w:val="24"/>
              </w:rPr>
              <w:t>1.2.3.5</w:t>
            </w:r>
            <w:r w:rsidR="00BE74A5">
              <w:rPr>
                <w:sz w:val="24"/>
                <w:szCs w:val="24"/>
              </w:rPr>
              <w:t>.</w:t>
            </w:r>
          </w:p>
        </w:tc>
        <w:tc>
          <w:tcPr>
            <w:tcW w:w="1721" w:type="dxa"/>
            <w:vMerge w:val="restart"/>
            <w:hideMark/>
          </w:tcPr>
          <w:p w:rsidR="00E0642C" w:rsidRPr="00BE74A5" w:rsidRDefault="00E0642C" w:rsidP="00BE74A5">
            <w:pPr>
              <w:jc w:val="both"/>
              <w:rPr>
                <w:sz w:val="24"/>
                <w:szCs w:val="24"/>
              </w:rPr>
            </w:pPr>
            <w:r w:rsidRPr="00BE74A5">
              <w:rPr>
                <w:sz w:val="24"/>
                <w:szCs w:val="24"/>
              </w:rPr>
              <w:t>Межбюдже</w:t>
            </w:r>
            <w:r w:rsidRPr="00BE74A5">
              <w:rPr>
                <w:sz w:val="24"/>
                <w:szCs w:val="24"/>
              </w:rPr>
              <w:t>т</w:t>
            </w:r>
            <w:r w:rsidRPr="00BE74A5">
              <w:rPr>
                <w:sz w:val="24"/>
                <w:szCs w:val="24"/>
              </w:rPr>
              <w:t>ные тран</w:t>
            </w:r>
            <w:r w:rsidRPr="00BE74A5">
              <w:rPr>
                <w:sz w:val="24"/>
                <w:szCs w:val="24"/>
              </w:rPr>
              <w:t>с</w:t>
            </w:r>
            <w:r w:rsidRPr="00BE74A5">
              <w:rPr>
                <w:sz w:val="24"/>
                <w:szCs w:val="24"/>
              </w:rPr>
              <w:t>ферты на по</w:t>
            </w:r>
            <w:r w:rsidRPr="00BE74A5">
              <w:rPr>
                <w:sz w:val="24"/>
                <w:szCs w:val="24"/>
              </w:rPr>
              <w:t>д</w:t>
            </w:r>
            <w:r w:rsidRPr="00BE74A5">
              <w:rPr>
                <w:sz w:val="24"/>
                <w:szCs w:val="24"/>
              </w:rPr>
              <w:t>готовку к юбилейным датам мун</w:t>
            </w:r>
            <w:r w:rsidRPr="00BE74A5">
              <w:rPr>
                <w:sz w:val="24"/>
                <w:szCs w:val="24"/>
              </w:rPr>
              <w:t>и</w:t>
            </w:r>
            <w:r w:rsidRPr="00BE74A5">
              <w:rPr>
                <w:sz w:val="24"/>
                <w:szCs w:val="24"/>
              </w:rPr>
              <w:t>ципальных образований района, а та</w:t>
            </w:r>
            <w:r w:rsidRPr="00BE74A5">
              <w:rPr>
                <w:sz w:val="24"/>
                <w:szCs w:val="24"/>
              </w:rPr>
              <w:t>к</w:t>
            </w:r>
            <w:r w:rsidRPr="00BE74A5">
              <w:rPr>
                <w:sz w:val="24"/>
                <w:szCs w:val="24"/>
              </w:rPr>
              <w:t>же на соде</w:t>
            </w:r>
            <w:r w:rsidRPr="00BE74A5">
              <w:rPr>
                <w:sz w:val="24"/>
                <w:szCs w:val="24"/>
              </w:rPr>
              <w:t>й</w:t>
            </w:r>
            <w:r w:rsidRPr="00BE74A5">
              <w:rPr>
                <w:sz w:val="24"/>
                <w:szCs w:val="24"/>
              </w:rPr>
              <w:t>ствие разв</w:t>
            </w:r>
            <w:r w:rsidRPr="00BE74A5">
              <w:rPr>
                <w:sz w:val="24"/>
                <w:szCs w:val="24"/>
              </w:rPr>
              <w:t>и</w:t>
            </w:r>
            <w:r w:rsidRPr="00BE74A5">
              <w:rPr>
                <w:sz w:val="24"/>
                <w:szCs w:val="24"/>
              </w:rPr>
              <w:t>тию истор</w:t>
            </w:r>
            <w:r w:rsidRPr="00BE74A5">
              <w:rPr>
                <w:sz w:val="24"/>
                <w:szCs w:val="24"/>
              </w:rPr>
              <w:t>и</w:t>
            </w:r>
            <w:r w:rsidRPr="00BE74A5">
              <w:rPr>
                <w:sz w:val="24"/>
                <w:szCs w:val="24"/>
              </w:rPr>
              <w:lastRenderedPageBreak/>
              <w:t>ческих соб</w:t>
            </w:r>
            <w:r w:rsidRPr="00BE74A5">
              <w:rPr>
                <w:sz w:val="24"/>
                <w:szCs w:val="24"/>
              </w:rPr>
              <w:t>ы</w:t>
            </w:r>
            <w:r w:rsidRPr="00BE74A5">
              <w:rPr>
                <w:sz w:val="24"/>
                <w:szCs w:val="24"/>
              </w:rPr>
              <w:t>тий и иных местных тр</w:t>
            </w:r>
            <w:r w:rsidRPr="00BE74A5">
              <w:rPr>
                <w:sz w:val="24"/>
                <w:szCs w:val="24"/>
              </w:rPr>
              <w:t>а</w:t>
            </w:r>
            <w:r w:rsidRPr="00BE74A5">
              <w:rPr>
                <w:sz w:val="24"/>
                <w:szCs w:val="24"/>
              </w:rPr>
              <w:t>диций.</w:t>
            </w:r>
          </w:p>
        </w:tc>
        <w:tc>
          <w:tcPr>
            <w:tcW w:w="1397" w:type="dxa"/>
            <w:gridSpan w:val="2"/>
            <w:vMerge w:val="restart"/>
            <w:hideMark/>
          </w:tcPr>
          <w:p w:rsidR="00E0642C" w:rsidRPr="00BE74A5" w:rsidRDefault="00E0642C" w:rsidP="00BE74A5">
            <w:pPr>
              <w:jc w:val="both"/>
              <w:rPr>
                <w:sz w:val="24"/>
                <w:szCs w:val="24"/>
              </w:rPr>
            </w:pPr>
            <w:r w:rsidRPr="00BE74A5">
              <w:rPr>
                <w:sz w:val="24"/>
                <w:szCs w:val="24"/>
              </w:rPr>
              <w:lastRenderedPageBreak/>
              <w:t>управление организ</w:t>
            </w:r>
            <w:r w:rsidRPr="00BE74A5">
              <w:rPr>
                <w:sz w:val="24"/>
                <w:szCs w:val="24"/>
              </w:rPr>
              <w:t>а</w:t>
            </w:r>
            <w:r w:rsidRPr="00BE74A5">
              <w:rPr>
                <w:sz w:val="24"/>
                <w:szCs w:val="24"/>
              </w:rPr>
              <w:t>ции де</w:t>
            </w:r>
            <w:r w:rsidRPr="00BE74A5">
              <w:rPr>
                <w:sz w:val="24"/>
                <w:szCs w:val="24"/>
              </w:rPr>
              <w:t>я</w:t>
            </w:r>
            <w:r w:rsidRPr="00BE74A5">
              <w:rPr>
                <w:sz w:val="24"/>
                <w:szCs w:val="24"/>
              </w:rPr>
              <w:t>тельности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она,</w:t>
            </w:r>
            <w:r w:rsidRPr="00BE74A5">
              <w:rPr>
                <w:sz w:val="24"/>
                <w:szCs w:val="24"/>
              </w:rPr>
              <w:br/>
              <w:t>департ</w:t>
            </w:r>
            <w:r w:rsidRPr="00BE74A5">
              <w:rPr>
                <w:sz w:val="24"/>
                <w:szCs w:val="24"/>
              </w:rPr>
              <w:t>а</w:t>
            </w:r>
            <w:r w:rsidRPr="00BE74A5">
              <w:rPr>
                <w:sz w:val="24"/>
                <w:szCs w:val="24"/>
              </w:rPr>
              <w:t>мент ф</w:t>
            </w:r>
            <w:r w:rsidRPr="00BE74A5">
              <w:rPr>
                <w:sz w:val="24"/>
                <w:szCs w:val="24"/>
              </w:rPr>
              <w:t>и</w:t>
            </w:r>
            <w:r w:rsidRPr="00BE74A5">
              <w:rPr>
                <w:sz w:val="24"/>
                <w:szCs w:val="24"/>
              </w:rPr>
              <w:t>нансов а</w:t>
            </w:r>
            <w:r w:rsidRPr="00BE74A5">
              <w:rPr>
                <w:sz w:val="24"/>
                <w:szCs w:val="24"/>
              </w:rPr>
              <w:t>д</w:t>
            </w:r>
            <w:r w:rsidRPr="00BE74A5">
              <w:rPr>
                <w:sz w:val="24"/>
                <w:szCs w:val="24"/>
              </w:rPr>
              <w:t>министр</w:t>
            </w:r>
            <w:r w:rsidRPr="00BE74A5">
              <w:rPr>
                <w:sz w:val="24"/>
                <w:szCs w:val="24"/>
              </w:rPr>
              <w:t>а</w:t>
            </w:r>
            <w:r w:rsidRPr="00BE74A5">
              <w:rPr>
                <w:sz w:val="24"/>
                <w:szCs w:val="24"/>
              </w:rPr>
              <w:t>ции района</w:t>
            </w:r>
          </w:p>
        </w:tc>
        <w:tc>
          <w:tcPr>
            <w:tcW w:w="992" w:type="dxa"/>
            <w:gridSpan w:val="2"/>
            <w:hideMark/>
          </w:tcPr>
          <w:p w:rsidR="00E0642C" w:rsidRPr="00BE74A5" w:rsidRDefault="00E0642C" w:rsidP="00BE74A5">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E0642C" w:rsidRPr="00BE74A5" w:rsidRDefault="00E0642C" w:rsidP="001D0039">
            <w:pPr>
              <w:jc w:val="center"/>
              <w:rPr>
                <w:sz w:val="24"/>
                <w:szCs w:val="24"/>
              </w:rPr>
            </w:pPr>
            <w:r w:rsidRPr="00BE74A5">
              <w:rPr>
                <w:sz w:val="24"/>
                <w:szCs w:val="24"/>
              </w:rPr>
              <w:t>Х</w:t>
            </w:r>
          </w:p>
        </w:tc>
        <w:tc>
          <w:tcPr>
            <w:tcW w:w="1134" w:type="dxa"/>
            <w:gridSpan w:val="2"/>
            <w:tcMar>
              <w:left w:w="0" w:type="dxa"/>
              <w:right w:w="0" w:type="dxa"/>
            </w:tcMar>
            <w:hideMark/>
          </w:tcPr>
          <w:p w:rsidR="00E0642C" w:rsidRPr="00BE74A5" w:rsidRDefault="00E0642C" w:rsidP="001D0039">
            <w:pPr>
              <w:jc w:val="center"/>
              <w:rPr>
                <w:sz w:val="24"/>
                <w:szCs w:val="24"/>
              </w:rPr>
            </w:pPr>
            <w:r w:rsidRPr="00BE74A5">
              <w:rPr>
                <w:sz w:val="24"/>
                <w:szCs w:val="24"/>
              </w:rPr>
              <w:t>9 700,0</w:t>
            </w:r>
          </w:p>
        </w:tc>
        <w:tc>
          <w:tcPr>
            <w:tcW w:w="1157" w:type="dxa"/>
            <w:tcMar>
              <w:left w:w="0" w:type="dxa"/>
              <w:right w:w="0" w:type="dxa"/>
            </w:tcMar>
            <w:hideMark/>
          </w:tcPr>
          <w:p w:rsidR="00E0642C"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E0642C" w:rsidRPr="00BE74A5" w:rsidRDefault="00E0642C" w:rsidP="001D0039">
            <w:pPr>
              <w:jc w:val="center"/>
              <w:rPr>
                <w:sz w:val="24"/>
                <w:szCs w:val="24"/>
              </w:rPr>
            </w:pPr>
            <w:r w:rsidRPr="00BE74A5">
              <w:rPr>
                <w:sz w:val="24"/>
                <w:szCs w:val="24"/>
              </w:rPr>
              <w:t>2 200,0</w:t>
            </w:r>
          </w:p>
        </w:tc>
        <w:tc>
          <w:tcPr>
            <w:tcW w:w="1418" w:type="dxa"/>
            <w:tcMar>
              <w:left w:w="0" w:type="dxa"/>
              <w:right w:w="0" w:type="dxa"/>
            </w:tcMar>
            <w:hideMark/>
          </w:tcPr>
          <w:p w:rsidR="00E0642C" w:rsidRPr="00BE74A5" w:rsidRDefault="00E0642C" w:rsidP="001D0039">
            <w:pPr>
              <w:jc w:val="center"/>
              <w:rPr>
                <w:sz w:val="24"/>
                <w:szCs w:val="24"/>
              </w:rPr>
            </w:pPr>
            <w:r w:rsidRPr="00BE74A5">
              <w:rPr>
                <w:sz w:val="24"/>
                <w:szCs w:val="24"/>
              </w:rPr>
              <w:t>0,0</w:t>
            </w:r>
          </w:p>
        </w:tc>
        <w:tc>
          <w:tcPr>
            <w:tcW w:w="1418" w:type="dxa"/>
            <w:tcMar>
              <w:left w:w="0" w:type="dxa"/>
              <w:right w:w="0" w:type="dxa"/>
            </w:tcMar>
            <w:hideMark/>
          </w:tcPr>
          <w:p w:rsidR="00E0642C" w:rsidRPr="00BE74A5" w:rsidRDefault="00E0642C" w:rsidP="001D0039">
            <w:pPr>
              <w:jc w:val="center"/>
              <w:rPr>
                <w:sz w:val="24"/>
                <w:szCs w:val="24"/>
              </w:rPr>
            </w:pPr>
            <w:r w:rsidRPr="00BE74A5">
              <w:rPr>
                <w:sz w:val="24"/>
                <w:szCs w:val="24"/>
              </w:rPr>
              <w:t>7</w:t>
            </w:r>
            <w:r w:rsidRPr="00BE74A5">
              <w:rPr>
                <w:sz w:val="24"/>
                <w:szCs w:val="24"/>
                <w:lang w:val="en-US"/>
              </w:rPr>
              <w:t> </w:t>
            </w:r>
            <w:r w:rsidRPr="00BE74A5">
              <w:rPr>
                <w:sz w:val="24"/>
                <w:szCs w:val="24"/>
              </w:rPr>
              <w:t>1</w:t>
            </w:r>
            <w:r w:rsidRPr="00BE74A5">
              <w:rPr>
                <w:sz w:val="24"/>
                <w:szCs w:val="24"/>
                <w:lang w:val="en-US"/>
              </w:rPr>
              <w:t>00</w:t>
            </w:r>
            <w:r w:rsidRPr="00BE74A5">
              <w:rPr>
                <w:sz w:val="24"/>
                <w:szCs w:val="24"/>
              </w:rPr>
              <w:t>,</w:t>
            </w:r>
            <w:r w:rsidRPr="00BE74A5">
              <w:rPr>
                <w:sz w:val="24"/>
                <w:szCs w:val="24"/>
                <w:lang w:val="en-US"/>
              </w:rPr>
              <w:t>0</w:t>
            </w:r>
          </w:p>
        </w:tc>
        <w:tc>
          <w:tcPr>
            <w:tcW w:w="1417" w:type="dxa"/>
            <w:gridSpan w:val="2"/>
            <w:tcMar>
              <w:left w:w="0" w:type="dxa"/>
              <w:right w:w="0" w:type="dxa"/>
            </w:tcMar>
            <w:hideMark/>
          </w:tcPr>
          <w:p w:rsidR="00E0642C" w:rsidRPr="00BE74A5" w:rsidRDefault="00E0642C" w:rsidP="001D0039">
            <w:pPr>
              <w:jc w:val="center"/>
              <w:rPr>
                <w:sz w:val="24"/>
                <w:szCs w:val="24"/>
              </w:rPr>
            </w:pPr>
            <w:r w:rsidRPr="00BE74A5">
              <w:rPr>
                <w:sz w:val="24"/>
                <w:szCs w:val="24"/>
              </w:rPr>
              <w:t>400,0</w:t>
            </w:r>
          </w:p>
        </w:tc>
        <w:tc>
          <w:tcPr>
            <w:tcW w:w="1356" w:type="dxa"/>
            <w:gridSpan w:val="3"/>
            <w:tcMar>
              <w:left w:w="0" w:type="dxa"/>
              <w:right w:w="0" w:type="dxa"/>
            </w:tcMar>
            <w:hideMark/>
          </w:tcPr>
          <w:p w:rsidR="00E0642C" w:rsidRPr="00BE74A5" w:rsidRDefault="00E0642C" w:rsidP="001D0039">
            <w:pPr>
              <w:jc w:val="center"/>
              <w:rPr>
                <w:sz w:val="24"/>
                <w:szCs w:val="24"/>
              </w:rPr>
            </w:pPr>
            <w:r w:rsidRPr="00BE74A5">
              <w:rPr>
                <w:sz w:val="24"/>
                <w:szCs w:val="24"/>
              </w:rPr>
              <w:t>0</w:t>
            </w:r>
            <w:r w:rsidR="00C14915"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E0642C" w:rsidRPr="00BE74A5" w:rsidTr="00D66A57">
        <w:trPr>
          <w:gridAfter w:val="21"/>
          <w:wAfter w:w="9574" w:type="dxa"/>
          <w:trHeight w:val="936"/>
        </w:trPr>
        <w:tc>
          <w:tcPr>
            <w:tcW w:w="1101" w:type="dxa"/>
            <w:gridSpan w:val="2"/>
            <w:vMerge/>
            <w:hideMark/>
          </w:tcPr>
          <w:p w:rsidR="00E0642C" w:rsidRPr="00BE74A5" w:rsidRDefault="00E0642C" w:rsidP="003A017C">
            <w:pPr>
              <w:rPr>
                <w:sz w:val="24"/>
                <w:szCs w:val="24"/>
              </w:rPr>
            </w:pPr>
          </w:p>
        </w:tc>
        <w:tc>
          <w:tcPr>
            <w:tcW w:w="1721" w:type="dxa"/>
            <w:vMerge/>
            <w:hideMark/>
          </w:tcPr>
          <w:p w:rsidR="00E0642C" w:rsidRPr="00BE74A5" w:rsidRDefault="00E0642C" w:rsidP="003A017C">
            <w:pPr>
              <w:rPr>
                <w:sz w:val="24"/>
                <w:szCs w:val="24"/>
              </w:rPr>
            </w:pPr>
          </w:p>
        </w:tc>
        <w:tc>
          <w:tcPr>
            <w:tcW w:w="1397" w:type="dxa"/>
            <w:gridSpan w:val="2"/>
            <w:vMerge/>
            <w:hideMark/>
          </w:tcPr>
          <w:p w:rsidR="00E0642C" w:rsidRPr="00BE74A5" w:rsidRDefault="00E0642C" w:rsidP="003A017C">
            <w:pPr>
              <w:rPr>
                <w:sz w:val="24"/>
                <w:szCs w:val="24"/>
              </w:rPr>
            </w:pPr>
          </w:p>
        </w:tc>
        <w:tc>
          <w:tcPr>
            <w:tcW w:w="992" w:type="dxa"/>
            <w:gridSpan w:val="2"/>
            <w:hideMark/>
          </w:tcPr>
          <w:p w:rsidR="00E0642C" w:rsidRPr="00BE74A5" w:rsidRDefault="00E0642C"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E0642C" w:rsidRPr="00BE74A5" w:rsidRDefault="00E0642C" w:rsidP="001D0039">
            <w:pPr>
              <w:jc w:val="center"/>
              <w:rPr>
                <w:sz w:val="24"/>
                <w:szCs w:val="24"/>
              </w:rPr>
            </w:pPr>
          </w:p>
        </w:tc>
        <w:tc>
          <w:tcPr>
            <w:tcW w:w="1134" w:type="dxa"/>
            <w:gridSpan w:val="2"/>
            <w:tcMar>
              <w:left w:w="0" w:type="dxa"/>
              <w:right w:w="0" w:type="dxa"/>
            </w:tcMar>
            <w:hideMark/>
          </w:tcPr>
          <w:p w:rsidR="00E0642C" w:rsidRPr="00BE74A5" w:rsidRDefault="00E0642C" w:rsidP="001D0039">
            <w:pPr>
              <w:jc w:val="center"/>
              <w:rPr>
                <w:sz w:val="24"/>
                <w:szCs w:val="24"/>
              </w:rPr>
            </w:pPr>
            <w:r w:rsidRPr="00BE74A5">
              <w:rPr>
                <w:sz w:val="24"/>
                <w:szCs w:val="24"/>
              </w:rPr>
              <w:t>9 700,0</w:t>
            </w:r>
          </w:p>
        </w:tc>
        <w:tc>
          <w:tcPr>
            <w:tcW w:w="1157" w:type="dxa"/>
            <w:tcMar>
              <w:left w:w="0" w:type="dxa"/>
              <w:right w:w="0" w:type="dxa"/>
            </w:tcMar>
            <w:hideMark/>
          </w:tcPr>
          <w:p w:rsidR="00E0642C"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E0642C" w:rsidRPr="00BE74A5" w:rsidRDefault="00E0642C" w:rsidP="001D0039">
            <w:pPr>
              <w:jc w:val="center"/>
              <w:rPr>
                <w:sz w:val="24"/>
                <w:szCs w:val="24"/>
              </w:rPr>
            </w:pPr>
            <w:r w:rsidRPr="00BE74A5">
              <w:rPr>
                <w:sz w:val="24"/>
                <w:szCs w:val="24"/>
              </w:rPr>
              <w:t>2 200,0</w:t>
            </w:r>
          </w:p>
        </w:tc>
        <w:tc>
          <w:tcPr>
            <w:tcW w:w="1418" w:type="dxa"/>
            <w:tcMar>
              <w:left w:w="0" w:type="dxa"/>
              <w:right w:w="0" w:type="dxa"/>
            </w:tcMar>
            <w:hideMark/>
          </w:tcPr>
          <w:p w:rsidR="00E0642C" w:rsidRPr="00BE74A5" w:rsidRDefault="00E0642C" w:rsidP="001D0039">
            <w:pPr>
              <w:jc w:val="center"/>
              <w:rPr>
                <w:sz w:val="24"/>
                <w:szCs w:val="24"/>
              </w:rPr>
            </w:pPr>
            <w:r w:rsidRPr="00BE74A5">
              <w:rPr>
                <w:sz w:val="24"/>
                <w:szCs w:val="24"/>
              </w:rPr>
              <w:t>0,0</w:t>
            </w:r>
          </w:p>
        </w:tc>
        <w:tc>
          <w:tcPr>
            <w:tcW w:w="1418" w:type="dxa"/>
            <w:tcMar>
              <w:left w:w="0" w:type="dxa"/>
              <w:right w:w="0" w:type="dxa"/>
            </w:tcMar>
            <w:hideMark/>
          </w:tcPr>
          <w:p w:rsidR="00E0642C" w:rsidRPr="00BE74A5" w:rsidRDefault="00E0642C" w:rsidP="001D0039">
            <w:pPr>
              <w:jc w:val="center"/>
              <w:rPr>
                <w:sz w:val="24"/>
                <w:szCs w:val="24"/>
                <w:lang w:val="en-US"/>
              </w:rPr>
            </w:pPr>
            <w:r w:rsidRPr="00BE74A5">
              <w:rPr>
                <w:sz w:val="24"/>
                <w:szCs w:val="24"/>
              </w:rPr>
              <w:t>7</w:t>
            </w:r>
            <w:r w:rsidRPr="00BE74A5">
              <w:rPr>
                <w:sz w:val="24"/>
                <w:szCs w:val="24"/>
                <w:lang w:val="en-US"/>
              </w:rPr>
              <w:t> </w:t>
            </w:r>
            <w:r w:rsidRPr="00BE74A5">
              <w:rPr>
                <w:sz w:val="24"/>
                <w:szCs w:val="24"/>
              </w:rPr>
              <w:t>1</w:t>
            </w:r>
            <w:r w:rsidRPr="00BE74A5">
              <w:rPr>
                <w:sz w:val="24"/>
                <w:szCs w:val="24"/>
                <w:lang w:val="en-US"/>
              </w:rPr>
              <w:t>00</w:t>
            </w:r>
            <w:r w:rsidRPr="00BE74A5">
              <w:rPr>
                <w:sz w:val="24"/>
                <w:szCs w:val="24"/>
              </w:rPr>
              <w:t>,</w:t>
            </w:r>
            <w:r w:rsidRPr="00BE74A5">
              <w:rPr>
                <w:sz w:val="24"/>
                <w:szCs w:val="24"/>
                <w:lang w:val="en-US"/>
              </w:rPr>
              <w:t>0</w:t>
            </w:r>
          </w:p>
        </w:tc>
        <w:tc>
          <w:tcPr>
            <w:tcW w:w="1417" w:type="dxa"/>
            <w:gridSpan w:val="2"/>
            <w:tcMar>
              <w:left w:w="0" w:type="dxa"/>
              <w:right w:w="0" w:type="dxa"/>
            </w:tcMar>
            <w:hideMark/>
          </w:tcPr>
          <w:p w:rsidR="00E0642C" w:rsidRPr="00BE74A5" w:rsidRDefault="00E0642C" w:rsidP="001D0039">
            <w:pPr>
              <w:jc w:val="center"/>
              <w:rPr>
                <w:sz w:val="24"/>
                <w:szCs w:val="24"/>
              </w:rPr>
            </w:pPr>
            <w:r w:rsidRPr="00BE74A5">
              <w:rPr>
                <w:sz w:val="24"/>
                <w:szCs w:val="24"/>
              </w:rPr>
              <w:t>400,0</w:t>
            </w:r>
          </w:p>
        </w:tc>
        <w:tc>
          <w:tcPr>
            <w:tcW w:w="1356" w:type="dxa"/>
            <w:gridSpan w:val="3"/>
            <w:tcMar>
              <w:left w:w="0" w:type="dxa"/>
              <w:right w:w="0" w:type="dxa"/>
            </w:tcMar>
            <w:hideMark/>
          </w:tcPr>
          <w:p w:rsidR="00E0642C"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E0642C" w:rsidRPr="00BE74A5" w:rsidTr="00D66A57">
        <w:trPr>
          <w:gridAfter w:val="21"/>
          <w:wAfter w:w="9574" w:type="dxa"/>
          <w:trHeight w:val="312"/>
        </w:trPr>
        <w:tc>
          <w:tcPr>
            <w:tcW w:w="1101" w:type="dxa"/>
            <w:gridSpan w:val="2"/>
            <w:vMerge w:val="restart"/>
            <w:hideMark/>
          </w:tcPr>
          <w:p w:rsidR="00E0642C" w:rsidRPr="00BE74A5" w:rsidRDefault="00E0642C" w:rsidP="003A017C">
            <w:pPr>
              <w:rPr>
                <w:bCs/>
                <w:sz w:val="24"/>
                <w:szCs w:val="24"/>
              </w:rPr>
            </w:pPr>
            <w:r w:rsidRPr="00BE74A5">
              <w:rPr>
                <w:sz w:val="24"/>
                <w:szCs w:val="24"/>
              </w:rPr>
              <w:t>1.2.3.</w:t>
            </w:r>
            <w:r w:rsidRPr="00BE74A5">
              <w:rPr>
                <w:sz w:val="24"/>
                <w:szCs w:val="24"/>
                <w:lang w:val="en-US"/>
              </w:rPr>
              <w:t>6</w:t>
            </w:r>
            <w:r w:rsidR="00BE74A5">
              <w:rPr>
                <w:sz w:val="24"/>
                <w:szCs w:val="24"/>
              </w:rPr>
              <w:t>.</w:t>
            </w:r>
          </w:p>
        </w:tc>
        <w:tc>
          <w:tcPr>
            <w:tcW w:w="1721" w:type="dxa"/>
            <w:vMerge w:val="restart"/>
            <w:hideMark/>
          </w:tcPr>
          <w:p w:rsidR="00E0642C" w:rsidRPr="00BE74A5" w:rsidRDefault="00E0642C" w:rsidP="00BE74A5">
            <w:pPr>
              <w:jc w:val="both"/>
              <w:rPr>
                <w:sz w:val="24"/>
                <w:szCs w:val="24"/>
              </w:rPr>
            </w:pPr>
            <w:r w:rsidRPr="00BE74A5">
              <w:rPr>
                <w:sz w:val="24"/>
                <w:szCs w:val="24"/>
              </w:rPr>
              <w:t>Иные ме</w:t>
            </w:r>
            <w:r w:rsidRPr="00BE74A5">
              <w:rPr>
                <w:sz w:val="24"/>
                <w:szCs w:val="24"/>
              </w:rPr>
              <w:t>ж</w:t>
            </w:r>
            <w:r w:rsidRPr="00BE74A5">
              <w:rPr>
                <w:sz w:val="24"/>
                <w:szCs w:val="24"/>
              </w:rPr>
              <w:t>бюджетные трансферты на повышение оплаты труда работников муниципал</w:t>
            </w:r>
            <w:r w:rsidRPr="00BE74A5">
              <w:rPr>
                <w:sz w:val="24"/>
                <w:szCs w:val="24"/>
              </w:rPr>
              <w:t>ь</w:t>
            </w:r>
            <w:r w:rsidRPr="00BE74A5">
              <w:rPr>
                <w:sz w:val="24"/>
                <w:szCs w:val="24"/>
              </w:rPr>
              <w:t>ных образов</w:t>
            </w:r>
            <w:r w:rsidRPr="00BE74A5">
              <w:rPr>
                <w:sz w:val="24"/>
                <w:szCs w:val="24"/>
              </w:rPr>
              <w:t>а</w:t>
            </w:r>
            <w:r w:rsidRPr="00BE74A5">
              <w:rPr>
                <w:sz w:val="24"/>
                <w:szCs w:val="24"/>
              </w:rPr>
              <w:t>ний культуры и дополн</w:t>
            </w:r>
            <w:r w:rsidRPr="00BE74A5">
              <w:rPr>
                <w:sz w:val="24"/>
                <w:szCs w:val="24"/>
              </w:rPr>
              <w:t>и</w:t>
            </w:r>
            <w:r w:rsidRPr="00BE74A5">
              <w:rPr>
                <w:sz w:val="24"/>
                <w:szCs w:val="24"/>
              </w:rPr>
              <w:t>тельного о</w:t>
            </w:r>
            <w:r w:rsidRPr="00BE74A5">
              <w:rPr>
                <w:sz w:val="24"/>
                <w:szCs w:val="24"/>
              </w:rPr>
              <w:t>б</w:t>
            </w:r>
            <w:r w:rsidRPr="00BE74A5">
              <w:rPr>
                <w:sz w:val="24"/>
                <w:szCs w:val="24"/>
              </w:rPr>
              <w:t>разования д</w:t>
            </w:r>
            <w:r w:rsidRPr="00BE74A5">
              <w:rPr>
                <w:sz w:val="24"/>
                <w:szCs w:val="24"/>
              </w:rPr>
              <w:t>е</w:t>
            </w:r>
            <w:r w:rsidRPr="00BE74A5">
              <w:rPr>
                <w:sz w:val="24"/>
                <w:szCs w:val="24"/>
              </w:rPr>
              <w:t xml:space="preserve">тей в целях реализации </w:t>
            </w:r>
            <w:bookmarkStart w:id="1" w:name="_GoBack"/>
            <w:bookmarkEnd w:id="1"/>
            <w:r w:rsidRPr="00BE74A5">
              <w:rPr>
                <w:sz w:val="24"/>
                <w:szCs w:val="24"/>
              </w:rPr>
              <w:t>Указов Пр</w:t>
            </w:r>
            <w:r w:rsidRPr="00BE74A5">
              <w:rPr>
                <w:sz w:val="24"/>
                <w:szCs w:val="24"/>
              </w:rPr>
              <w:t>е</w:t>
            </w:r>
            <w:r w:rsidRPr="00BE74A5">
              <w:rPr>
                <w:sz w:val="24"/>
                <w:szCs w:val="24"/>
              </w:rPr>
              <w:t>зидента Ро</w:t>
            </w:r>
            <w:r w:rsidRPr="00BE74A5">
              <w:rPr>
                <w:sz w:val="24"/>
                <w:szCs w:val="24"/>
              </w:rPr>
              <w:t>с</w:t>
            </w:r>
            <w:r w:rsidRPr="00BE74A5">
              <w:rPr>
                <w:sz w:val="24"/>
                <w:szCs w:val="24"/>
              </w:rPr>
              <w:t>сийской Ф</w:t>
            </w:r>
            <w:r w:rsidRPr="00BE74A5">
              <w:rPr>
                <w:sz w:val="24"/>
                <w:szCs w:val="24"/>
              </w:rPr>
              <w:t>е</w:t>
            </w:r>
            <w:r w:rsidRPr="00BE74A5">
              <w:rPr>
                <w:sz w:val="24"/>
                <w:szCs w:val="24"/>
              </w:rPr>
              <w:t xml:space="preserve">дерации от </w:t>
            </w:r>
            <w:r w:rsidR="00BE74A5">
              <w:rPr>
                <w:sz w:val="24"/>
                <w:szCs w:val="24"/>
              </w:rPr>
              <w:t>0</w:t>
            </w:r>
            <w:r w:rsidRPr="00BE74A5">
              <w:rPr>
                <w:sz w:val="24"/>
                <w:szCs w:val="24"/>
              </w:rPr>
              <w:t>7 мая 2012 года                    № 597 «О м</w:t>
            </w:r>
            <w:r w:rsidRPr="00BE74A5">
              <w:rPr>
                <w:sz w:val="24"/>
                <w:szCs w:val="24"/>
              </w:rPr>
              <w:t>е</w:t>
            </w:r>
            <w:r w:rsidRPr="00BE74A5">
              <w:rPr>
                <w:sz w:val="24"/>
                <w:szCs w:val="24"/>
              </w:rPr>
              <w:t>роприятиях по реализации государстве</w:t>
            </w:r>
            <w:r w:rsidRPr="00BE74A5">
              <w:rPr>
                <w:sz w:val="24"/>
                <w:szCs w:val="24"/>
              </w:rPr>
              <w:t>н</w:t>
            </w:r>
            <w:r w:rsidRPr="00BE74A5">
              <w:rPr>
                <w:sz w:val="24"/>
                <w:szCs w:val="24"/>
              </w:rPr>
              <w:lastRenderedPageBreak/>
              <w:t>ной социал</w:t>
            </w:r>
            <w:r w:rsidRPr="00BE74A5">
              <w:rPr>
                <w:sz w:val="24"/>
                <w:szCs w:val="24"/>
              </w:rPr>
              <w:t>ь</w:t>
            </w:r>
            <w:r w:rsidRPr="00BE74A5">
              <w:rPr>
                <w:sz w:val="24"/>
                <w:szCs w:val="24"/>
              </w:rPr>
              <w:t>ной полит</w:t>
            </w:r>
            <w:r w:rsidRPr="00BE74A5">
              <w:rPr>
                <w:sz w:val="24"/>
                <w:szCs w:val="24"/>
              </w:rPr>
              <w:t>и</w:t>
            </w:r>
            <w:r w:rsidRPr="00BE74A5">
              <w:rPr>
                <w:sz w:val="24"/>
                <w:szCs w:val="24"/>
              </w:rPr>
              <w:t>ки»,                         от 01 июня 2012 года «О национальной стратегии действий в интересах д</w:t>
            </w:r>
            <w:r w:rsidRPr="00BE74A5">
              <w:rPr>
                <w:sz w:val="24"/>
                <w:szCs w:val="24"/>
              </w:rPr>
              <w:t>е</w:t>
            </w:r>
            <w:r w:rsidRPr="00BE74A5">
              <w:rPr>
                <w:sz w:val="24"/>
                <w:szCs w:val="24"/>
              </w:rPr>
              <w:t>тей на 2012</w:t>
            </w:r>
            <w:r w:rsidR="00BE74A5">
              <w:rPr>
                <w:sz w:val="24"/>
                <w:szCs w:val="24"/>
              </w:rPr>
              <w:t>‒</w:t>
            </w:r>
            <w:r w:rsidRPr="00BE74A5">
              <w:rPr>
                <w:sz w:val="24"/>
                <w:szCs w:val="24"/>
              </w:rPr>
              <w:t>2017 г</w:t>
            </w:r>
            <w:r w:rsidRPr="00BE74A5">
              <w:rPr>
                <w:sz w:val="24"/>
                <w:szCs w:val="24"/>
              </w:rPr>
              <w:t>о</w:t>
            </w:r>
            <w:r w:rsidRPr="00BE74A5">
              <w:rPr>
                <w:sz w:val="24"/>
                <w:szCs w:val="24"/>
              </w:rPr>
              <w:t>ды»</w:t>
            </w:r>
          </w:p>
        </w:tc>
        <w:tc>
          <w:tcPr>
            <w:tcW w:w="1397" w:type="dxa"/>
            <w:gridSpan w:val="2"/>
            <w:vMerge w:val="restart"/>
            <w:hideMark/>
          </w:tcPr>
          <w:p w:rsidR="00903431" w:rsidRPr="00BE74A5" w:rsidRDefault="00903431" w:rsidP="00BE74A5">
            <w:pPr>
              <w:jc w:val="both"/>
              <w:rPr>
                <w:sz w:val="24"/>
                <w:szCs w:val="24"/>
              </w:rPr>
            </w:pPr>
            <w:r w:rsidRPr="00BE74A5">
              <w:rPr>
                <w:sz w:val="24"/>
                <w:szCs w:val="24"/>
              </w:rPr>
              <w:lastRenderedPageBreak/>
              <w:t>управление культуры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 xml:space="preserve">она,     </w:t>
            </w:r>
          </w:p>
          <w:p w:rsidR="00E0642C" w:rsidRPr="00BE74A5" w:rsidRDefault="00E0642C" w:rsidP="00BE74A5">
            <w:pPr>
              <w:jc w:val="both"/>
              <w:rPr>
                <w:sz w:val="24"/>
                <w:szCs w:val="24"/>
              </w:rPr>
            </w:pPr>
            <w:r w:rsidRPr="00BE74A5">
              <w:rPr>
                <w:sz w:val="24"/>
                <w:szCs w:val="24"/>
              </w:rPr>
              <w:t>департ</w:t>
            </w:r>
            <w:r w:rsidRPr="00BE74A5">
              <w:rPr>
                <w:sz w:val="24"/>
                <w:szCs w:val="24"/>
              </w:rPr>
              <w:t>а</w:t>
            </w:r>
            <w:r w:rsidRPr="00BE74A5">
              <w:rPr>
                <w:sz w:val="24"/>
                <w:szCs w:val="24"/>
              </w:rPr>
              <w:t>мент ф</w:t>
            </w:r>
            <w:r w:rsidRPr="00BE74A5">
              <w:rPr>
                <w:sz w:val="24"/>
                <w:szCs w:val="24"/>
              </w:rPr>
              <w:t>и</w:t>
            </w:r>
            <w:r w:rsidRPr="00BE74A5">
              <w:rPr>
                <w:sz w:val="24"/>
                <w:szCs w:val="24"/>
              </w:rPr>
              <w:t>нансов а</w:t>
            </w:r>
            <w:r w:rsidRPr="00BE74A5">
              <w:rPr>
                <w:sz w:val="24"/>
                <w:szCs w:val="24"/>
              </w:rPr>
              <w:t>д</w:t>
            </w:r>
            <w:r w:rsidRPr="00BE74A5">
              <w:rPr>
                <w:sz w:val="24"/>
                <w:szCs w:val="24"/>
              </w:rPr>
              <w:t>министр</w:t>
            </w:r>
            <w:r w:rsidRPr="00BE74A5">
              <w:rPr>
                <w:sz w:val="24"/>
                <w:szCs w:val="24"/>
              </w:rPr>
              <w:t>а</w:t>
            </w:r>
            <w:r w:rsidRPr="00BE74A5">
              <w:rPr>
                <w:sz w:val="24"/>
                <w:szCs w:val="24"/>
              </w:rPr>
              <w:t>ции района</w:t>
            </w:r>
          </w:p>
        </w:tc>
        <w:tc>
          <w:tcPr>
            <w:tcW w:w="992" w:type="dxa"/>
            <w:gridSpan w:val="2"/>
            <w:hideMark/>
          </w:tcPr>
          <w:p w:rsidR="00E0642C" w:rsidRPr="00BE74A5" w:rsidRDefault="00E0642C" w:rsidP="00BE74A5">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E0642C" w:rsidRPr="00BE74A5" w:rsidRDefault="00E0642C" w:rsidP="001D0039">
            <w:pPr>
              <w:jc w:val="center"/>
              <w:rPr>
                <w:sz w:val="24"/>
                <w:szCs w:val="24"/>
              </w:rPr>
            </w:pPr>
            <w:r w:rsidRPr="00BE74A5">
              <w:rPr>
                <w:sz w:val="24"/>
                <w:szCs w:val="24"/>
              </w:rPr>
              <w:t>Х</w:t>
            </w:r>
          </w:p>
        </w:tc>
        <w:tc>
          <w:tcPr>
            <w:tcW w:w="1134" w:type="dxa"/>
            <w:gridSpan w:val="2"/>
            <w:tcMar>
              <w:left w:w="0" w:type="dxa"/>
              <w:right w:w="0" w:type="dxa"/>
            </w:tcMar>
            <w:hideMark/>
          </w:tcPr>
          <w:p w:rsidR="00E0642C" w:rsidRPr="00BE74A5" w:rsidRDefault="00F94792" w:rsidP="001D0039">
            <w:pPr>
              <w:jc w:val="center"/>
              <w:rPr>
                <w:sz w:val="24"/>
                <w:szCs w:val="24"/>
              </w:rPr>
            </w:pPr>
            <w:r w:rsidRPr="00BE74A5">
              <w:rPr>
                <w:sz w:val="24"/>
                <w:szCs w:val="24"/>
              </w:rPr>
              <w:t>35 546,4</w:t>
            </w:r>
          </w:p>
        </w:tc>
        <w:tc>
          <w:tcPr>
            <w:tcW w:w="1157" w:type="dxa"/>
            <w:tcMar>
              <w:left w:w="0" w:type="dxa"/>
              <w:right w:w="0" w:type="dxa"/>
            </w:tcMar>
            <w:hideMark/>
          </w:tcPr>
          <w:p w:rsidR="00E0642C"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E0642C" w:rsidRPr="00BE74A5" w:rsidRDefault="00E0642C" w:rsidP="001D0039">
            <w:pPr>
              <w:jc w:val="center"/>
              <w:rPr>
                <w:sz w:val="24"/>
                <w:szCs w:val="24"/>
              </w:rPr>
            </w:pPr>
            <w:r w:rsidRPr="00BE74A5">
              <w:rPr>
                <w:sz w:val="24"/>
                <w:szCs w:val="24"/>
              </w:rPr>
              <w:t>8 886,6</w:t>
            </w:r>
          </w:p>
        </w:tc>
        <w:tc>
          <w:tcPr>
            <w:tcW w:w="1418" w:type="dxa"/>
            <w:tcMar>
              <w:left w:w="0" w:type="dxa"/>
              <w:right w:w="0" w:type="dxa"/>
            </w:tcMar>
            <w:hideMark/>
          </w:tcPr>
          <w:p w:rsidR="00E0642C" w:rsidRPr="00BE74A5" w:rsidRDefault="00E0642C" w:rsidP="001D0039">
            <w:pPr>
              <w:jc w:val="center"/>
              <w:rPr>
                <w:sz w:val="24"/>
                <w:szCs w:val="24"/>
              </w:rPr>
            </w:pPr>
            <w:r w:rsidRPr="00BE74A5">
              <w:rPr>
                <w:sz w:val="24"/>
                <w:szCs w:val="24"/>
              </w:rPr>
              <w:t>8 886,6</w:t>
            </w:r>
          </w:p>
        </w:tc>
        <w:tc>
          <w:tcPr>
            <w:tcW w:w="1418" w:type="dxa"/>
            <w:tcMar>
              <w:left w:w="0" w:type="dxa"/>
              <w:right w:w="0" w:type="dxa"/>
            </w:tcMar>
            <w:hideMark/>
          </w:tcPr>
          <w:p w:rsidR="00E0642C" w:rsidRPr="00BE74A5" w:rsidRDefault="00E0642C" w:rsidP="001D0039">
            <w:pPr>
              <w:jc w:val="center"/>
              <w:rPr>
                <w:sz w:val="24"/>
                <w:szCs w:val="24"/>
              </w:rPr>
            </w:pPr>
            <w:r w:rsidRPr="00BE74A5">
              <w:rPr>
                <w:sz w:val="24"/>
                <w:szCs w:val="24"/>
              </w:rPr>
              <w:t>8 886,6</w:t>
            </w:r>
          </w:p>
        </w:tc>
        <w:tc>
          <w:tcPr>
            <w:tcW w:w="1417" w:type="dxa"/>
            <w:gridSpan w:val="2"/>
            <w:tcMar>
              <w:left w:w="0" w:type="dxa"/>
              <w:right w:w="0" w:type="dxa"/>
            </w:tcMar>
            <w:hideMark/>
          </w:tcPr>
          <w:p w:rsidR="00E0642C" w:rsidRPr="00BE74A5" w:rsidRDefault="00E0642C" w:rsidP="001D0039">
            <w:pPr>
              <w:jc w:val="center"/>
              <w:rPr>
                <w:sz w:val="24"/>
                <w:szCs w:val="24"/>
              </w:rPr>
            </w:pPr>
            <w:r w:rsidRPr="00BE74A5">
              <w:rPr>
                <w:sz w:val="24"/>
                <w:szCs w:val="24"/>
              </w:rPr>
              <w:t>8 886,6</w:t>
            </w:r>
          </w:p>
        </w:tc>
        <w:tc>
          <w:tcPr>
            <w:tcW w:w="1356" w:type="dxa"/>
            <w:gridSpan w:val="3"/>
            <w:tcMar>
              <w:left w:w="0" w:type="dxa"/>
              <w:right w:w="0" w:type="dxa"/>
            </w:tcMar>
            <w:hideMark/>
          </w:tcPr>
          <w:p w:rsidR="00E0642C"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E0642C" w:rsidRPr="00BE74A5" w:rsidTr="00D66A57">
        <w:trPr>
          <w:gridAfter w:val="21"/>
          <w:wAfter w:w="9574" w:type="dxa"/>
          <w:trHeight w:val="936"/>
        </w:trPr>
        <w:tc>
          <w:tcPr>
            <w:tcW w:w="1101" w:type="dxa"/>
            <w:gridSpan w:val="2"/>
            <w:vMerge/>
            <w:hideMark/>
          </w:tcPr>
          <w:p w:rsidR="00E0642C" w:rsidRPr="00BE74A5" w:rsidRDefault="00E0642C" w:rsidP="003A017C">
            <w:pPr>
              <w:rPr>
                <w:sz w:val="24"/>
                <w:szCs w:val="24"/>
              </w:rPr>
            </w:pPr>
          </w:p>
        </w:tc>
        <w:tc>
          <w:tcPr>
            <w:tcW w:w="1721" w:type="dxa"/>
            <w:vMerge/>
            <w:hideMark/>
          </w:tcPr>
          <w:p w:rsidR="00E0642C" w:rsidRPr="00BE74A5" w:rsidRDefault="00E0642C" w:rsidP="00BE74A5">
            <w:pPr>
              <w:jc w:val="both"/>
              <w:rPr>
                <w:sz w:val="24"/>
                <w:szCs w:val="24"/>
              </w:rPr>
            </w:pPr>
          </w:p>
        </w:tc>
        <w:tc>
          <w:tcPr>
            <w:tcW w:w="1397" w:type="dxa"/>
            <w:gridSpan w:val="2"/>
            <w:vMerge/>
            <w:hideMark/>
          </w:tcPr>
          <w:p w:rsidR="00E0642C" w:rsidRPr="00BE74A5" w:rsidRDefault="00E0642C" w:rsidP="00BE74A5">
            <w:pPr>
              <w:jc w:val="both"/>
              <w:rPr>
                <w:sz w:val="24"/>
                <w:szCs w:val="24"/>
              </w:rPr>
            </w:pPr>
          </w:p>
        </w:tc>
        <w:tc>
          <w:tcPr>
            <w:tcW w:w="992" w:type="dxa"/>
            <w:gridSpan w:val="2"/>
            <w:hideMark/>
          </w:tcPr>
          <w:p w:rsidR="00E0642C" w:rsidRPr="00BE74A5" w:rsidRDefault="00E0642C"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E0642C" w:rsidRPr="00BE74A5" w:rsidRDefault="00E0642C" w:rsidP="001D0039">
            <w:pPr>
              <w:jc w:val="center"/>
              <w:rPr>
                <w:sz w:val="24"/>
                <w:szCs w:val="24"/>
              </w:rPr>
            </w:pPr>
          </w:p>
        </w:tc>
        <w:tc>
          <w:tcPr>
            <w:tcW w:w="1134" w:type="dxa"/>
            <w:gridSpan w:val="2"/>
            <w:tcMar>
              <w:left w:w="0" w:type="dxa"/>
              <w:right w:w="0" w:type="dxa"/>
            </w:tcMar>
            <w:hideMark/>
          </w:tcPr>
          <w:p w:rsidR="00E0642C" w:rsidRPr="00BE74A5" w:rsidRDefault="00F94792" w:rsidP="001D0039">
            <w:pPr>
              <w:jc w:val="center"/>
              <w:rPr>
                <w:sz w:val="24"/>
                <w:szCs w:val="24"/>
              </w:rPr>
            </w:pPr>
            <w:r w:rsidRPr="00BE74A5">
              <w:rPr>
                <w:sz w:val="24"/>
                <w:szCs w:val="24"/>
              </w:rPr>
              <w:t>35 546,4</w:t>
            </w:r>
          </w:p>
        </w:tc>
        <w:tc>
          <w:tcPr>
            <w:tcW w:w="1157" w:type="dxa"/>
            <w:tcMar>
              <w:left w:w="0" w:type="dxa"/>
              <w:right w:w="0" w:type="dxa"/>
            </w:tcMar>
            <w:hideMark/>
          </w:tcPr>
          <w:p w:rsidR="00E0642C"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E0642C" w:rsidRPr="00BE74A5" w:rsidRDefault="00E0642C" w:rsidP="001D0039">
            <w:pPr>
              <w:jc w:val="center"/>
              <w:rPr>
                <w:sz w:val="24"/>
                <w:szCs w:val="24"/>
              </w:rPr>
            </w:pPr>
            <w:r w:rsidRPr="00BE74A5">
              <w:rPr>
                <w:sz w:val="24"/>
                <w:szCs w:val="24"/>
              </w:rPr>
              <w:t>8 886,6</w:t>
            </w:r>
          </w:p>
        </w:tc>
        <w:tc>
          <w:tcPr>
            <w:tcW w:w="1418" w:type="dxa"/>
            <w:tcMar>
              <w:left w:w="0" w:type="dxa"/>
              <w:right w:w="0" w:type="dxa"/>
            </w:tcMar>
            <w:hideMark/>
          </w:tcPr>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r w:rsidRPr="00BE74A5">
              <w:rPr>
                <w:sz w:val="24"/>
                <w:szCs w:val="24"/>
              </w:rPr>
              <w:t>8 886,6</w:t>
            </w:r>
          </w:p>
        </w:tc>
        <w:tc>
          <w:tcPr>
            <w:tcW w:w="1418" w:type="dxa"/>
            <w:tcMar>
              <w:left w:w="0" w:type="dxa"/>
              <w:right w:w="0" w:type="dxa"/>
            </w:tcMar>
            <w:hideMark/>
          </w:tcPr>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r w:rsidRPr="00BE74A5">
              <w:rPr>
                <w:sz w:val="24"/>
                <w:szCs w:val="24"/>
              </w:rPr>
              <w:t>8 886,6</w:t>
            </w:r>
          </w:p>
        </w:tc>
        <w:tc>
          <w:tcPr>
            <w:tcW w:w="1417" w:type="dxa"/>
            <w:gridSpan w:val="2"/>
            <w:tcMar>
              <w:left w:w="0" w:type="dxa"/>
              <w:right w:w="0" w:type="dxa"/>
            </w:tcMar>
            <w:hideMark/>
          </w:tcPr>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p>
          <w:p w:rsidR="00E0642C" w:rsidRPr="00BE74A5" w:rsidRDefault="00E0642C" w:rsidP="001D0039">
            <w:pPr>
              <w:jc w:val="center"/>
              <w:rPr>
                <w:sz w:val="24"/>
                <w:szCs w:val="24"/>
              </w:rPr>
            </w:pPr>
            <w:r w:rsidRPr="00BE74A5">
              <w:rPr>
                <w:sz w:val="24"/>
                <w:szCs w:val="24"/>
              </w:rPr>
              <w:t>8 886,6</w:t>
            </w:r>
          </w:p>
        </w:tc>
        <w:tc>
          <w:tcPr>
            <w:tcW w:w="1356" w:type="dxa"/>
            <w:gridSpan w:val="3"/>
            <w:tcMar>
              <w:left w:w="0" w:type="dxa"/>
              <w:right w:w="0" w:type="dxa"/>
            </w:tcMar>
            <w:hideMark/>
          </w:tcPr>
          <w:p w:rsidR="00E0642C"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 xml:space="preserve">жетные </w:t>
            </w:r>
            <w:r w:rsidRPr="00BE74A5">
              <w:rPr>
                <w:sz w:val="24"/>
                <w:szCs w:val="24"/>
              </w:rPr>
              <w:lastRenderedPageBreak/>
              <w:t>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val="restart"/>
            <w:hideMark/>
          </w:tcPr>
          <w:p w:rsidR="00C14915" w:rsidRPr="00BE74A5" w:rsidRDefault="00C14915" w:rsidP="003A017C">
            <w:pPr>
              <w:rPr>
                <w:bCs/>
                <w:sz w:val="24"/>
                <w:szCs w:val="24"/>
              </w:rPr>
            </w:pPr>
            <w:r w:rsidRPr="00BE74A5">
              <w:rPr>
                <w:sz w:val="24"/>
                <w:szCs w:val="24"/>
              </w:rPr>
              <w:lastRenderedPageBreak/>
              <w:t>1.2.3.7</w:t>
            </w:r>
            <w:r w:rsidR="00BE74A5">
              <w:rPr>
                <w:sz w:val="24"/>
                <w:szCs w:val="24"/>
              </w:rPr>
              <w:t>.</w:t>
            </w:r>
          </w:p>
        </w:tc>
        <w:tc>
          <w:tcPr>
            <w:tcW w:w="1721" w:type="dxa"/>
            <w:vMerge w:val="restart"/>
            <w:hideMark/>
          </w:tcPr>
          <w:p w:rsidR="00C14915" w:rsidRPr="00BE74A5" w:rsidRDefault="00C14915" w:rsidP="00BE74A5">
            <w:pPr>
              <w:jc w:val="both"/>
              <w:rPr>
                <w:sz w:val="24"/>
                <w:szCs w:val="24"/>
              </w:rPr>
            </w:pPr>
            <w:r w:rsidRPr="00BE74A5">
              <w:rPr>
                <w:sz w:val="24"/>
                <w:szCs w:val="24"/>
              </w:rPr>
              <w:t>Субсидии на благоустро</w:t>
            </w:r>
            <w:r w:rsidRPr="00BE74A5">
              <w:rPr>
                <w:sz w:val="24"/>
                <w:szCs w:val="24"/>
              </w:rPr>
              <w:t>й</w:t>
            </w:r>
            <w:r w:rsidRPr="00BE74A5">
              <w:rPr>
                <w:sz w:val="24"/>
                <w:szCs w:val="24"/>
              </w:rPr>
              <w:t>ство г.п. И</w:t>
            </w:r>
            <w:r w:rsidRPr="00BE74A5">
              <w:rPr>
                <w:sz w:val="24"/>
                <w:szCs w:val="24"/>
              </w:rPr>
              <w:t>з</w:t>
            </w:r>
            <w:r w:rsidRPr="00BE74A5">
              <w:rPr>
                <w:sz w:val="24"/>
                <w:szCs w:val="24"/>
              </w:rPr>
              <w:t>лучинск</w:t>
            </w:r>
          </w:p>
        </w:tc>
        <w:tc>
          <w:tcPr>
            <w:tcW w:w="1397" w:type="dxa"/>
            <w:gridSpan w:val="2"/>
            <w:vMerge w:val="restart"/>
            <w:hideMark/>
          </w:tcPr>
          <w:p w:rsidR="00C14915" w:rsidRPr="00BE74A5" w:rsidRDefault="00C14915" w:rsidP="001D0039">
            <w:pPr>
              <w:jc w:val="both"/>
              <w:rPr>
                <w:sz w:val="24"/>
                <w:szCs w:val="24"/>
              </w:rPr>
            </w:pPr>
            <w:r w:rsidRPr="00BE74A5">
              <w:rPr>
                <w:sz w:val="24"/>
                <w:szCs w:val="24"/>
              </w:rPr>
              <w:t>отдел ж</w:t>
            </w:r>
            <w:r w:rsidRPr="00BE74A5">
              <w:rPr>
                <w:sz w:val="24"/>
                <w:szCs w:val="24"/>
              </w:rPr>
              <w:t>и</w:t>
            </w:r>
            <w:r w:rsidRPr="00BE74A5">
              <w:rPr>
                <w:sz w:val="24"/>
                <w:szCs w:val="24"/>
              </w:rPr>
              <w:t>лищно-комм</w:t>
            </w:r>
            <w:r w:rsidRPr="00BE74A5">
              <w:rPr>
                <w:sz w:val="24"/>
                <w:szCs w:val="24"/>
              </w:rPr>
              <w:t>у</w:t>
            </w:r>
            <w:r w:rsidRPr="00BE74A5">
              <w:rPr>
                <w:sz w:val="24"/>
                <w:szCs w:val="24"/>
              </w:rPr>
              <w:t>нального хозяйства, энергетики и стро</w:t>
            </w:r>
            <w:r w:rsidRPr="00BE74A5">
              <w:rPr>
                <w:sz w:val="24"/>
                <w:szCs w:val="24"/>
              </w:rPr>
              <w:t>и</w:t>
            </w:r>
            <w:r w:rsidRPr="00BE74A5">
              <w:rPr>
                <w:sz w:val="24"/>
                <w:szCs w:val="24"/>
              </w:rPr>
              <w:t>тельства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она, депа</w:t>
            </w:r>
            <w:r w:rsidRPr="00BE74A5">
              <w:rPr>
                <w:sz w:val="24"/>
                <w:szCs w:val="24"/>
              </w:rPr>
              <w:t>р</w:t>
            </w:r>
            <w:r w:rsidRPr="00BE74A5">
              <w:rPr>
                <w:sz w:val="24"/>
                <w:szCs w:val="24"/>
              </w:rPr>
              <w:t>тамент ф</w:t>
            </w:r>
            <w:r w:rsidRPr="00BE74A5">
              <w:rPr>
                <w:sz w:val="24"/>
                <w:szCs w:val="24"/>
              </w:rPr>
              <w:t>и</w:t>
            </w:r>
            <w:r w:rsidRPr="00BE74A5">
              <w:rPr>
                <w:sz w:val="24"/>
                <w:szCs w:val="24"/>
              </w:rPr>
              <w:t>нансов а</w:t>
            </w:r>
            <w:r w:rsidRPr="00BE74A5">
              <w:rPr>
                <w:sz w:val="24"/>
                <w:szCs w:val="24"/>
              </w:rPr>
              <w:t>д</w:t>
            </w:r>
            <w:r w:rsidRPr="00BE74A5">
              <w:rPr>
                <w:sz w:val="24"/>
                <w:szCs w:val="24"/>
              </w:rPr>
              <w:t>министр</w:t>
            </w:r>
            <w:r w:rsidRPr="00BE74A5">
              <w:rPr>
                <w:sz w:val="24"/>
                <w:szCs w:val="24"/>
              </w:rPr>
              <w:t>а</w:t>
            </w:r>
            <w:r w:rsidRPr="00BE74A5">
              <w:rPr>
                <w:sz w:val="24"/>
                <w:szCs w:val="24"/>
              </w:rPr>
              <w:t xml:space="preserve">ции района </w:t>
            </w:r>
          </w:p>
        </w:tc>
        <w:tc>
          <w:tcPr>
            <w:tcW w:w="992" w:type="dxa"/>
            <w:gridSpan w:val="2"/>
            <w:hideMark/>
          </w:tcPr>
          <w:p w:rsidR="00C14915" w:rsidRPr="00BE74A5" w:rsidRDefault="00C14915" w:rsidP="00BE74A5">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4 448,0</w:t>
            </w:r>
          </w:p>
        </w:tc>
        <w:tc>
          <w:tcPr>
            <w:tcW w:w="1157"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4 448,0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4 448,0</w:t>
            </w:r>
          </w:p>
        </w:tc>
        <w:tc>
          <w:tcPr>
            <w:tcW w:w="1157"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4 448,0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Borders>
              <w:bottom w:val="single" w:sz="4" w:space="0" w:color="auto"/>
            </w:tcBorders>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Borders>
              <w:right w:val="single" w:sz="4" w:space="0" w:color="auto"/>
            </w:tcBorders>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Borders>
              <w:top w:val="single" w:sz="4" w:space="0" w:color="auto"/>
              <w:left w:val="single" w:sz="4" w:space="0" w:color="auto"/>
              <w:bottom w:val="single" w:sz="4" w:space="0" w:color="auto"/>
              <w:right w:val="single" w:sz="4" w:space="0" w:color="auto"/>
            </w:tcBorders>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766" w:type="dxa"/>
            <w:gridSpan w:val="4"/>
            <w:tcBorders>
              <w:top w:val="nil"/>
              <w:left w:val="single" w:sz="4" w:space="0" w:color="auto"/>
              <w:bottom w:val="nil"/>
              <w:right w:val="nil"/>
            </w:tcBorders>
          </w:tcPr>
          <w:p w:rsidR="00C14915" w:rsidRPr="00BE74A5" w:rsidRDefault="00C14915" w:rsidP="003A017C">
            <w:pPr>
              <w:jc w:val="center"/>
              <w:rPr>
                <w:sz w:val="24"/>
                <w:szCs w:val="24"/>
              </w:rPr>
            </w:pPr>
            <w:r w:rsidRPr="00BE74A5">
              <w:rPr>
                <w:sz w:val="24"/>
                <w:szCs w:val="24"/>
              </w:rPr>
              <w:t>0</w:t>
            </w:r>
          </w:p>
        </w:tc>
        <w:tc>
          <w:tcPr>
            <w:tcW w:w="1494" w:type="dxa"/>
            <w:gridSpan w:val="5"/>
            <w:tcBorders>
              <w:left w:val="nil"/>
            </w:tcBorders>
          </w:tcPr>
          <w:p w:rsidR="00C14915" w:rsidRPr="00BE74A5" w:rsidRDefault="00C14915" w:rsidP="003A017C">
            <w:pPr>
              <w:jc w:val="center"/>
              <w:rPr>
                <w:sz w:val="24"/>
                <w:szCs w:val="24"/>
              </w:rPr>
            </w:pPr>
            <w:r w:rsidRPr="00BE74A5">
              <w:rPr>
                <w:sz w:val="24"/>
                <w:szCs w:val="24"/>
              </w:rPr>
              <w:t>0</w:t>
            </w:r>
          </w:p>
        </w:tc>
        <w:tc>
          <w:tcPr>
            <w:tcW w:w="1629" w:type="dxa"/>
            <w:gridSpan w:val="6"/>
          </w:tcPr>
          <w:p w:rsidR="00C14915" w:rsidRPr="00BE74A5" w:rsidRDefault="00C14915" w:rsidP="003A017C">
            <w:pPr>
              <w:jc w:val="center"/>
              <w:rPr>
                <w:sz w:val="24"/>
                <w:szCs w:val="24"/>
              </w:rPr>
            </w:pPr>
            <w:r w:rsidRPr="00BE74A5">
              <w:rPr>
                <w:sz w:val="24"/>
                <w:szCs w:val="24"/>
              </w:rPr>
              <w:t>0</w:t>
            </w:r>
          </w:p>
        </w:tc>
        <w:tc>
          <w:tcPr>
            <w:tcW w:w="1561" w:type="dxa"/>
            <w:gridSpan w:val="2"/>
          </w:tcPr>
          <w:p w:rsidR="00C14915" w:rsidRPr="00BE74A5" w:rsidRDefault="00C14915" w:rsidP="003A017C">
            <w:pPr>
              <w:jc w:val="center"/>
              <w:rPr>
                <w:sz w:val="24"/>
                <w:szCs w:val="24"/>
              </w:rPr>
            </w:pPr>
            <w:r w:rsidRPr="00BE74A5">
              <w:rPr>
                <w:sz w:val="24"/>
                <w:szCs w:val="24"/>
              </w:rPr>
              <w:t>0</w:t>
            </w:r>
          </w:p>
        </w:tc>
        <w:tc>
          <w:tcPr>
            <w:tcW w:w="1561" w:type="dxa"/>
            <w:gridSpan w:val="2"/>
          </w:tcPr>
          <w:p w:rsidR="00C14915" w:rsidRPr="00BE74A5" w:rsidRDefault="00C14915" w:rsidP="003A017C">
            <w:pPr>
              <w:jc w:val="center"/>
              <w:rPr>
                <w:sz w:val="24"/>
                <w:szCs w:val="24"/>
              </w:rPr>
            </w:pPr>
            <w:r w:rsidRPr="00BE74A5">
              <w:rPr>
                <w:sz w:val="24"/>
                <w:szCs w:val="24"/>
              </w:rPr>
              <w:t>0</w:t>
            </w:r>
          </w:p>
        </w:tc>
        <w:tc>
          <w:tcPr>
            <w:tcW w:w="1563" w:type="dxa"/>
            <w:gridSpan w:val="2"/>
          </w:tcPr>
          <w:p w:rsidR="00C14915" w:rsidRPr="00BE74A5" w:rsidRDefault="00C14915" w:rsidP="003A017C">
            <w:pPr>
              <w:jc w:val="center"/>
              <w:rPr>
                <w:sz w:val="24"/>
                <w:szCs w:val="24"/>
              </w:rPr>
            </w:pPr>
            <w:r w:rsidRPr="00BE74A5">
              <w:rPr>
                <w:sz w:val="24"/>
                <w:szCs w:val="24"/>
              </w:rPr>
              <w:t>0</w:t>
            </w:r>
          </w:p>
        </w:tc>
      </w:tr>
      <w:tr w:rsidR="00C14915" w:rsidRPr="00BE74A5" w:rsidTr="00D66A57">
        <w:trPr>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Borders>
              <w:top w:val="single" w:sz="4" w:space="0" w:color="auto"/>
              <w:bottom w:val="single" w:sz="4" w:space="0" w:color="auto"/>
            </w:tcBorders>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766" w:type="dxa"/>
            <w:gridSpan w:val="4"/>
            <w:tcBorders>
              <w:top w:val="nil"/>
              <w:bottom w:val="nil"/>
            </w:tcBorders>
          </w:tcPr>
          <w:p w:rsidR="00C14915" w:rsidRPr="00BE74A5" w:rsidRDefault="00C14915" w:rsidP="003A017C">
            <w:pPr>
              <w:jc w:val="center"/>
              <w:rPr>
                <w:sz w:val="24"/>
                <w:szCs w:val="24"/>
              </w:rPr>
            </w:pPr>
            <w:r w:rsidRPr="00BE74A5">
              <w:rPr>
                <w:sz w:val="24"/>
                <w:szCs w:val="24"/>
              </w:rPr>
              <w:t>0</w:t>
            </w:r>
          </w:p>
        </w:tc>
        <w:tc>
          <w:tcPr>
            <w:tcW w:w="1494" w:type="dxa"/>
            <w:gridSpan w:val="5"/>
          </w:tcPr>
          <w:p w:rsidR="00C14915" w:rsidRPr="00BE74A5" w:rsidRDefault="00C14915" w:rsidP="003A017C">
            <w:pPr>
              <w:jc w:val="center"/>
              <w:rPr>
                <w:sz w:val="24"/>
                <w:szCs w:val="24"/>
              </w:rPr>
            </w:pPr>
            <w:r w:rsidRPr="00BE74A5">
              <w:rPr>
                <w:sz w:val="24"/>
                <w:szCs w:val="24"/>
              </w:rPr>
              <w:t>0</w:t>
            </w:r>
          </w:p>
        </w:tc>
        <w:tc>
          <w:tcPr>
            <w:tcW w:w="1629" w:type="dxa"/>
            <w:gridSpan w:val="6"/>
          </w:tcPr>
          <w:p w:rsidR="00C14915" w:rsidRPr="00BE74A5" w:rsidRDefault="00C14915" w:rsidP="003A017C">
            <w:pPr>
              <w:jc w:val="center"/>
              <w:rPr>
                <w:sz w:val="24"/>
                <w:szCs w:val="24"/>
              </w:rPr>
            </w:pPr>
            <w:r w:rsidRPr="00BE74A5">
              <w:rPr>
                <w:sz w:val="24"/>
                <w:szCs w:val="24"/>
              </w:rPr>
              <w:t>0</w:t>
            </w:r>
          </w:p>
        </w:tc>
        <w:tc>
          <w:tcPr>
            <w:tcW w:w="1561" w:type="dxa"/>
            <w:gridSpan w:val="2"/>
          </w:tcPr>
          <w:p w:rsidR="00C14915" w:rsidRPr="00BE74A5" w:rsidRDefault="00C14915" w:rsidP="003A017C">
            <w:pPr>
              <w:jc w:val="center"/>
              <w:rPr>
                <w:sz w:val="24"/>
                <w:szCs w:val="24"/>
              </w:rPr>
            </w:pPr>
            <w:r w:rsidRPr="00BE74A5">
              <w:rPr>
                <w:sz w:val="24"/>
                <w:szCs w:val="24"/>
              </w:rPr>
              <w:t>0</w:t>
            </w:r>
          </w:p>
        </w:tc>
        <w:tc>
          <w:tcPr>
            <w:tcW w:w="1561" w:type="dxa"/>
            <w:gridSpan w:val="2"/>
          </w:tcPr>
          <w:p w:rsidR="00C14915" w:rsidRPr="00BE74A5" w:rsidRDefault="00C14915" w:rsidP="003A017C">
            <w:pPr>
              <w:jc w:val="center"/>
              <w:rPr>
                <w:sz w:val="24"/>
                <w:szCs w:val="24"/>
              </w:rPr>
            </w:pPr>
            <w:r w:rsidRPr="00BE74A5">
              <w:rPr>
                <w:sz w:val="24"/>
                <w:szCs w:val="24"/>
              </w:rPr>
              <w:t>0</w:t>
            </w:r>
          </w:p>
        </w:tc>
        <w:tc>
          <w:tcPr>
            <w:tcW w:w="1563" w:type="dxa"/>
            <w:gridSpan w:val="2"/>
          </w:tcPr>
          <w:p w:rsidR="00C14915" w:rsidRPr="00BE74A5" w:rsidRDefault="00C14915" w:rsidP="003A017C">
            <w:pPr>
              <w:jc w:val="center"/>
              <w:rPr>
                <w:sz w:val="24"/>
                <w:szCs w:val="24"/>
              </w:rPr>
            </w:pPr>
            <w:r w:rsidRPr="00BE74A5">
              <w:rPr>
                <w:sz w:val="24"/>
                <w:szCs w:val="24"/>
              </w:rPr>
              <w:t>0</w:t>
            </w:r>
          </w:p>
        </w:tc>
      </w:tr>
      <w:tr w:rsidR="00C14915" w:rsidRPr="00BE74A5" w:rsidTr="00D66A57">
        <w:trPr>
          <w:trHeight w:val="936"/>
        </w:trPr>
        <w:tc>
          <w:tcPr>
            <w:tcW w:w="1101" w:type="dxa"/>
            <w:gridSpan w:val="2"/>
            <w:vMerge/>
            <w:hideMark/>
          </w:tcPr>
          <w:p w:rsidR="00C14915" w:rsidRPr="00BE74A5" w:rsidRDefault="00C14915" w:rsidP="003A017C">
            <w:pPr>
              <w:rPr>
                <w:sz w:val="24"/>
                <w:szCs w:val="24"/>
                <w:highlight w:val="green"/>
              </w:rPr>
            </w:pPr>
          </w:p>
        </w:tc>
        <w:tc>
          <w:tcPr>
            <w:tcW w:w="1721" w:type="dxa"/>
            <w:vMerge/>
            <w:hideMark/>
          </w:tcPr>
          <w:p w:rsidR="00C14915" w:rsidRPr="00BE74A5" w:rsidRDefault="00C14915" w:rsidP="00BE74A5">
            <w:pPr>
              <w:jc w:val="both"/>
              <w:rPr>
                <w:sz w:val="24"/>
                <w:szCs w:val="24"/>
                <w:highlight w:val="green"/>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BE74A5" w:rsidRDefault="00C14915" w:rsidP="000D0557">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p w:rsidR="000D0557" w:rsidRDefault="000D0557" w:rsidP="000D0557">
            <w:pPr>
              <w:jc w:val="both"/>
              <w:rPr>
                <w:sz w:val="24"/>
                <w:szCs w:val="24"/>
              </w:rPr>
            </w:pPr>
          </w:p>
          <w:p w:rsidR="000D0557" w:rsidRPr="00BE74A5" w:rsidRDefault="000D0557" w:rsidP="000D0557">
            <w:pPr>
              <w:jc w:val="both"/>
              <w:rPr>
                <w:sz w:val="24"/>
                <w:szCs w:val="24"/>
              </w:rPr>
            </w:pP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Borders>
              <w:right w:val="single" w:sz="4" w:space="0" w:color="auto"/>
            </w:tcBorders>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766" w:type="dxa"/>
            <w:gridSpan w:val="4"/>
            <w:tcBorders>
              <w:top w:val="nil"/>
              <w:left w:val="single" w:sz="4" w:space="0" w:color="auto"/>
              <w:bottom w:val="nil"/>
              <w:right w:val="nil"/>
            </w:tcBorders>
          </w:tcPr>
          <w:p w:rsidR="00C14915" w:rsidRPr="00BE74A5" w:rsidRDefault="00C14915" w:rsidP="003A017C">
            <w:pPr>
              <w:jc w:val="center"/>
              <w:rPr>
                <w:sz w:val="24"/>
                <w:szCs w:val="24"/>
              </w:rPr>
            </w:pPr>
            <w:r w:rsidRPr="00BE74A5">
              <w:rPr>
                <w:sz w:val="24"/>
                <w:szCs w:val="24"/>
              </w:rPr>
              <w:t>0</w:t>
            </w:r>
          </w:p>
        </w:tc>
        <w:tc>
          <w:tcPr>
            <w:tcW w:w="1494" w:type="dxa"/>
            <w:gridSpan w:val="5"/>
            <w:tcBorders>
              <w:left w:val="nil"/>
            </w:tcBorders>
          </w:tcPr>
          <w:p w:rsidR="00C14915" w:rsidRPr="00BE74A5" w:rsidRDefault="00C14915" w:rsidP="003A017C">
            <w:pPr>
              <w:jc w:val="center"/>
              <w:rPr>
                <w:sz w:val="24"/>
                <w:szCs w:val="24"/>
              </w:rPr>
            </w:pPr>
            <w:r w:rsidRPr="00BE74A5">
              <w:rPr>
                <w:sz w:val="24"/>
                <w:szCs w:val="24"/>
              </w:rPr>
              <w:t>0</w:t>
            </w:r>
          </w:p>
        </w:tc>
        <w:tc>
          <w:tcPr>
            <w:tcW w:w="1629" w:type="dxa"/>
            <w:gridSpan w:val="6"/>
          </w:tcPr>
          <w:p w:rsidR="00C14915" w:rsidRPr="00BE74A5" w:rsidRDefault="00C14915" w:rsidP="003A017C">
            <w:pPr>
              <w:jc w:val="center"/>
              <w:rPr>
                <w:sz w:val="24"/>
                <w:szCs w:val="24"/>
              </w:rPr>
            </w:pPr>
            <w:r w:rsidRPr="00BE74A5">
              <w:rPr>
                <w:sz w:val="24"/>
                <w:szCs w:val="24"/>
              </w:rPr>
              <w:t>0</w:t>
            </w:r>
          </w:p>
        </w:tc>
        <w:tc>
          <w:tcPr>
            <w:tcW w:w="1561" w:type="dxa"/>
            <w:gridSpan w:val="2"/>
          </w:tcPr>
          <w:p w:rsidR="00C14915" w:rsidRPr="00BE74A5" w:rsidRDefault="00C14915" w:rsidP="003A017C">
            <w:pPr>
              <w:jc w:val="center"/>
              <w:rPr>
                <w:sz w:val="24"/>
                <w:szCs w:val="24"/>
              </w:rPr>
            </w:pPr>
            <w:r w:rsidRPr="00BE74A5">
              <w:rPr>
                <w:sz w:val="24"/>
                <w:szCs w:val="24"/>
              </w:rPr>
              <w:t>0</w:t>
            </w:r>
          </w:p>
        </w:tc>
        <w:tc>
          <w:tcPr>
            <w:tcW w:w="1561" w:type="dxa"/>
            <w:gridSpan w:val="2"/>
          </w:tcPr>
          <w:p w:rsidR="00C14915" w:rsidRPr="00BE74A5" w:rsidRDefault="00C14915" w:rsidP="003A017C">
            <w:pPr>
              <w:jc w:val="center"/>
              <w:rPr>
                <w:sz w:val="24"/>
                <w:szCs w:val="24"/>
              </w:rPr>
            </w:pPr>
            <w:r w:rsidRPr="00BE74A5">
              <w:rPr>
                <w:sz w:val="24"/>
                <w:szCs w:val="24"/>
              </w:rPr>
              <w:t>0</w:t>
            </w:r>
          </w:p>
        </w:tc>
        <w:tc>
          <w:tcPr>
            <w:tcW w:w="1563" w:type="dxa"/>
            <w:gridSpan w:val="2"/>
          </w:tcPr>
          <w:p w:rsidR="00C14915" w:rsidRPr="00BE74A5" w:rsidRDefault="00C14915" w:rsidP="003A017C">
            <w:pPr>
              <w:jc w:val="center"/>
              <w:rPr>
                <w:sz w:val="24"/>
                <w:szCs w:val="24"/>
              </w:rPr>
            </w:pPr>
            <w:r w:rsidRPr="00BE74A5">
              <w:rPr>
                <w:sz w:val="24"/>
                <w:szCs w:val="24"/>
              </w:rPr>
              <w:t>0</w:t>
            </w:r>
          </w:p>
        </w:tc>
      </w:tr>
      <w:tr w:rsidR="00C14915" w:rsidRPr="00BE74A5" w:rsidTr="00EE46C1">
        <w:trPr>
          <w:gridAfter w:val="19"/>
          <w:wAfter w:w="9338" w:type="dxa"/>
          <w:trHeight w:val="312"/>
        </w:trPr>
        <w:tc>
          <w:tcPr>
            <w:tcW w:w="1101" w:type="dxa"/>
            <w:gridSpan w:val="2"/>
            <w:vMerge w:val="restart"/>
            <w:hideMark/>
          </w:tcPr>
          <w:p w:rsidR="00C14915" w:rsidRPr="00BE74A5" w:rsidRDefault="00C14915" w:rsidP="003A017C">
            <w:pPr>
              <w:jc w:val="center"/>
              <w:rPr>
                <w:sz w:val="24"/>
                <w:szCs w:val="24"/>
              </w:rPr>
            </w:pPr>
            <w:r w:rsidRPr="00BE74A5">
              <w:rPr>
                <w:sz w:val="24"/>
                <w:szCs w:val="24"/>
                <w:lang w:val="en-US"/>
              </w:rPr>
              <w:t>1.2.4</w:t>
            </w:r>
            <w:r w:rsidR="00BE74A5">
              <w:rPr>
                <w:sz w:val="24"/>
                <w:szCs w:val="24"/>
              </w:rPr>
              <w:t>.</w:t>
            </w:r>
          </w:p>
        </w:tc>
        <w:tc>
          <w:tcPr>
            <w:tcW w:w="1721" w:type="dxa"/>
            <w:vMerge w:val="restart"/>
            <w:hideMark/>
          </w:tcPr>
          <w:p w:rsidR="00C14915" w:rsidRPr="00BE74A5" w:rsidRDefault="00C14915" w:rsidP="00BE74A5">
            <w:pPr>
              <w:jc w:val="both"/>
              <w:rPr>
                <w:sz w:val="24"/>
                <w:szCs w:val="24"/>
              </w:rPr>
            </w:pPr>
            <w:r w:rsidRPr="00BE74A5">
              <w:rPr>
                <w:sz w:val="24"/>
                <w:szCs w:val="24"/>
              </w:rPr>
              <w:t>Предоставл</w:t>
            </w:r>
            <w:r w:rsidRPr="00BE74A5">
              <w:rPr>
                <w:sz w:val="24"/>
                <w:szCs w:val="24"/>
              </w:rPr>
              <w:t>е</w:t>
            </w:r>
            <w:r w:rsidRPr="00BE74A5">
              <w:rPr>
                <w:sz w:val="24"/>
                <w:szCs w:val="24"/>
              </w:rPr>
              <w:t>ние межбю</w:t>
            </w:r>
            <w:r w:rsidRPr="00BE74A5">
              <w:rPr>
                <w:sz w:val="24"/>
                <w:szCs w:val="24"/>
              </w:rPr>
              <w:t>д</w:t>
            </w:r>
            <w:r w:rsidRPr="00BE74A5">
              <w:rPr>
                <w:sz w:val="24"/>
                <w:szCs w:val="24"/>
              </w:rPr>
              <w:t>жетных трансфертов бюджетам п</w:t>
            </w:r>
            <w:r w:rsidRPr="00BE74A5">
              <w:rPr>
                <w:sz w:val="24"/>
                <w:szCs w:val="24"/>
              </w:rPr>
              <w:t>о</w:t>
            </w:r>
            <w:r w:rsidRPr="00BE74A5">
              <w:rPr>
                <w:sz w:val="24"/>
                <w:szCs w:val="24"/>
              </w:rPr>
              <w:t>селений ра</w:t>
            </w:r>
            <w:r w:rsidRPr="00BE74A5">
              <w:rPr>
                <w:sz w:val="24"/>
                <w:szCs w:val="24"/>
              </w:rPr>
              <w:t>й</w:t>
            </w:r>
            <w:r w:rsidRPr="00BE74A5">
              <w:rPr>
                <w:sz w:val="24"/>
                <w:szCs w:val="24"/>
              </w:rPr>
              <w:t>она в иных случаях (на иные цели) с целью фина</w:t>
            </w:r>
            <w:r w:rsidRPr="00BE74A5">
              <w:rPr>
                <w:sz w:val="24"/>
                <w:szCs w:val="24"/>
              </w:rPr>
              <w:t>н</w:t>
            </w:r>
            <w:r w:rsidRPr="00BE74A5">
              <w:rPr>
                <w:sz w:val="24"/>
                <w:szCs w:val="24"/>
              </w:rPr>
              <w:t>сового обе</w:t>
            </w:r>
            <w:r w:rsidRPr="00BE74A5">
              <w:rPr>
                <w:sz w:val="24"/>
                <w:szCs w:val="24"/>
              </w:rPr>
              <w:t>с</w:t>
            </w:r>
            <w:r w:rsidRPr="00BE74A5">
              <w:rPr>
                <w:sz w:val="24"/>
                <w:szCs w:val="24"/>
              </w:rPr>
              <w:t>печения ра</w:t>
            </w:r>
            <w:r w:rsidRPr="00BE74A5">
              <w:rPr>
                <w:sz w:val="24"/>
                <w:szCs w:val="24"/>
              </w:rPr>
              <w:t>с</w:t>
            </w:r>
            <w:r w:rsidRPr="00BE74A5">
              <w:rPr>
                <w:sz w:val="24"/>
                <w:szCs w:val="24"/>
              </w:rPr>
              <w:t>ходных обяз</w:t>
            </w:r>
            <w:r w:rsidRPr="00BE74A5">
              <w:rPr>
                <w:sz w:val="24"/>
                <w:szCs w:val="24"/>
              </w:rPr>
              <w:t>а</w:t>
            </w:r>
            <w:r w:rsidRPr="00BE74A5">
              <w:rPr>
                <w:sz w:val="24"/>
                <w:szCs w:val="24"/>
              </w:rPr>
              <w:t>тельств пос</w:t>
            </w:r>
            <w:r w:rsidRPr="00BE74A5">
              <w:rPr>
                <w:sz w:val="24"/>
                <w:szCs w:val="24"/>
              </w:rPr>
              <w:t>е</w:t>
            </w:r>
            <w:r w:rsidRPr="00BE74A5">
              <w:rPr>
                <w:sz w:val="24"/>
                <w:szCs w:val="24"/>
              </w:rPr>
              <w:t>лений при выполнении полномочий органов мес</w:t>
            </w:r>
            <w:r w:rsidRPr="00BE74A5">
              <w:rPr>
                <w:sz w:val="24"/>
                <w:szCs w:val="24"/>
              </w:rPr>
              <w:t>т</w:t>
            </w:r>
            <w:r w:rsidRPr="00BE74A5">
              <w:rPr>
                <w:sz w:val="24"/>
                <w:szCs w:val="24"/>
              </w:rPr>
              <w:t>ного сам</w:t>
            </w:r>
            <w:r w:rsidRPr="00BE74A5">
              <w:rPr>
                <w:sz w:val="24"/>
                <w:szCs w:val="24"/>
              </w:rPr>
              <w:t>о</w:t>
            </w:r>
            <w:r w:rsidRPr="00BE74A5">
              <w:rPr>
                <w:sz w:val="24"/>
                <w:szCs w:val="24"/>
              </w:rPr>
              <w:t>управления поселений по вопросам м</w:t>
            </w:r>
            <w:r w:rsidRPr="00BE74A5">
              <w:rPr>
                <w:sz w:val="24"/>
                <w:szCs w:val="24"/>
              </w:rPr>
              <w:t>е</w:t>
            </w:r>
            <w:r w:rsidRPr="00BE74A5">
              <w:rPr>
                <w:sz w:val="24"/>
                <w:szCs w:val="24"/>
              </w:rPr>
              <w:t>стного знач</w:t>
            </w:r>
            <w:r w:rsidRPr="00BE74A5">
              <w:rPr>
                <w:sz w:val="24"/>
                <w:szCs w:val="24"/>
              </w:rPr>
              <w:t>е</w:t>
            </w:r>
            <w:r w:rsidRPr="00BE74A5">
              <w:rPr>
                <w:sz w:val="24"/>
                <w:szCs w:val="24"/>
              </w:rPr>
              <w:t>ния в части конкретных мероприятий, в том числе:</w:t>
            </w:r>
          </w:p>
        </w:tc>
        <w:tc>
          <w:tcPr>
            <w:tcW w:w="1397" w:type="dxa"/>
            <w:gridSpan w:val="2"/>
            <w:vMerge w:val="restart"/>
            <w:hideMark/>
          </w:tcPr>
          <w:p w:rsidR="00C14915" w:rsidRPr="00BE74A5" w:rsidRDefault="00C14915" w:rsidP="000D0557">
            <w:pPr>
              <w:jc w:val="both"/>
              <w:rPr>
                <w:sz w:val="24"/>
                <w:szCs w:val="24"/>
              </w:rPr>
            </w:pPr>
            <w:r w:rsidRPr="00BE74A5">
              <w:rPr>
                <w:sz w:val="24"/>
                <w:szCs w:val="24"/>
              </w:rPr>
              <w:t>отдел ж</w:t>
            </w:r>
            <w:r w:rsidRPr="00BE74A5">
              <w:rPr>
                <w:sz w:val="24"/>
                <w:szCs w:val="24"/>
              </w:rPr>
              <w:t>и</w:t>
            </w:r>
            <w:r w:rsidRPr="00BE74A5">
              <w:rPr>
                <w:sz w:val="24"/>
                <w:szCs w:val="24"/>
              </w:rPr>
              <w:t>лищно-комм</w:t>
            </w:r>
            <w:r w:rsidRPr="00BE74A5">
              <w:rPr>
                <w:sz w:val="24"/>
                <w:szCs w:val="24"/>
              </w:rPr>
              <w:t>у</w:t>
            </w:r>
            <w:r w:rsidRPr="00BE74A5">
              <w:rPr>
                <w:sz w:val="24"/>
                <w:szCs w:val="24"/>
              </w:rPr>
              <w:t>нального хозяйства, энергетики и стро</w:t>
            </w:r>
            <w:r w:rsidRPr="00BE74A5">
              <w:rPr>
                <w:sz w:val="24"/>
                <w:szCs w:val="24"/>
              </w:rPr>
              <w:t>и</w:t>
            </w:r>
            <w:r w:rsidRPr="00BE74A5">
              <w:rPr>
                <w:sz w:val="24"/>
                <w:szCs w:val="24"/>
              </w:rPr>
              <w:t>тельства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она,</w:t>
            </w:r>
            <w:r w:rsidRPr="00BE74A5">
              <w:rPr>
                <w:color w:val="000000"/>
                <w:sz w:val="24"/>
                <w:szCs w:val="24"/>
              </w:rPr>
              <w:t xml:space="preserve"> отдел транспорта и связи админис</w:t>
            </w:r>
            <w:r w:rsidRPr="00BE74A5">
              <w:rPr>
                <w:color w:val="000000"/>
                <w:sz w:val="24"/>
                <w:szCs w:val="24"/>
              </w:rPr>
              <w:t>т</w:t>
            </w:r>
            <w:r w:rsidRPr="00BE74A5">
              <w:rPr>
                <w:color w:val="000000"/>
                <w:sz w:val="24"/>
                <w:szCs w:val="24"/>
              </w:rPr>
              <w:t>рации ра</w:t>
            </w:r>
            <w:r w:rsidRPr="00BE74A5">
              <w:rPr>
                <w:color w:val="000000"/>
                <w:sz w:val="24"/>
                <w:szCs w:val="24"/>
              </w:rPr>
              <w:t>й</w:t>
            </w:r>
            <w:r w:rsidRPr="00BE74A5">
              <w:rPr>
                <w:color w:val="000000"/>
                <w:sz w:val="24"/>
                <w:szCs w:val="24"/>
              </w:rPr>
              <w:t>она,</w:t>
            </w:r>
            <w:r w:rsidRPr="00BE74A5">
              <w:rPr>
                <w:sz w:val="24"/>
                <w:szCs w:val="24"/>
              </w:rPr>
              <w:t xml:space="preserve"> отдел местной промы</w:t>
            </w:r>
            <w:r w:rsidRPr="00BE74A5">
              <w:rPr>
                <w:sz w:val="24"/>
                <w:szCs w:val="24"/>
              </w:rPr>
              <w:t>ш</w:t>
            </w:r>
            <w:r w:rsidRPr="00BE74A5">
              <w:rPr>
                <w:sz w:val="24"/>
                <w:szCs w:val="24"/>
              </w:rPr>
              <w:t>ленности и сельского хозяйства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она, мун</w:t>
            </w:r>
            <w:r w:rsidRPr="00BE74A5">
              <w:rPr>
                <w:sz w:val="24"/>
                <w:szCs w:val="24"/>
              </w:rPr>
              <w:t>и</w:t>
            </w:r>
            <w:r w:rsidRPr="00BE74A5">
              <w:rPr>
                <w:sz w:val="24"/>
                <w:szCs w:val="24"/>
              </w:rPr>
              <w:t>ципальное казенное учрежд</w:t>
            </w:r>
            <w:r w:rsidRPr="00BE74A5">
              <w:rPr>
                <w:sz w:val="24"/>
                <w:szCs w:val="24"/>
              </w:rPr>
              <w:t>е</w:t>
            </w:r>
            <w:r w:rsidRPr="00BE74A5">
              <w:rPr>
                <w:sz w:val="24"/>
                <w:szCs w:val="24"/>
              </w:rPr>
              <w:t>ние Ни</w:t>
            </w:r>
            <w:r w:rsidRPr="00BE74A5">
              <w:rPr>
                <w:sz w:val="24"/>
                <w:szCs w:val="24"/>
              </w:rPr>
              <w:t>ж</w:t>
            </w:r>
            <w:r w:rsidRPr="00BE74A5">
              <w:rPr>
                <w:sz w:val="24"/>
                <w:szCs w:val="24"/>
              </w:rPr>
              <w:lastRenderedPageBreak/>
              <w:t>неварто</w:t>
            </w:r>
            <w:r w:rsidRPr="00BE74A5">
              <w:rPr>
                <w:sz w:val="24"/>
                <w:szCs w:val="24"/>
              </w:rPr>
              <w:t>в</w:t>
            </w:r>
            <w:r w:rsidRPr="00BE74A5">
              <w:rPr>
                <w:sz w:val="24"/>
                <w:szCs w:val="24"/>
              </w:rPr>
              <w:t>ского ра</w:t>
            </w:r>
            <w:r w:rsidRPr="00BE74A5">
              <w:rPr>
                <w:sz w:val="24"/>
                <w:szCs w:val="24"/>
              </w:rPr>
              <w:t>й</w:t>
            </w:r>
            <w:r w:rsidRPr="00BE74A5">
              <w:rPr>
                <w:sz w:val="24"/>
                <w:szCs w:val="24"/>
              </w:rPr>
              <w:t>она «Управл</w:t>
            </w:r>
            <w:r w:rsidRPr="00BE74A5">
              <w:rPr>
                <w:sz w:val="24"/>
                <w:szCs w:val="24"/>
              </w:rPr>
              <w:t>е</w:t>
            </w:r>
            <w:r w:rsidRPr="00BE74A5">
              <w:rPr>
                <w:sz w:val="24"/>
                <w:szCs w:val="24"/>
              </w:rPr>
              <w:t>ние по д</w:t>
            </w:r>
            <w:r w:rsidRPr="00BE74A5">
              <w:rPr>
                <w:sz w:val="24"/>
                <w:szCs w:val="24"/>
              </w:rPr>
              <w:t>е</w:t>
            </w:r>
            <w:r w:rsidRPr="00BE74A5">
              <w:rPr>
                <w:sz w:val="24"/>
                <w:szCs w:val="24"/>
              </w:rPr>
              <w:t>лам гра</w:t>
            </w:r>
            <w:r w:rsidRPr="00BE74A5">
              <w:rPr>
                <w:sz w:val="24"/>
                <w:szCs w:val="24"/>
              </w:rPr>
              <w:t>ж</w:t>
            </w:r>
            <w:r w:rsidRPr="00BE74A5">
              <w:rPr>
                <w:sz w:val="24"/>
                <w:szCs w:val="24"/>
              </w:rPr>
              <w:t>данской обороны и чрезв</w:t>
            </w:r>
            <w:r w:rsidRPr="00BE74A5">
              <w:rPr>
                <w:sz w:val="24"/>
                <w:szCs w:val="24"/>
              </w:rPr>
              <w:t>ы</w:t>
            </w:r>
            <w:r w:rsidRPr="00BE74A5">
              <w:rPr>
                <w:sz w:val="24"/>
                <w:szCs w:val="24"/>
              </w:rPr>
              <w:t>чайным ситуац</w:t>
            </w:r>
            <w:r w:rsidRPr="00BE74A5">
              <w:rPr>
                <w:sz w:val="24"/>
                <w:szCs w:val="24"/>
              </w:rPr>
              <w:t>и</w:t>
            </w:r>
            <w:r w:rsidRPr="00BE74A5">
              <w:rPr>
                <w:sz w:val="24"/>
                <w:szCs w:val="24"/>
              </w:rPr>
              <w:t>ям», д</w:t>
            </w:r>
            <w:r w:rsidRPr="00BE74A5">
              <w:rPr>
                <w:sz w:val="24"/>
                <w:szCs w:val="24"/>
              </w:rPr>
              <w:t>е</w:t>
            </w:r>
            <w:r w:rsidRPr="00BE74A5">
              <w:rPr>
                <w:sz w:val="24"/>
                <w:szCs w:val="24"/>
              </w:rPr>
              <w:t>партамент финансов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она</w:t>
            </w:r>
          </w:p>
        </w:tc>
        <w:tc>
          <w:tcPr>
            <w:tcW w:w="992" w:type="dxa"/>
            <w:gridSpan w:val="2"/>
            <w:hideMark/>
          </w:tcPr>
          <w:p w:rsidR="00C14915" w:rsidRPr="00BE74A5" w:rsidRDefault="00C14915" w:rsidP="00BE74A5">
            <w:pPr>
              <w:jc w:val="both"/>
              <w:rPr>
                <w:sz w:val="24"/>
                <w:szCs w:val="24"/>
              </w:rPr>
            </w:pPr>
            <w:r w:rsidRPr="00BE74A5">
              <w:rPr>
                <w:sz w:val="24"/>
                <w:szCs w:val="24"/>
              </w:rPr>
              <w:lastRenderedPageBreak/>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bCs/>
                <w:sz w:val="24"/>
                <w:szCs w:val="24"/>
              </w:rPr>
            </w:pPr>
            <w:r w:rsidRPr="00BE74A5">
              <w:rPr>
                <w:bCs/>
                <w:sz w:val="24"/>
                <w:szCs w:val="24"/>
              </w:rPr>
              <w:t>15 901,1</w:t>
            </w:r>
          </w:p>
        </w:tc>
        <w:tc>
          <w:tcPr>
            <w:tcW w:w="1157" w:type="dxa"/>
            <w:tcMar>
              <w:left w:w="0" w:type="dxa"/>
              <w:right w:w="0" w:type="dxa"/>
            </w:tcMar>
            <w:hideMark/>
          </w:tcPr>
          <w:p w:rsidR="00C14915" w:rsidRPr="00BE74A5" w:rsidRDefault="00C14915" w:rsidP="001D0039">
            <w:pPr>
              <w:jc w:val="center"/>
              <w:rPr>
                <w:bCs/>
                <w:sz w:val="24"/>
                <w:szCs w:val="24"/>
              </w:rPr>
            </w:pPr>
            <w:r w:rsidRPr="00BE74A5">
              <w:rPr>
                <w:bCs/>
                <w:sz w:val="24"/>
                <w:szCs w:val="24"/>
              </w:rPr>
              <w:t>7 475,9</w:t>
            </w:r>
          </w:p>
        </w:tc>
        <w:tc>
          <w:tcPr>
            <w:tcW w:w="1417" w:type="dxa"/>
            <w:tcMar>
              <w:left w:w="0" w:type="dxa"/>
              <w:right w:w="0" w:type="dxa"/>
            </w:tcMar>
            <w:hideMark/>
          </w:tcPr>
          <w:p w:rsidR="00C14915" w:rsidRPr="00BE74A5" w:rsidRDefault="00C14915" w:rsidP="001D0039">
            <w:pPr>
              <w:jc w:val="center"/>
              <w:rPr>
                <w:bCs/>
                <w:sz w:val="24"/>
                <w:szCs w:val="24"/>
              </w:rPr>
            </w:pPr>
            <w:r w:rsidRPr="00BE74A5">
              <w:rPr>
                <w:bCs/>
                <w:sz w:val="24"/>
                <w:szCs w:val="24"/>
              </w:rPr>
              <w:t>8 246,5</w:t>
            </w:r>
          </w:p>
        </w:tc>
        <w:tc>
          <w:tcPr>
            <w:tcW w:w="1418" w:type="dxa"/>
            <w:tcMar>
              <w:left w:w="0" w:type="dxa"/>
              <w:right w:w="0" w:type="dxa"/>
            </w:tcMar>
            <w:hideMark/>
          </w:tcPr>
          <w:p w:rsidR="00C14915" w:rsidRPr="00BE74A5" w:rsidRDefault="00C14915" w:rsidP="001D0039">
            <w:pPr>
              <w:jc w:val="center"/>
              <w:rPr>
                <w:bCs/>
                <w:sz w:val="24"/>
                <w:szCs w:val="24"/>
              </w:rPr>
            </w:pPr>
            <w:r w:rsidRPr="00BE74A5">
              <w:rPr>
                <w:bCs/>
                <w:sz w:val="24"/>
                <w:szCs w:val="24"/>
              </w:rPr>
              <w:t>178,4</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236" w:type="dxa"/>
            <w:gridSpan w:val="2"/>
            <w:tcBorders>
              <w:top w:val="nil"/>
              <w:bottom w:val="nil"/>
              <w:right w:val="nil"/>
            </w:tcBorders>
          </w:tcPr>
          <w:p w:rsidR="00C14915" w:rsidRPr="00BE74A5" w:rsidRDefault="00C14915" w:rsidP="003A017C">
            <w:pPr>
              <w:jc w:val="center"/>
              <w:rPr>
                <w:sz w:val="24"/>
                <w:szCs w:val="24"/>
                <w:highlight w:val="green"/>
              </w:rPr>
            </w:pPr>
          </w:p>
        </w:tc>
      </w:tr>
      <w:tr w:rsidR="00C14915" w:rsidRPr="00BE74A5" w:rsidTr="00EE46C1">
        <w:trPr>
          <w:gridAfter w:val="19"/>
          <w:wAfter w:w="9338" w:type="dxa"/>
          <w:trHeight w:val="312"/>
        </w:trPr>
        <w:tc>
          <w:tcPr>
            <w:tcW w:w="1101" w:type="dxa"/>
            <w:gridSpan w:val="2"/>
            <w:vMerge/>
            <w:hideMark/>
          </w:tcPr>
          <w:p w:rsidR="00C14915" w:rsidRPr="00BE74A5" w:rsidRDefault="00C14915" w:rsidP="003A017C">
            <w:pPr>
              <w:jc w:val="cente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236" w:type="dxa"/>
            <w:gridSpan w:val="2"/>
            <w:tcBorders>
              <w:top w:val="nil"/>
              <w:bottom w:val="nil"/>
              <w:right w:val="nil"/>
            </w:tcBorders>
          </w:tcPr>
          <w:p w:rsidR="00C14915" w:rsidRPr="00BE74A5" w:rsidRDefault="00C14915" w:rsidP="003A017C">
            <w:pPr>
              <w:jc w:val="center"/>
              <w:rPr>
                <w:sz w:val="24"/>
                <w:szCs w:val="24"/>
                <w:highlight w:val="green"/>
              </w:rPr>
            </w:pPr>
          </w:p>
        </w:tc>
      </w:tr>
      <w:tr w:rsidR="00C14915" w:rsidRPr="00BE74A5" w:rsidTr="00EE46C1">
        <w:trPr>
          <w:gridAfter w:val="10"/>
          <w:wAfter w:w="6176" w:type="dxa"/>
          <w:trHeight w:val="312"/>
        </w:trPr>
        <w:tc>
          <w:tcPr>
            <w:tcW w:w="1101" w:type="dxa"/>
            <w:gridSpan w:val="2"/>
            <w:vMerge/>
            <w:hideMark/>
          </w:tcPr>
          <w:p w:rsidR="00C14915" w:rsidRPr="00BE74A5" w:rsidRDefault="00C14915" w:rsidP="003A017C">
            <w:pPr>
              <w:jc w:val="cente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236" w:type="dxa"/>
            <w:gridSpan w:val="2"/>
            <w:tcBorders>
              <w:top w:val="nil"/>
              <w:bottom w:val="nil"/>
              <w:right w:val="nil"/>
            </w:tcBorders>
          </w:tcPr>
          <w:p w:rsidR="00C14915" w:rsidRPr="00BE74A5" w:rsidRDefault="00C14915" w:rsidP="003A017C">
            <w:pPr>
              <w:jc w:val="center"/>
              <w:rPr>
                <w:bCs/>
                <w:sz w:val="24"/>
                <w:szCs w:val="24"/>
                <w:highlight w:val="green"/>
              </w:rPr>
            </w:pPr>
          </w:p>
        </w:tc>
        <w:tc>
          <w:tcPr>
            <w:tcW w:w="3162" w:type="dxa"/>
            <w:gridSpan w:val="9"/>
            <w:tcBorders>
              <w:top w:val="nil"/>
              <w:left w:val="nil"/>
              <w:bottom w:val="nil"/>
            </w:tcBorders>
          </w:tcPr>
          <w:p w:rsidR="00C14915" w:rsidRPr="00BE74A5" w:rsidRDefault="00C14915" w:rsidP="003A017C">
            <w:pPr>
              <w:jc w:val="center"/>
              <w:rPr>
                <w:bCs/>
                <w:sz w:val="24"/>
                <w:szCs w:val="24"/>
                <w:highlight w:val="green"/>
              </w:rPr>
            </w:pPr>
            <w:r w:rsidRPr="00BE74A5">
              <w:rPr>
                <w:bCs/>
                <w:sz w:val="24"/>
                <w:szCs w:val="24"/>
                <w:highlight w:val="green"/>
              </w:rPr>
              <w:t>0</w:t>
            </w:r>
          </w:p>
        </w:tc>
      </w:tr>
      <w:tr w:rsidR="00C14915" w:rsidRPr="00BE74A5" w:rsidTr="00EE46C1">
        <w:trPr>
          <w:gridAfter w:val="19"/>
          <w:wAfter w:w="9338" w:type="dxa"/>
          <w:trHeight w:val="312"/>
        </w:trPr>
        <w:tc>
          <w:tcPr>
            <w:tcW w:w="1101" w:type="dxa"/>
            <w:gridSpan w:val="2"/>
            <w:vMerge/>
            <w:hideMark/>
          </w:tcPr>
          <w:p w:rsidR="00C14915" w:rsidRPr="00BE74A5" w:rsidRDefault="00C14915" w:rsidP="003A017C">
            <w:pPr>
              <w:jc w:val="cente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bCs/>
                <w:sz w:val="24"/>
                <w:szCs w:val="24"/>
              </w:rPr>
            </w:pPr>
            <w:r w:rsidRPr="00BE74A5">
              <w:rPr>
                <w:bCs/>
                <w:sz w:val="24"/>
                <w:szCs w:val="24"/>
              </w:rPr>
              <w:t>15 901,1</w:t>
            </w:r>
          </w:p>
        </w:tc>
        <w:tc>
          <w:tcPr>
            <w:tcW w:w="1157" w:type="dxa"/>
            <w:tcMar>
              <w:left w:w="0" w:type="dxa"/>
              <w:right w:w="0" w:type="dxa"/>
            </w:tcMar>
            <w:hideMark/>
          </w:tcPr>
          <w:p w:rsidR="00C14915" w:rsidRPr="00BE74A5" w:rsidRDefault="00C14915" w:rsidP="001D0039">
            <w:pPr>
              <w:jc w:val="center"/>
              <w:rPr>
                <w:bCs/>
                <w:sz w:val="24"/>
                <w:szCs w:val="24"/>
              </w:rPr>
            </w:pPr>
            <w:r w:rsidRPr="00BE74A5">
              <w:rPr>
                <w:bCs/>
                <w:sz w:val="24"/>
                <w:szCs w:val="24"/>
              </w:rPr>
              <w:t>7 475,9</w:t>
            </w:r>
          </w:p>
        </w:tc>
        <w:tc>
          <w:tcPr>
            <w:tcW w:w="1417" w:type="dxa"/>
            <w:tcMar>
              <w:left w:w="0" w:type="dxa"/>
              <w:right w:w="0" w:type="dxa"/>
            </w:tcMar>
            <w:hideMark/>
          </w:tcPr>
          <w:p w:rsidR="00C14915" w:rsidRPr="00BE74A5" w:rsidRDefault="00C14915" w:rsidP="001D0039">
            <w:pPr>
              <w:jc w:val="center"/>
              <w:rPr>
                <w:bCs/>
                <w:sz w:val="24"/>
                <w:szCs w:val="24"/>
              </w:rPr>
            </w:pPr>
            <w:r w:rsidRPr="00BE74A5">
              <w:rPr>
                <w:bCs/>
                <w:sz w:val="24"/>
                <w:szCs w:val="24"/>
              </w:rPr>
              <w:t>8 246,5</w:t>
            </w:r>
          </w:p>
        </w:tc>
        <w:tc>
          <w:tcPr>
            <w:tcW w:w="1418" w:type="dxa"/>
            <w:tcMar>
              <w:left w:w="0" w:type="dxa"/>
              <w:right w:w="0" w:type="dxa"/>
            </w:tcMar>
            <w:hideMark/>
          </w:tcPr>
          <w:p w:rsidR="00C14915" w:rsidRPr="00BE74A5" w:rsidRDefault="00C14915" w:rsidP="001D0039">
            <w:pPr>
              <w:jc w:val="center"/>
              <w:rPr>
                <w:bCs/>
                <w:sz w:val="24"/>
                <w:szCs w:val="24"/>
              </w:rPr>
            </w:pPr>
            <w:r w:rsidRPr="00BE74A5">
              <w:rPr>
                <w:bCs/>
                <w:sz w:val="24"/>
                <w:szCs w:val="24"/>
              </w:rPr>
              <w:t>178,4</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236" w:type="dxa"/>
            <w:gridSpan w:val="2"/>
            <w:tcBorders>
              <w:top w:val="nil"/>
              <w:bottom w:val="nil"/>
              <w:right w:val="nil"/>
            </w:tcBorders>
          </w:tcPr>
          <w:p w:rsidR="00C14915" w:rsidRPr="00BE74A5" w:rsidRDefault="00C14915" w:rsidP="003A017C">
            <w:pPr>
              <w:jc w:val="center"/>
              <w:rPr>
                <w:sz w:val="24"/>
                <w:szCs w:val="24"/>
                <w:highlight w:val="green"/>
              </w:rPr>
            </w:pPr>
          </w:p>
        </w:tc>
      </w:tr>
      <w:tr w:rsidR="00C14915" w:rsidRPr="00BE74A5" w:rsidTr="00D66A57">
        <w:trPr>
          <w:gridAfter w:val="21"/>
          <w:wAfter w:w="9574" w:type="dxa"/>
          <w:trHeight w:val="312"/>
        </w:trPr>
        <w:tc>
          <w:tcPr>
            <w:tcW w:w="1101" w:type="dxa"/>
            <w:gridSpan w:val="2"/>
            <w:vMerge/>
            <w:hideMark/>
          </w:tcPr>
          <w:p w:rsidR="00C14915" w:rsidRPr="00BE74A5" w:rsidRDefault="00C14915" w:rsidP="003A017C">
            <w:pPr>
              <w:jc w:val="center"/>
              <w:rPr>
                <w:sz w:val="24"/>
                <w:szCs w:val="24"/>
              </w:rPr>
            </w:pPr>
          </w:p>
        </w:tc>
        <w:tc>
          <w:tcPr>
            <w:tcW w:w="1721" w:type="dxa"/>
            <w:vMerge/>
            <w:hideMark/>
          </w:tcPr>
          <w:p w:rsidR="00C14915" w:rsidRPr="00BE74A5" w:rsidRDefault="00C14915" w:rsidP="00BE74A5">
            <w:pPr>
              <w:jc w:val="both"/>
              <w:rPr>
                <w:sz w:val="24"/>
                <w:szCs w:val="24"/>
              </w:rPr>
            </w:pPr>
          </w:p>
        </w:tc>
        <w:tc>
          <w:tcPr>
            <w:tcW w:w="1397" w:type="dxa"/>
            <w:gridSpan w:val="2"/>
            <w:vMerge/>
            <w:hideMark/>
          </w:tcPr>
          <w:p w:rsidR="00C14915" w:rsidRPr="00BE74A5" w:rsidRDefault="00C14915" w:rsidP="00BE74A5">
            <w:pPr>
              <w:jc w:val="both"/>
              <w:rPr>
                <w:sz w:val="24"/>
                <w:szCs w:val="24"/>
              </w:rPr>
            </w:pPr>
          </w:p>
        </w:tc>
        <w:tc>
          <w:tcPr>
            <w:tcW w:w="992" w:type="dxa"/>
            <w:gridSpan w:val="2"/>
            <w:hideMark/>
          </w:tcPr>
          <w:p w:rsidR="00C14915" w:rsidRPr="00BE74A5" w:rsidRDefault="00C14915" w:rsidP="00BE74A5">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13"/>
          <w:wAfter w:w="6534" w:type="dxa"/>
          <w:trHeight w:val="312"/>
        </w:trPr>
        <w:tc>
          <w:tcPr>
            <w:tcW w:w="1101" w:type="dxa"/>
            <w:gridSpan w:val="2"/>
            <w:vMerge/>
            <w:hideMark/>
          </w:tcPr>
          <w:p w:rsidR="00C14915" w:rsidRPr="00BE74A5" w:rsidRDefault="00C14915" w:rsidP="003A017C">
            <w:pPr>
              <w:jc w:val="center"/>
              <w:rPr>
                <w:b/>
                <w:sz w:val="24"/>
                <w:szCs w:val="24"/>
                <w:highlight w:val="green"/>
              </w:rPr>
            </w:pPr>
          </w:p>
        </w:tc>
        <w:tc>
          <w:tcPr>
            <w:tcW w:w="1721" w:type="dxa"/>
            <w:vMerge/>
            <w:hideMark/>
          </w:tcPr>
          <w:p w:rsidR="00C14915" w:rsidRPr="00BE74A5" w:rsidRDefault="00C14915" w:rsidP="00BE74A5">
            <w:pPr>
              <w:jc w:val="both"/>
              <w:rPr>
                <w:b/>
                <w:sz w:val="24"/>
                <w:szCs w:val="24"/>
                <w:highlight w:val="green"/>
              </w:rPr>
            </w:pPr>
          </w:p>
        </w:tc>
        <w:tc>
          <w:tcPr>
            <w:tcW w:w="1397" w:type="dxa"/>
            <w:gridSpan w:val="2"/>
            <w:vMerge/>
            <w:hideMark/>
          </w:tcPr>
          <w:p w:rsidR="00C14915" w:rsidRPr="00BE74A5" w:rsidRDefault="00C14915" w:rsidP="00BE74A5">
            <w:pPr>
              <w:jc w:val="both"/>
              <w:rPr>
                <w:b/>
                <w:sz w:val="24"/>
                <w:szCs w:val="24"/>
                <w:highlight w:val="green"/>
              </w:rPr>
            </w:pPr>
          </w:p>
        </w:tc>
        <w:tc>
          <w:tcPr>
            <w:tcW w:w="992" w:type="dxa"/>
            <w:gridSpan w:val="2"/>
            <w:hideMark/>
          </w:tcPr>
          <w:p w:rsidR="00C14915" w:rsidRPr="00BE74A5" w:rsidRDefault="00C14915" w:rsidP="00BE74A5">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bCs/>
                <w:sz w:val="24"/>
                <w:szCs w:val="24"/>
                <w:highlight w:val="green"/>
              </w:rPr>
            </w:pPr>
            <w:r w:rsidRPr="00BE74A5">
              <w:rPr>
                <w:bCs/>
                <w:sz w:val="24"/>
                <w:szCs w:val="24"/>
                <w:highlight w:val="green"/>
              </w:rPr>
              <w:t>0</w:t>
            </w:r>
          </w:p>
        </w:tc>
        <w:tc>
          <w:tcPr>
            <w:tcW w:w="1417" w:type="dxa"/>
            <w:gridSpan w:val="5"/>
          </w:tcPr>
          <w:p w:rsidR="00C14915" w:rsidRPr="00BE74A5" w:rsidRDefault="00C14915" w:rsidP="003A017C">
            <w:pPr>
              <w:jc w:val="center"/>
              <w:rPr>
                <w:bCs/>
                <w:sz w:val="24"/>
                <w:szCs w:val="24"/>
                <w:highlight w:val="green"/>
              </w:rPr>
            </w:pPr>
            <w:r w:rsidRPr="00BE74A5">
              <w:rPr>
                <w:bCs/>
                <w:sz w:val="24"/>
                <w:szCs w:val="24"/>
                <w:highlight w:val="green"/>
              </w:rPr>
              <w:t>0</w:t>
            </w:r>
          </w:p>
        </w:tc>
      </w:tr>
      <w:tr w:rsidR="00C14915" w:rsidRPr="00BE74A5" w:rsidTr="00D66A57">
        <w:trPr>
          <w:gridAfter w:val="21"/>
          <w:wAfter w:w="9574" w:type="dxa"/>
          <w:trHeight w:val="312"/>
        </w:trPr>
        <w:tc>
          <w:tcPr>
            <w:tcW w:w="1101" w:type="dxa"/>
            <w:gridSpan w:val="2"/>
            <w:vMerge w:val="restart"/>
            <w:hideMark/>
          </w:tcPr>
          <w:p w:rsidR="00C14915" w:rsidRPr="00BE74A5" w:rsidRDefault="00C14915" w:rsidP="003A017C">
            <w:pPr>
              <w:jc w:val="center"/>
              <w:rPr>
                <w:sz w:val="24"/>
                <w:szCs w:val="24"/>
              </w:rPr>
            </w:pPr>
            <w:r w:rsidRPr="00BE74A5">
              <w:rPr>
                <w:sz w:val="24"/>
                <w:szCs w:val="24"/>
              </w:rPr>
              <w:lastRenderedPageBreak/>
              <w:t>1.2.4.1</w:t>
            </w:r>
            <w:r w:rsidR="001D0039">
              <w:rPr>
                <w:sz w:val="24"/>
                <w:szCs w:val="24"/>
              </w:rPr>
              <w:t>.</w:t>
            </w:r>
          </w:p>
        </w:tc>
        <w:tc>
          <w:tcPr>
            <w:tcW w:w="1721" w:type="dxa"/>
            <w:vMerge w:val="restart"/>
            <w:hideMark/>
          </w:tcPr>
          <w:p w:rsidR="00C14915" w:rsidRPr="00BE74A5" w:rsidRDefault="000D0557" w:rsidP="001D0039">
            <w:pPr>
              <w:jc w:val="both"/>
              <w:rPr>
                <w:sz w:val="24"/>
                <w:szCs w:val="24"/>
              </w:rPr>
            </w:pPr>
            <w:r w:rsidRPr="00BE74A5">
              <w:rPr>
                <w:sz w:val="24"/>
                <w:szCs w:val="24"/>
              </w:rPr>
              <w:t>Сельскому</w:t>
            </w:r>
            <w:r w:rsidR="00C14915" w:rsidRPr="00BE74A5">
              <w:rPr>
                <w:sz w:val="24"/>
                <w:szCs w:val="24"/>
              </w:rPr>
              <w:t xml:space="preserve"> поселению Покур для р</w:t>
            </w:r>
            <w:r w:rsidR="00C14915" w:rsidRPr="00BE74A5">
              <w:rPr>
                <w:sz w:val="24"/>
                <w:szCs w:val="24"/>
              </w:rPr>
              <w:t>е</w:t>
            </w:r>
            <w:r w:rsidR="00C14915" w:rsidRPr="00BE74A5">
              <w:rPr>
                <w:sz w:val="24"/>
                <w:szCs w:val="24"/>
              </w:rPr>
              <w:t>конструкции ограждения памятника п</w:t>
            </w:r>
            <w:r w:rsidR="00C14915" w:rsidRPr="00BE74A5">
              <w:rPr>
                <w:sz w:val="24"/>
                <w:szCs w:val="24"/>
              </w:rPr>
              <w:t>о</w:t>
            </w:r>
            <w:r w:rsidR="00C14915" w:rsidRPr="00BE74A5">
              <w:rPr>
                <w:sz w:val="24"/>
                <w:szCs w:val="24"/>
              </w:rPr>
              <w:t>гибшим в г</w:t>
            </w:r>
            <w:r w:rsidR="00C14915" w:rsidRPr="00BE74A5">
              <w:rPr>
                <w:sz w:val="24"/>
                <w:szCs w:val="24"/>
              </w:rPr>
              <w:t>о</w:t>
            </w:r>
            <w:r w:rsidR="00C14915" w:rsidRPr="00BE74A5">
              <w:rPr>
                <w:sz w:val="24"/>
                <w:szCs w:val="24"/>
              </w:rPr>
              <w:t>ды Великой Отечестве</w:t>
            </w:r>
            <w:r w:rsidR="00C14915" w:rsidRPr="00BE74A5">
              <w:rPr>
                <w:sz w:val="24"/>
                <w:szCs w:val="24"/>
              </w:rPr>
              <w:t>н</w:t>
            </w:r>
            <w:r w:rsidR="00C14915" w:rsidRPr="00BE74A5">
              <w:rPr>
                <w:sz w:val="24"/>
                <w:szCs w:val="24"/>
              </w:rPr>
              <w:t>ной войны</w:t>
            </w:r>
          </w:p>
        </w:tc>
        <w:tc>
          <w:tcPr>
            <w:tcW w:w="1397" w:type="dxa"/>
            <w:gridSpan w:val="2"/>
            <w:vMerge w:val="restart"/>
            <w:hideMark/>
          </w:tcPr>
          <w:p w:rsidR="00C14915" w:rsidRPr="00BE74A5" w:rsidRDefault="00C14915" w:rsidP="001D0039">
            <w:pPr>
              <w:jc w:val="both"/>
              <w:rPr>
                <w:sz w:val="24"/>
                <w:szCs w:val="24"/>
              </w:rPr>
            </w:pPr>
            <w:r w:rsidRPr="00BE74A5">
              <w:rPr>
                <w:sz w:val="24"/>
                <w:szCs w:val="24"/>
              </w:rPr>
              <w:t>отдел ж</w:t>
            </w:r>
            <w:r w:rsidRPr="00BE74A5">
              <w:rPr>
                <w:sz w:val="24"/>
                <w:szCs w:val="24"/>
              </w:rPr>
              <w:t>и</w:t>
            </w:r>
            <w:r w:rsidRPr="00BE74A5">
              <w:rPr>
                <w:sz w:val="24"/>
                <w:szCs w:val="24"/>
              </w:rPr>
              <w:t>лищно-комм</w:t>
            </w:r>
            <w:r w:rsidRPr="00BE74A5">
              <w:rPr>
                <w:sz w:val="24"/>
                <w:szCs w:val="24"/>
              </w:rPr>
              <w:t>у</w:t>
            </w:r>
            <w:r w:rsidRPr="00BE74A5">
              <w:rPr>
                <w:sz w:val="24"/>
                <w:szCs w:val="24"/>
              </w:rPr>
              <w:t>нального хозяйства, энергетики   и стро</w:t>
            </w:r>
            <w:r w:rsidRPr="00BE74A5">
              <w:rPr>
                <w:sz w:val="24"/>
                <w:szCs w:val="24"/>
              </w:rPr>
              <w:t>и</w:t>
            </w:r>
            <w:r w:rsidRPr="00BE74A5">
              <w:rPr>
                <w:sz w:val="24"/>
                <w:szCs w:val="24"/>
              </w:rPr>
              <w:t>тельства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она</w:t>
            </w:r>
          </w:p>
        </w:tc>
        <w:tc>
          <w:tcPr>
            <w:tcW w:w="992" w:type="dxa"/>
            <w:gridSpan w:val="2"/>
            <w:hideMark/>
          </w:tcPr>
          <w:p w:rsidR="00C14915" w:rsidRPr="00BE74A5" w:rsidRDefault="00C14915" w:rsidP="001D0039">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168,5</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168,5</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168,5</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168,5</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lastRenderedPageBreak/>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13"/>
          <w:wAfter w:w="6534" w:type="dxa"/>
          <w:trHeight w:val="1278"/>
        </w:trPr>
        <w:tc>
          <w:tcPr>
            <w:tcW w:w="1101" w:type="dxa"/>
            <w:gridSpan w:val="2"/>
            <w:vMerge/>
            <w:hideMark/>
          </w:tcPr>
          <w:p w:rsidR="00C14915" w:rsidRPr="00BE74A5" w:rsidRDefault="00C14915" w:rsidP="003A017C">
            <w:pPr>
              <w:rPr>
                <w:sz w:val="24"/>
                <w:szCs w:val="24"/>
                <w:highlight w:val="green"/>
              </w:rPr>
            </w:pPr>
          </w:p>
        </w:tc>
        <w:tc>
          <w:tcPr>
            <w:tcW w:w="1721" w:type="dxa"/>
            <w:vMerge/>
            <w:hideMark/>
          </w:tcPr>
          <w:p w:rsidR="00C14915" w:rsidRPr="00BE74A5" w:rsidRDefault="00C14915" w:rsidP="001D0039">
            <w:pPr>
              <w:jc w:val="both"/>
              <w:rPr>
                <w:sz w:val="24"/>
                <w:szCs w:val="24"/>
                <w:highlight w:val="green"/>
              </w:rPr>
            </w:pPr>
          </w:p>
        </w:tc>
        <w:tc>
          <w:tcPr>
            <w:tcW w:w="1397" w:type="dxa"/>
            <w:gridSpan w:val="2"/>
            <w:vMerge/>
            <w:hideMark/>
          </w:tcPr>
          <w:p w:rsidR="00C14915" w:rsidRPr="00BE74A5" w:rsidRDefault="00C14915" w:rsidP="001D0039">
            <w:pPr>
              <w:jc w:val="both"/>
              <w:rPr>
                <w:sz w:val="24"/>
                <w:szCs w:val="24"/>
                <w:highlight w:val="green"/>
              </w:rPr>
            </w:pPr>
          </w:p>
        </w:tc>
        <w:tc>
          <w:tcPr>
            <w:tcW w:w="992" w:type="dxa"/>
            <w:gridSpan w:val="2"/>
            <w:hideMark/>
          </w:tcPr>
          <w:p w:rsidR="00C14915" w:rsidRPr="00BE74A5" w:rsidRDefault="00C14915" w:rsidP="001D0039">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c>
          <w:tcPr>
            <w:tcW w:w="1417" w:type="dxa"/>
            <w:gridSpan w:val="5"/>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r>
      <w:tr w:rsidR="00C14915" w:rsidRPr="00BE74A5" w:rsidTr="00D66A57">
        <w:trPr>
          <w:gridAfter w:val="13"/>
          <w:wAfter w:w="6534" w:type="dxa"/>
          <w:trHeight w:val="312"/>
        </w:trPr>
        <w:tc>
          <w:tcPr>
            <w:tcW w:w="1101" w:type="dxa"/>
            <w:gridSpan w:val="2"/>
            <w:vMerge w:val="restart"/>
            <w:hideMark/>
          </w:tcPr>
          <w:p w:rsidR="00C14915" w:rsidRPr="00BE74A5" w:rsidRDefault="00C14915" w:rsidP="003A017C">
            <w:pPr>
              <w:jc w:val="center"/>
              <w:rPr>
                <w:sz w:val="24"/>
                <w:szCs w:val="24"/>
              </w:rPr>
            </w:pPr>
            <w:r w:rsidRPr="00BE74A5">
              <w:rPr>
                <w:sz w:val="24"/>
                <w:szCs w:val="24"/>
              </w:rPr>
              <w:t>1.2.4.2</w:t>
            </w:r>
            <w:r w:rsidR="001D0039">
              <w:rPr>
                <w:sz w:val="24"/>
                <w:szCs w:val="24"/>
              </w:rPr>
              <w:t>.</w:t>
            </w:r>
          </w:p>
        </w:tc>
        <w:tc>
          <w:tcPr>
            <w:tcW w:w="1721" w:type="dxa"/>
            <w:vMerge w:val="restart"/>
            <w:hideMark/>
          </w:tcPr>
          <w:p w:rsidR="00C14915" w:rsidRPr="00BE74A5" w:rsidRDefault="00C14915" w:rsidP="001D0039">
            <w:pPr>
              <w:jc w:val="both"/>
              <w:rPr>
                <w:sz w:val="24"/>
                <w:szCs w:val="24"/>
              </w:rPr>
            </w:pPr>
            <w:r w:rsidRPr="00BE74A5">
              <w:rPr>
                <w:sz w:val="24"/>
                <w:szCs w:val="24"/>
              </w:rPr>
              <w:t>Городскому поселению Новоаганск для страхов</w:t>
            </w:r>
            <w:r w:rsidRPr="00BE74A5">
              <w:rPr>
                <w:sz w:val="24"/>
                <w:szCs w:val="24"/>
              </w:rPr>
              <w:t>а</w:t>
            </w:r>
            <w:r w:rsidRPr="00BE74A5">
              <w:rPr>
                <w:sz w:val="24"/>
                <w:szCs w:val="24"/>
              </w:rPr>
              <w:t>ния муниц</w:t>
            </w:r>
            <w:r w:rsidRPr="00BE74A5">
              <w:rPr>
                <w:sz w:val="24"/>
                <w:szCs w:val="24"/>
              </w:rPr>
              <w:t>и</w:t>
            </w:r>
            <w:r w:rsidRPr="00BE74A5">
              <w:rPr>
                <w:sz w:val="24"/>
                <w:szCs w:val="24"/>
              </w:rPr>
              <w:t>пального имущества</w:t>
            </w:r>
          </w:p>
        </w:tc>
        <w:tc>
          <w:tcPr>
            <w:tcW w:w="1397" w:type="dxa"/>
            <w:gridSpan w:val="2"/>
            <w:vMerge w:val="restart"/>
            <w:hideMark/>
          </w:tcPr>
          <w:p w:rsidR="00C14915" w:rsidRPr="00BE74A5" w:rsidRDefault="00C14915" w:rsidP="001D0039">
            <w:pPr>
              <w:jc w:val="both"/>
              <w:rPr>
                <w:sz w:val="24"/>
                <w:szCs w:val="24"/>
              </w:rPr>
            </w:pPr>
            <w:r w:rsidRPr="00BE74A5">
              <w:rPr>
                <w:sz w:val="24"/>
                <w:szCs w:val="24"/>
              </w:rPr>
              <w:t>отдел по жилищным вопросам и муниц</w:t>
            </w:r>
            <w:r w:rsidRPr="00BE74A5">
              <w:rPr>
                <w:sz w:val="24"/>
                <w:szCs w:val="24"/>
              </w:rPr>
              <w:t>и</w:t>
            </w:r>
            <w:r w:rsidRPr="00BE74A5">
              <w:rPr>
                <w:sz w:val="24"/>
                <w:szCs w:val="24"/>
              </w:rPr>
              <w:t>пальной  собстве</w:t>
            </w:r>
            <w:r w:rsidRPr="00BE74A5">
              <w:rPr>
                <w:sz w:val="24"/>
                <w:szCs w:val="24"/>
              </w:rPr>
              <w:t>н</w:t>
            </w:r>
            <w:r w:rsidRPr="00BE74A5">
              <w:rPr>
                <w:sz w:val="24"/>
                <w:szCs w:val="24"/>
              </w:rPr>
              <w:t>ности а</w:t>
            </w:r>
            <w:r w:rsidRPr="00BE74A5">
              <w:rPr>
                <w:sz w:val="24"/>
                <w:szCs w:val="24"/>
              </w:rPr>
              <w:t>д</w:t>
            </w:r>
            <w:r w:rsidRPr="00BE74A5">
              <w:rPr>
                <w:sz w:val="24"/>
                <w:szCs w:val="24"/>
              </w:rPr>
              <w:t>министр</w:t>
            </w:r>
            <w:r w:rsidRPr="00BE74A5">
              <w:rPr>
                <w:sz w:val="24"/>
                <w:szCs w:val="24"/>
              </w:rPr>
              <w:t>а</w:t>
            </w:r>
            <w:r w:rsidRPr="00BE74A5">
              <w:rPr>
                <w:sz w:val="24"/>
                <w:szCs w:val="24"/>
              </w:rPr>
              <w:t>ции района</w:t>
            </w:r>
          </w:p>
        </w:tc>
        <w:tc>
          <w:tcPr>
            <w:tcW w:w="992" w:type="dxa"/>
            <w:gridSpan w:val="2"/>
            <w:hideMark/>
          </w:tcPr>
          <w:p w:rsidR="00C14915" w:rsidRPr="00BE74A5" w:rsidRDefault="00C14915" w:rsidP="001D0039">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500,0</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500,0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c>
          <w:tcPr>
            <w:tcW w:w="1417" w:type="dxa"/>
            <w:gridSpan w:val="5"/>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500,0</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500,0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val="restart"/>
            <w:hideMark/>
          </w:tcPr>
          <w:p w:rsidR="00C14915" w:rsidRPr="00BE74A5" w:rsidRDefault="00C14915" w:rsidP="003A017C">
            <w:pPr>
              <w:jc w:val="center"/>
              <w:rPr>
                <w:sz w:val="24"/>
                <w:szCs w:val="24"/>
              </w:rPr>
            </w:pPr>
            <w:r w:rsidRPr="00BE74A5">
              <w:rPr>
                <w:sz w:val="24"/>
                <w:szCs w:val="24"/>
              </w:rPr>
              <w:t>1.2.4.3</w:t>
            </w:r>
            <w:r w:rsidR="001D0039">
              <w:rPr>
                <w:sz w:val="24"/>
                <w:szCs w:val="24"/>
              </w:rPr>
              <w:t>.</w:t>
            </w:r>
          </w:p>
        </w:tc>
        <w:tc>
          <w:tcPr>
            <w:tcW w:w="1721" w:type="dxa"/>
            <w:vMerge w:val="restart"/>
            <w:hideMark/>
          </w:tcPr>
          <w:p w:rsidR="00C14915" w:rsidRPr="00BE74A5" w:rsidRDefault="00C14915" w:rsidP="001D0039">
            <w:pPr>
              <w:jc w:val="both"/>
              <w:rPr>
                <w:sz w:val="24"/>
                <w:szCs w:val="24"/>
              </w:rPr>
            </w:pPr>
            <w:r w:rsidRPr="00BE74A5">
              <w:rPr>
                <w:sz w:val="24"/>
                <w:szCs w:val="24"/>
              </w:rPr>
              <w:t xml:space="preserve">Cельскому              поселению                </w:t>
            </w:r>
            <w:r w:rsidRPr="00BE74A5">
              <w:rPr>
                <w:sz w:val="24"/>
                <w:szCs w:val="24"/>
              </w:rPr>
              <w:lastRenderedPageBreak/>
              <w:t>Ваховск для выполнения работ по п</w:t>
            </w:r>
            <w:r w:rsidRPr="00BE74A5">
              <w:rPr>
                <w:sz w:val="24"/>
                <w:szCs w:val="24"/>
              </w:rPr>
              <w:t>е</w:t>
            </w:r>
            <w:r w:rsidRPr="00BE74A5">
              <w:rPr>
                <w:sz w:val="24"/>
                <w:szCs w:val="24"/>
              </w:rPr>
              <w:t>реносу вод</w:t>
            </w:r>
            <w:r w:rsidRPr="00BE74A5">
              <w:rPr>
                <w:sz w:val="24"/>
                <w:szCs w:val="24"/>
              </w:rPr>
              <w:t>о</w:t>
            </w:r>
            <w:r w:rsidRPr="00BE74A5">
              <w:rPr>
                <w:sz w:val="24"/>
                <w:szCs w:val="24"/>
              </w:rPr>
              <w:t>ема</w:t>
            </w:r>
          </w:p>
        </w:tc>
        <w:tc>
          <w:tcPr>
            <w:tcW w:w="1397" w:type="dxa"/>
            <w:gridSpan w:val="2"/>
            <w:vMerge w:val="restart"/>
            <w:hideMark/>
          </w:tcPr>
          <w:p w:rsidR="00C14915" w:rsidRPr="00BE74A5" w:rsidRDefault="00C14915" w:rsidP="001D0039">
            <w:pPr>
              <w:jc w:val="both"/>
              <w:rPr>
                <w:sz w:val="24"/>
                <w:szCs w:val="24"/>
              </w:rPr>
            </w:pPr>
            <w:r w:rsidRPr="00BE74A5">
              <w:rPr>
                <w:sz w:val="24"/>
                <w:szCs w:val="24"/>
              </w:rPr>
              <w:lastRenderedPageBreak/>
              <w:t>отдел ж</w:t>
            </w:r>
            <w:r w:rsidRPr="00BE74A5">
              <w:rPr>
                <w:sz w:val="24"/>
                <w:szCs w:val="24"/>
              </w:rPr>
              <w:t>и</w:t>
            </w:r>
            <w:r w:rsidRPr="00BE74A5">
              <w:rPr>
                <w:sz w:val="24"/>
                <w:szCs w:val="24"/>
              </w:rPr>
              <w:t>лищно-</w:t>
            </w:r>
            <w:r w:rsidRPr="00BE74A5">
              <w:rPr>
                <w:sz w:val="24"/>
                <w:szCs w:val="24"/>
              </w:rPr>
              <w:lastRenderedPageBreak/>
              <w:t>комм</w:t>
            </w:r>
            <w:r w:rsidRPr="00BE74A5">
              <w:rPr>
                <w:sz w:val="24"/>
                <w:szCs w:val="24"/>
              </w:rPr>
              <w:t>у</w:t>
            </w:r>
            <w:r w:rsidRPr="00BE74A5">
              <w:rPr>
                <w:sz w:val="24"/>
                <w:szCs w:val="24"/>
              </w:rPr>
              <w:t>нального             хозяйства, энергетики  и стро</w:t>
            </w:r>
            <w:r w:rsidRPr="00BE74A5">
              <w:rPr>
                <w:sz w:val="24"/>
                <w:szCs w:val="24"/>
              </w:rPr>
              <w:t>и</w:t>
            </w:r>
            <w:r w:rsidRPr="00BE74A5">
              <w:rPr>
                <w:sz w:val="24"/>
                <w:szCs w:val="24"/>
              </w:rPr>
              <w:t>тельства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она</w:t>
            </w:r>
          </w:p>
        </w:tc>
        <w:tc>
          <w:tcPr>
            <w:tcW w:w="992" w:type="dxa"/>
            <w:gridSpan w:val="2"/>
            <w:hideMark/>
          </w:tcPr>
          <w:p w:rsidR="00C14915" w:rsidRPr="00BE74A5" w:rsidRDefault="00C14915" w:rsidP="001D0039">
            <w:pPr>
              <w:jc w:val="both"/>
              <w:rPr>
                <w:sz w:val="24"/>
                <w:szCs w:val="24"/>
              </w:rPr>
            </w:pPr>
            <w:r w:rsidRPr="00BE74A5">
              <w:rPr>
                <w:sz w:val="24"/>
                <w:szCs w:val="24"/>
              </w:rPr>
              <w:lastRenderedPageBreak/>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575,7</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575,7</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18"/>
          <w:wAfter w:w="7951" w:type="dxa"/>
          <w:trHeight w:val="312"/>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575,7</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575,7</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sz w:val="24"/>
                <w:szCs w:val="24"/>
                <w:highlight w:val="magenta"/>
              </w:rPr>
            </w:pPr>
            <w:r w:rsidRPr="00BE74A5">
              <w:rPr>
                <w:sz w:val="24"/>
                <w:szCs w:val="24"/>
                <w:highlight w:val="magenta"/>
              </w:rPr>
              <w:t>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val="restart"/>
            <w:hideMark/>
          </w:tcPr>
          <w:p w:rsidR="00C14915" w:rsidRPr="00BE74A5" w:rsidRDefault="00C14915" w:rsidP="003A017C">
            <w:pPr>
              <w:jc w:val="center"/>
              <w:rPr>
                <w:sz w:val="24"/>
                <w:szCs w:val="24"/>
              </w:rPr>
            </w:pPr>
            <w:r w:rsidRPr="00BE74A5">
              <w:rPr>
                <w:sz w:val="24"/>
                <w:szCs w:val="24"/>
              </w:rPr>
              <w:t>1.2.4.4</w:t>
            </w:r>
            <w:r w:rsidR="001D0039">
              <w:rPr>
                <w:sz w:val="24"/>
                <w:szCs w:val="24"/>
              </w:rPr>
              <w:t>.</w:t>
            </w:r>
          </w:p>
        </w:tc>
        <w:tc>
          <w:tcPr>
            <w:tcW w:w="1721" w:type="dxa"/>
            <w:vMerge w:val="restart"/>
            <w:hideMark/>
          </w:tcPr>
          <w:p w:rsidR="00C14915" w:rsidRPr="00BE74A5" w:rsidRDefault="00C14915" w:rsidP="001D0039">
            <w:pPr>
              <w:jc w:val="both"/>
              <w:rPr>
                <w:sz w:val="24"/>
                <w:szCs w:val="24"/>
              </w:rPr>
            </w:pPr>
            <w:r w:rsidRPr="00BE74A5">
              <w:rPr>
                <w:sz w:val="24"/>
                <w:szCs w:val="24"/>
              </w:rPr>
              <w:t>Cельскому   поселению Ларьяк на проведение мероприятий, посвященных юбилейной дате со дня образования поселения</w:t>
            </w:r>
          </w:p>
        </w:tc>
        <w:tc>
          <w:tcPr>
            <w:tcW w:w="1397" w:type="dxa"/>
            <w:gridSpan w:val="2"/>
            <w:vMerge w:val="restart"/>
            <w:hideMark/>
          </w:tcPr>
          <w:p w:rsidR="00C14915" w:rsidRPr="00BE74A5" w:rsidRDefault="00C14915" w:rsidP="001D0039">
            <w:pPr>
              <w:jc w:val="both"/>
              <w:rPr>
                <w:sz w:val="24"/>
                <w:szCs w:val="24"/>
              </w:rPr>
            </w:pPr>
            <w:r w:rsidRPr="00BE74A5">
              <w:rPr>
                <w:sz w:val="24"/>
                <w:szCs w:val="24"/>
              </w:rPr>
              <w:t>отдел ж</w:t>
            </w:r>
            <w:r w:rsidRPr="00BE74A5">
              <w:rPr>
                <w:sz w:val="24"/>
                <w:szCs w:val="24"/>
              </w:rPr>
              <w:t>и</w:t>
            </w:r>
            <w:r w:rsidRPr="00BE74A5">
              <w:rPr>
                <w:sz w:val="24"/>
                <w:szCs w:val="24"/>
              </w:rPr>
              <w:t>лищно-комм</w:t>
            </w:r>
            <w:r w:rsidRPr="00BE74A5">
              <w:rPr>
                <w:sz w:val="24"/>
                <w:szCs w:val="24"/>
              </w:rPr>
              <w:t>у</w:t>
            </w:r>
            <w:r w:rsidRPr="00BE74A5">
              <w:rPr>
                <w:sz w:val="24"/>
                <w:szCs w:val="24"/>
              </w:rPr>
              <w:t>нального                хозяйства, энергетики  и стро</w:t>
            </w:r>
            <w:r w:rsidRPr="00BE74A5">
              <w:rPr>
                <w:sz w:val="24"/>
                <w:szCs w:val="24"/>
              </w:rPr>
              <w:t>и</w:t>
            </w:r>
            <w:r w:rsidRPr="00BE74A5">
              <w:rPr>
                <w:sz w:val="24"/>
                <w:szCs w:val="24"/>
              </w:rPr>
              <w:t>тельства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она</w:t>
            </w:r>
          </w:p>
        </w:tc>
        <w:tc>
          <w:tcPr>
            <w:tcW w:w="992" w:type="dxa"/>
            <w:gridSpan w:val="2"/>
            <w:hideMark/>
          </w:tcPr>
          <w:p w:rsidR="00C14915" w:rsidRPr="00BE74A5" w:rsidRDefault="00C14915" w:rsidP="001D0039">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1 640,7</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1 640,7</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lastRenderedPageBreak/>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1 640,7</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1 640,7</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1361"/>
        </w:trPr>
        <w:tc>
          <w:tcPr>
            <w:tcW w:w="1101" w:type="dxa"/>
            <w:gridSpan w:val="2"/>
            <w:vMerge/>
            <w:hideMark/>
          </w:tcPr>
          <w:p w:rsidR="00C14915" w:rsidRPr="00BE74A5" w:rsidRDefault="00C14915" w:rsidP="003A017C">
            <w:pPr>
              <w:rPr>
                <w:sz w:val="24"/>
                <w:szCs w:val="24"/>
                <w:highlight w:val="green"/>
              </w:rPr>
            </w:pPr>
          </w:p>
        </w:tc>
        <w:tc>
          <w:tcPr>
            <w:tcW w:w="1721" w:type="dxa"/>
            <w:vMerge/>
            <w:hideMark/>
          </w:tcPr>
          <w:p w:rsidR="00C14915" w:rsidRPr="00BE74A5" w:rsidRDefault="00C14915" w:rsidP="003A017C">
            <w:pPr>
              <w:rPr>
                <w:sz w:val="24"/>
                <w:szCs w:val="24"/>
                <w:highlight w:val="green"/>
              </w:rPr>
            </w:pPr>
          </w:p>
        </w:tc>
        <w:tc>
          <w:tcPr>
            <w:tcW w:w="1397" w:type="dxa"/>
            <w:gridSpan w:val="2"/>
            <w:vMerge/>
            <w:hideMark/>
          </w:tcPr>
          <w:p w:rsidR="00C14915" w:rsidRPr="00BE74A5" w:rsidRDefault="00C14915" w:rsidP="003A017C">
            <w:pPr>
              <w:rPr>
                <w:sz w:val="24"/>
                <w:szCs w:val="24"/>
                <w:highlight w:val="green"/>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highlight w:val="green"/>
              </w:rPr>
            </w:pPr>
          </w:p>
        </w:tc>
        <w:tc>
          <w:tcPr>
            <w:tcW w:w="1721" w:type="dxa"/>
            <w:vMerge/>
            <w:hideMark/>
          </w:tcPr>
          <w:p w:rsidR="00C14915" w:rsidRPr="00BE74A5" w:rsidRDefault="00C14915" w:rsidP="003A017C">
            <w:pPr>
              <w:rPr>
                <w:sz w:val="24"/>
                <w:szCs w:val="24"/>
                <w:highlight w:val="green"/>
              </w:rPr>
            </w:pPr>
          </w:p>
        </w:tc>
        <w:tc>
          <w:tcPr>
            <w:tcW w:w="1397" w:type="dxa"/>
            <w:gridSpan w:val="2"/>
            <w:vMerge/>
            <w:hideMark/>
          </w:tcPr>
          <w:p w:rsidR="00C14915" w:rsidRPr="00BE74A5" w:rsidRDefault="00C14915" w:rsidP="003A017C">
            <w:pPr>
              <w:rPr>
                <w:sz w:val="24"/>
                <w:szCs w:val="24"/>
                <w:highlight w:val="green"/>
              </w:rPr>
            </w:pPr>
          </w:p>
        </w:tc>
        <w:tc>
          <w:tcPr>
            <w:tcW w:w="992" w:type="dxa"/>
            <w:gridSpan w:val="2"/>
            <w:hideMark/>
          </w:tcPr>
          <w:p w:rsidR="00C14915" w:rsidRPr="00BE74A5" w:rsidRDefault="00C14915" w:rsidP="001D0039">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val="restart"/>
            <w:hideMark/>
          </w:tcPr>
          <w:p w:rsidR="00C14915" w:rsidRPr="00BE74A5" w:rsidRDefault="00C14915" w:rsidP="003A017C">
            <w:pPr>
              <w:jc w:val="center"/>
              <w:rPr>
                <w:sz w:val="24"/>
                <w:szCs w:val="24"/>
              </w:rPr>
            </w:pPr>
            <w:r w:rsidRPr="00BE74A5">
              <w:rPr>
                <w:sz w:val="24"/>
                <w:szCs w:val="24"/>
              </w:rPr>
              <w:t>1.2.4.5</w:t>
            </w:r>
            <w:r w:rsidR="001D0039">
              <w:rPr>
                <w:sz w:val="24"/>
                <w:szCs w:val="24"/>
              </w:rPr>
              <w:t>.</w:t>
            </w:r>
          </w:p>
        </w:tc>
        <w:tc>
          <w:tcPr>
            <w:tcW w:w="1721" w:type="dxa"/>
            <w:vMerge w:val="restart"/>
            <w:hideMark/>
          </w:tcPr>
          <w:p w:rsidR="00C14915" w:rsidRPr="00BE74A5" w:rsidRDefault="001D0039" w:rsidP="001D0039">
            <w:pPr>
              <w:jc w:val="both"/>
              <w:rPr>
                <w:sz w:val="24"/>
                <w:szCs w:val="24"/>
              </w:rPr>
            </w:pPr>
            <w:r w:rsidRPr="00BE74A5">
              <w:rPr>
                <w:sz w:val="24"/>
                <w:szCs w:val="24"/>
              </w:rPr>
              <w:t>Сельскому</w:t>
            </w:r>
            <w:r w:rsidR="00C14915" w:rsidRPr="00BE74A5">
              <w:rPr>
                <w:sz w:val="24"/>
                <w:szCs w:val="24"/>
              </w:rPr>
              <w:t xml:space="preserve"> поселению Аган на снос ветхого жилья</w:t>
            </w:r>
          </w:p>
        </w:tc>
        <w:tc>
          <w:tcPr>
            <w:tcW w:w="1397" w:type="dxa"/>
            <w:gridSpan w:val="2"/>
            <w:vMerge w:val="restart"/>
            <w:hideMark/>
          </w:tcPr>
          <w:p w:rsidR="00C14915" w:rsidRPr="00BE74A5" w:rsidRDefault="00C14915" w:rsidP="000D0557">
            <w:pPr>
              <w:jc w:val="both"/>
              <w:rPr>
                <w:sz w:val="24"/>
                <w:szCs w:val="24"/>
              </w:rPr>
            </w:pPr>
            <w:r w:rsidRPr="00BE74A5">
              <w:rPr>
                <w:sz w:val="24"/>
                <w:szCs w:val="24"/>
              </w:rPr>
              <w:t>отдел ж</w:t>
            </w:r>
            <w:r w:rsidRPr="00BE74A5">
              <w:rPr>
                <w:sz w:val="24"/>
                <w:szCs w:val="24"/>
              </w:rPr>
              <w:t>и</w:t>
            </w:r>
            <w:r w:rsidRPr="00BE74A5">
              <w:rPr>
                <w:sz w:val="24"/>
                <w:szCs w:val="24"/>
              </w:rPr>
              <w:t>лищно-комм</w:t>
            </w:r>
            <w:r w:rsidRPr="00BE74A5">
              <w:rPr>
                <w:sz w:val="24"/>
                <w:szCs w:val="24"/>
              </w:rPr>
              <w:t>у</w:t>
            </w:r>
            <w:r w:rsidRPr="00BE74A5">
              <w:rPr>
                <w:sz w:val="24"/>
                <w:szCs w:val="24"/>
              </w:rPr>
              <w:t>нального хозяйс</w:t>
            </w:r>
            <w:r w:rsidRPr="00BE74A5">
              <w:rPr>
                <w:sz w:val="24"/>
                <w:szCs w:val="24"/>
              </w:rPr>
              <w:t>т</w:t>
            </w:r>
            <w:r w:rsidRPr="00BE74A5">
              <w:rPr>
                <w:sz w:val="24"/>
                <w:szCs w:val="24"/>
              </w:rPr>
              <w:t>ва,энергетики и стро</w:t>
            </w:r>
            <w:r w:rsidRPr="00BE74A5">
              <w:rPr>
                <w:sz w:val="24"/>
                <w:szCs w:val="24"/>
              </w:rPr>
              <w:t>и</w:t>
            </w:r>
            <w:r w:rsidRPr="00BE74A5">
              <w:rPr>
                <w:sz w:val="24"/>
                <w:szCs w:val="24"/>
              </w:rPr>
              <w:t>тельства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она</w:t>
            </w:r>
          </w:p>
        </w:tc>
        <w:tc>
          <w:tcPr>
            <w:tcW w:w="992" w:type="dxa"/>
            <w:gridSpan w:val="2"/>
            <w:hideMark/>
          </w:tcPr>
          <w:p w:rsidR="00C14915" w:rsidRPr="00BE74A5" w:rsidRDefault="00C14915" w:rsidP="001D0039">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250,0</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250,0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250,0</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250,0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lastRenderedPageBreak/>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val="restart"/>
            <w:hideMark/>
          </w:tcPr>
          <w:p w:rsidR="00C14915" w:rsidRPr="00BE74A5" w:rsidRDefault="00C14915" w:rsidP="003A017C">
            <w:pPr>
              <w:jc w:val="center"/>
              <w:rPr>
                <w:sz w:val="24"/>
                <w:szCs w:val="24"/>
              </w:rPr>
            </w:pPr>
            <w:r w:rsidRPr="00BE74A5">
              <w:rPr>
                <w:sz w:val="24"/>
                <w:szCs w:val="24"/>
              </w:rPr>
              <w:t>1.2.4.6</w:t>
            </w:r>
            <w:r w:rsidR="001D0039">
              <w:rPr>
                <w:sz w:val="24"/>
                <w:szCs w:val="24"/>
              </w:rPr>
              <w:t>.</w:t>
            </w:r>
          </w:p>
        </w:tc>
        <w:tc>
          <w:tcPr>
            <w:tcW w:w="1721" w:type="dxa"/>
            <w:vMerge w:val="restart"/>
            <w:hideMark/>
          </w:tcPr>
          <w:p w:rsidR="00C14915" w:rsidRPr="00BE74A5" w:rsidRDefault="00C14915" w:rsidP="001D0039">
            <w:pPr>
              <w:jc w:val="both"/>
              <w:rPr>
                <w:sz w:val="24"/>
                <w:szCs w:val="24"/>
              </w:rPr>
            </w:pPr>
            <w:r w:rsidRPr="00BE74A5">
              <w:rPr>
                <w:sz w:val="24"/>
                <w:szCs w:val="24"/>
              </w:rPr>
              <w:t>Городским поселениям           Излучинск, Новоаганск и сельским                поселениям Аган,            Покур, Вата,             Зайцева Ре</w:t>
            </w:r>
            <w:r w:rsidRPr="00BE74A5">
              <w:rPr>
                <w:sz w:val="24"/>
                <w:szCs w:val="24"/>
              </w:rPr>
              <w:t>ч</w:t>
            </w:r>
            <w:r w:rsidRPr="00BE74A5">
              <w:rPr>
                <w:sz w:val="24"/>
                <w:szCs w:val="24"/>
              </w:rPr>
              <w:t>ка, Ларьяк,                 Ваховск на    организацию деятельности выставок-продаж (то</w:t>
            </w:r>
            <w:r w:rsidRPr="00BE74A5">
              <w:rPr>
                <w:sz w:val="24"/>
                <w:szCs w:val="24"/>
              </w:rPr>
              <w:t>р</w:t>
            </w:r>
            <w:r w:rsidRPr="00BE74A5">
              <w:rPr>
                <w:sz w:val="24"/>
                <w:szCs w:val="24"/>
              </w:rPr>
              <w:t>говые ряды)</w:t>
            </w:r>
          </w:p>
        </w:tc>
        <w:tc>
          <w:tcPr>
            <w:tcW w:w="1397" w:type="dxa"/>
            <w:gridSpan w:val="2"/>
            <w:vMerge w:val="restart"/>
            <w:hideMark/>
          </w:tcPr>
          <w:p w:rsidR="00C14915" w:rsidRPr="00BE74A5" w:rsidRDefault="00C14915" w:rsidP="001D0039">
            <w:pPr>
              <w:jc w:val="both"/>
              <w:rPr>
                <w:sz w:val="24"/>
                <w:szCs w:val="24"/>
              </w:rPr>
            </w:pPr>
            <w:r w:rsidRPr="00BE74A5">
              <w:rPr>
                <w:sz w:val="24"/>
                <w:szCs w:val="24"/>
              </w:rPr>
              <w:t>отдел м</w:t>
            </w:r>
            <w:r w:rsidRPr="00BE74A5">
              <w:rPr>
                <w:sz w:val="24"/>
                <w:szCs w:val="24"/>
              </w:rPr>
              <w:t>е</w:t>
            </w:r>
            <w:r w:rsidRPr="00BE74A5">
              <w:rPr>
                <w:sz w:val="24"/>
                <w:szCs w:val="24"/>
              </w:rPr>
              <w:t>стной пр</w:t>
            </w:r>
            <w:r w:rsidRPr="00BE74A5">
              <w:rPr>
                <w:sz w:val="24"/>
                <w:szCs w:val="24"/>
              </w:rPr>
              <w:t>о</w:t>
            </w:r>
            <w:r w:rsidRPr="00BE74A5">
              <w:rPr>
                <w:sz w:val="24"/>
                <w:szCs w:val="24"/>
              </w:rPr>
              <w:t>мышле</w:t>
            </w:r>
            <w:r w:rsidRPr="00BE74A5">
              <w:rPr>
                <w:sz w:val="24"/>
                <w:szCs w:val="24"/>
              </w:rPr>
              <w:t>н</w:t>
            </w:r>
            <w:r w:rsidRPr="00BE74A5">
              <w:rPr>
                <w:sz w:val="24"/>
                <w:szCs w:val="24"/>
              </w:rPr>
              <w:t>ности и сельского хозяйства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она</w:t>
            </w:r>
          </w:p>
        </w:tc>
        <w:tc>
          <w:tcPr>
            <w:tcW w:w="992" w:type="dxa"/>
            <w:gridSpan w:val="2"/>
            <w:hideMark/>
          </w:tcPr>
          <w:p w:rsidR="00C14915" w:rsidRPr="00BE74A5" w:rsidRDefault="00C14915" w:rsidP="001D0039">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2 392,8</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2 392,8</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2 392,8</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2 392,8</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val="restart"/>
            <w:hideMark/>
          </w:tcPr>
          <w:p w:rsidR="00C14915" w:rsidRPr="00BE74A5" w:rsidRDefault="00C14915" w:rsidP="003A017C">
            <w:pPr>
              <w:jc w:val="center"/>
              <w:rPr>
                <w:sz w:val="24"/>
                <w:szCs w:val="24"/>
              </w:rPr>
            </w:pPr>
            <w:r w:rsidRPr="00BE74A5">
              <w:rPr>
                <w:sz w:val="24"/>
                <w:szCs w:val="24"/>
              </w:rPr>
              <w:t>1.2.4.7</w:t>
            </w:r>
            <w:r w:rsidR="001D0039">
              <w:rPr>
                <w:sz w:val="24"/>
                <w:szCs w:val="24"/>
              </w:rPr>
              <w:t>.</w:t>
            </w:r>
          </w:p>
        </w:tc>
        <w:tc>
          <w:tcPr>
            <w:tcW w:w="1721" w:type="dxa"/>
            <w:vMerge w:val="restart"/>
            <w:hideMark/>
          </w:tcPr>
          <w:p w:rsidR="00C14915" w:rsidRPr="00BE74A5" w:rsidRDefault="00C14915" w:rsidP="001D0039">
            <w:pPr>
              <w:jc w:val="both"/>
              <w:rPr>
                <w:sz w:val="24"/>
                <w:szCs w:val="24"/>
              </w:rPr>
            </w:pPr>
            <w:r w:rsidRPr="00BE74A5">
              <w:rPr>
                <w:sz w:val="24"/>
                <w:szCs w:val="24"/>
              </w:rPr>
              <w:t xml:space="preserve">Сельскому поселению </w:t>
            </w:r>
            <w:r w:rsidRPr="00BE74A5">
              <w:rPr>
                <w:sz w:val="24"/>
                <w:szCs w:val="24"/>
              </w:rPr>
              <w:lastRenderedPageBreak/>
              <w:t>Вата на пр</w:t>
            </w:r>
            <w:r w:rsidRPr="00BE74A5">
              <w:rPr>
                <w:sz w:val="24"/>
                <w:szCs w:val="24"/>
              </w:rPr>
              <w:t>о</w:t>
            </w:r>
            <w:r w:rsidRPr="00BE74A5">
              <w:rPr>
                <w:sz w:val="24"/>
                <w:szCs w:val="24"/>
              </w:rPr>
              <w:t>ведение мер</w:t>
            </w:r>
            <w:r w:rsidRPr="00BE74A5">
              <w:rPr>
                <w:sz w:val="24"/>
                <w:szCs w:val="24"/>
              </w:rPr>
              <w:t>о</w:t>
            </w:r>
            <w:r w:rsidRPr="00BE74A5">
              <w:rPr>
                <w:sz w:val="24"/>
                <w:szCs w:val="24"/>
              </w:rPr>
              <w:t>приятий по предупрежд</w:t>
            </w:r>
            <w:r w:rsidRPr="00BE74A5">
              <w:rPr>
                <w:sz w:val="24"/>
                <w:szCs w:val="24"/>
              </w:rPr>
              <w:t>е</w:t>
            </w:r>
            <w:r w:rsidRPr="00BE74A5">
              <w:rPr>
                <w:sz w:val="24"/>
                <w:szCs w:val="24"/>
              </w:rPr>
              <w:t>нию паводка в границах п</w:t>
            </w:r>
            <w:r w:rsidRPr="00BE74A5">
              <w:rPr>
                <w:sz w:val="24"/>
                <w:szCs w:val="24"/>
              </w:rPr>
              <w:t>о</w:t>
            </w:r>
            <w:r w:rsidRPr="00BE74A5">
              <w:rPr>
                <w:sz w:val="24"/>
                <w:szCs w:val="24"/>
              </w:rPr>
              <w:t>селения и проведение мероприятий после паводка</w:t>
            </w:r>
          </w:p>
        </w:tc>
        <w:tc>
          <w:tcPr>
            <w:tcW w:w="1397" w:type="dxa"/>
            <w:gridSpan w:val="2"/>
            <w:vMerge w:val="restart"/>
            <w:hideMark/>
          </w:tcPr>
          <w:p w:rsidR="00C14915" w:rsidRPr="00BE74A5" w:rsidRDefault="00C14915" w:rsidP="001D0039">
            <w:pPr>
              <w:jc w:val="both"/>
              <w:rPr>
                <w:sz w:val="24"/>
                <w:szCs w:val="24"/>
              </w:rPr>
            </w:pPr>
            <w:r w:rsidRPr="00BE74A5">
              <w:rPr>
                <w:sz w:val="24"/>
                <w:szCs w:val="24"/>
              </w:rPr>
              <w:lastRenderedPageBreak/>
              <w:t>муниц</w:t>
            </w:r>
            <w:r w:rsidRPr="00BE74A5">
              <w:rPr>
                <w:sz w:val="24"/>
                <w:szCs w:val="24"/>
              </w:rPr>
              <w:t>и</w:t>
            </w:r>
            <w:r w:rsidRPr="00BE74A5">
              <w:rPr>
                <w:sz w:val="24"/>
                <w:szCs w:val="24"/>
              </w:rPr>
              <w:t xml:space="preserve">пальное </w:t>
            </w:r>
            <w:r w:rsidRPr="00BE74A5">
              <w:rPr>
                <w:sz w:val="24"/>
                <w:szCs w:val="24"/>
              </w:rPr>
              <w:lastRenderedPageBreak/>
              <w:t>казенное учрежд</w:t>
            </w:r>
            <w:r w:rsidRPr="00BE74A5">
              <w:rPr>
                <w:sz w:val="24"/>
                <w:szCs w:val="24"/>
              </w:rPr>
              <w:t>е</w:t>
            </w:r>
            <w:r w:rsidRPr="00BE74A5">
              <w:rPr>
                <w:sz w:val="24"/>
                <w:szCs w:val="24"/>
              </w:rPr>
              <w:t>ние Ни</w:t>
            </w:r>
            <w:r w:rsidRPr="00BE74A5">
              <w:rPr>
                <w:sz w:val="24"/>
                <w:szCs w:val="24"/>
              </w:rPr>
              <w:t>ж</w:t>
            </w:r>
            <w:r w:rsidRPr="00BE74A5">
              <w:rPr>
                <w:sz w:val="24"/>
                <w:szCs w:val="24"/>
              </w:rPr>
              <w:t>неварто</w:t>
            </w:r>
            <w:r w:rsidRPr="00BE74A5">
              <w:rPr>
                <w:sz w:val="24"/>
                <w:szCs w:val="24"/>
              </w:rPr>
              <w:t>в</w:t>
            </w:r>
            <w:r w:rsidRPr="00BE74A5">
              <w:rPr>
                <w:sz w:val="24"/>
                <w:szCs w:val="24"/>
              </w:rPr>
              <w:t>ского ра</w:t>
            </w:r>
            <w:r w:rsidRPr="00BE74A5">
              <w:rPr>
                <w:sz w:val="24"/>
                <w:szCs w:val="24"/>
              </w:rPr>
              <w:t>й</w:t>
            </w:r>
            <w:r w:rsidRPr="00BE74A5">
              <w:rPr>
                <w:sz w:val="24"/>
                <w:szCs w:val="24"/>
              </w:rPr>
              <w:t>она «Управл</w:t>
            </w:r>
            <w:r w:rsidRPr="00BE74A5">
              <w:rPr>
                <w:sz w:val="24"/>
                <w:szCs w:val="24"/>
              </w:rPr>
              <w:t>е</w:t>
            </w:r>
            <w:r w:rsidRPr="00BE74A5">
              <w:rPr>
                <w:sz w:val="24"/>
                <w:szCs w:val="24"/>
              </w:rPr>
              <w:t>ние по д</w:t>
            </w:r>
            <w:r w:rsidRPr="00BE74A5">
              <w:rPr>
                <w:sz w:val="24"/>
                <w:szCs w:val="24"/>
              </w:rPr>
              <w:t>е</w:t>
            </w:r>
            <w:r w:rsidRPr="00BE74A5">
              <w:rPr>
                <w:sz w:val="24"/>
                <w:szCs w:val="24"/>
              </w:rPr>
              <w:t>лам гра</w:t>
            </w:r>
            <w:r w:rsidRPr="00BE74A5">
              <w:rPr>
                <w:sz w:val="24"/>
                <w:szCs w:val="24"/>
              </w:rPr>
              <w:t>ж</w:t>
            </w:r>
            <w:r w:rsidRPr="00BE74A5">
              <w:rPr>
                <w:sz w:val="24"/>
                <w:szCs w:val="24"/>
              </w:rPr>
              <w:t>данской обороны и чрезв</w:t>
            </w:r>
            <w:r w:rsidRPr="00BE74A5">
              <w:rPr>
                <w:sz w:val="24"/>
                <w:szCs w:val="24"/>
              </w:rPr>
              <w:t>ы</w:t>
            </w:r>
            <w:r w:rsidRPr="00BE74A5">
              <w:rPr>
                <w:sz w:val="24"/>
                <w:szCs w:val="24"/>
              </w:rPr>
              <w:t>чайным ситуац</w:t>
            </w:r>
            <w:r w:rsidRPr="00BE74A5">
              <w:rPr>
                <w:sz w:val="24"/>
                <w:szCs w:val="24"/>
              </w:rPr>
              <w:t>и</w:t>
            </w:r>
            <w:r w:rsidRPr="00BE74A5">
              <w:rPr>
                <w:sz w:val="24"/>
                <w:szCs w:val="24"/>
              </w:rPr>
              <w:t xml:space="preserve">ям»   </w:t>
            </w:r>
          </w:p>
        </w:tc>
        <w:tc>
          <w:tcPr>
            <w:tcW w:w="992" w:type="dxa"/>
            <w:gridSpan w:val="2"/>
            <w:hideMark/>
          </w:tcPr>
          <w:p w:rsidR="00C14915" w:rsidRPr="00BE74A5" w:rsidRDefault="00C14915" w:rsidP="001D0039">
            <w:pPr>
              <w:jc w:val="both"/>
              <w:rPr>
                <w:sz w:val="24"/>
                <w:szCs w:val="24"/>
              </w:rPr>
            </w:pPr>
            <w:r w:rsidRPr="00BE74A5">
              <w:rPr>
                <w:sz w:val="24"/>
                <w:szCs w:val="24"/>
              </w:rPr>
              <w:lastRenderedPageBreak/>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299,6</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299,6</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299,6</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299,6</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E92DC1" w:rsidRPr="00BE74A5" w:rsidTr="00D66A57">
        <w:trPr>
          <w:gridAfter w:val="21"/>
          <w:wAfter w:w="9574" w:type="dxa"/>
          <w:trHeight w:val="312"/>
        </w:trPr>
        <w:tc>
          <w:tcPr>
            <w:tcW w:w="1101" w:type="dxa"/>
            <w:gridSpan w:val="2"/>
            <w:vMerge w:val="restart"/>
            <w:hideMark/>
          </w:tcPr>
          <w:p w:rsidR="00E92DC1" w:rsidRPr="00BE74A5" w:rsidRDefault="00E92DC1" w:rsidP="003A017C">
            <w:pPr>
              <w:jc w:val="center"/>
              <w:rPr>
                <w:sz w:val="24"/>
                <w:szCs w:val="24"/>
              </w:rPr>
            </w:pPr>
            <w:r w:rsidRPr="00BE74A5">
              <w:rPr>
                <w:sz w:val="24"/>
                <w:szCs w:val="24"/>
              </w:rPr>
              <w:t>1.2.4.8</w:t>
            </w:r>
            <w:r w:rsidR="001D0039">
              <w:rPr>
                <w:sz w:val="24"/>
                <w:szCs w:val="24"/>
              </w:rPr>
              <w:t>.</w:t>
            </w:r>
          </w:p>
        </w:tc>
        <w:tc>
          <w:tcPr>
            <w:tcW w:w="1721" w:type="dxa"/>
            <w:vMerge w:val="restart"/>
            <w:hideMark/>
          </w:tcPr>
          <w:p w:rsidR="00E92DC1" w:rsidRPr="00BE74A5" w:rsidRDefault="00E92DC1" w:rsidP="001D0039">
            <w:pPr>
              <w:jc w:val="both"/>
              <w:rPr>
                <w:sz w:val="24"/>
                <w:szCs w:val="24"/>
              </w:rPr>
            </w:pPr>
            <w:r w:rsidRPr="00BE74A5">
              <w:rPr>
                <w:sz w:val="24"/>
                <w:szCs w:val="24"/>
              </w:rPr>
              <w:t>Иные ме</w:t>
            </w:r>
            <w:r w:rsidRPr="00BE74A5">
              <w:rPr>
                <w:sz w:val="24"/>
                <w:szCs w:val="24"/>
              </w:rPr>
              <w:t>ж</w:t>
            </w:r>
            <w:r w:rsidRPr="00BE74A5">
              <w:rPr>
                <w:sz w:val="24"/>
                <w:szCs w:val="24"/>
              </w:rPr>
              <w:t>бюджетные трансферты на содерж</w:t>
            </w:r>
            <w:r w:rsidRPr="00BE74A5">
              <w:rPr>
                <w:sz w:val="24"/>
                <w:szCs w:val="24"/>
              </w:rPr>
              <w:t>а</w:t>
            </w:r>
            <w:r w:rsidRPr="00BE74A5">
              <w:rPr>
                <w:sz w:val="24"/>
                <w:szCs w:val="24"/>
              </w:rPr>
              <w:t>ние органов местного с</w:t>
            </w:r>
            <w:r w:rsidRPr="00BE74A5">
              <w:rPr>
                <w:sz w:val="24"/>
                <w:szCs w:val="24"/>
              </w:rPr>
              <w:t>а</w:t>
            </w:r>
            <w:r w:rsidRPr="00BE74A5">
              <w:rPr>
                <w:sz w:val="24"/>
                <w:szCs w:val="24"/>
              </w:rPr>
              <w:t>моуправления</w:t>
            </w:r>
          </w:p>
        </w:tc>
        <w:tc>
          <w:tcPr>
            <w:tcW w:w="1397" w:type="dxa"/>
            <w:gridSpan w:val="2"/>
            <w:vMerge w:val="restart"/>
            <w:hideMark/>
          </w:tcPr>
          <w:p w:rsidR="00E92DC1" w:rsidRPr="00BE74A5" w:rsidRDefault="00E92DC1" w:rsidP="001D0039">
            <w:pPr>
              <w:jc w:val="both"/>
              <w:rPr>
                <w:sz w:val="24"/>
                <w:szCs w:val="24"/>
              </w:rPr>
            </w:pPr>
            <w:r w:rsidRPr="00BE74A5">
              <w:rPr>
                <w:sz w:val="24"/>
                <w:szCs w:val="24"/>
              </w:rPr>
              <w:t>департ</w:t>
            </w:r>
            <w:r w:rsidRPr="00BE74A5">
              <w:rPr>
                <w:sz w:val="24"/>
                <w:szCs w:val="24"/>
              </w:rPr>
              <w:t>а</w:t>
            </w:r>
            <w:r w:rsidRPr="00BE74A5">
              <w:rPr>
                <w:sz w:val="24"/>
                <w:szCs w:val="24"/>
              </w:rPr>
              <w:t>мент ф</w:t>
            </w:r>
            <w:r w:rsidRPr="00BE74A5">
              <w:rPr>
                <w:sz w:val="24"/>
                <w:szCs w:val="24"/>
              </w:rPr>
              <w:t>и</w:t>
            </w:r>
            <w:r w:rsidRPr="00BE74A5">
              <w:rPr>
                <w:sz w:val="24"/>
                <w:szCs w:val="24"/>
              </w:rPr>
              <w:t>нансов а</w:t>
            </w:r>
            <w:r w:rsidRPr="00BE74A5">
              <w:rPr>
                <w:sz w:val="24"/>
                <w:szCs w:val="24"/>
              </w:rPr>
              <w:t>д</w:t>
            </w:r>
            <w:r w:rsidRPr="00BE74A5">
              <w:rPr>
                <w:sz w:val="24"/>
                <w:szCs w:val="24"/>
              </w:rPr>
              <w:t>министр</w:t>
            </w:r>
            <w:r w:rsidRPr="00BE74A5">
              <w:rPr>
                <w:sz w:val="24"/>
                <w:szCs w:val="24"/>
              </w:rPr>
              <w:t>а</w:t>
            </w:r>
            <w:r w:rsidRPr="00BE74A5">
              <w:rPr>
                <w:sz w:val="24"/>
                <w:szCs w:val="24"/>
              </w:rPr>
              <w:t>ции района</w:t>
            </w:r>
          </w:p>
        </w:tc>
        <w:tc>
          <w:tcPr>
            <w:tcW w:w="992" w:type="dxa"/>
            <w:gridSpan w:val="2"/>
            <w:hideMark/>
          </w:tcPr>
          <w:p w:rsidR="00E92DC1" w:rsidRPr="00BE74A5" w:rsidRDefault="00E92DC1" w:rsidP="001D0039">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E92DC1" w:rsidRPr="00BE74A5" w:rsidRDefault="00E92DC1" w:rsidP="001D0039">
            <w:pPr>
              <w:jc w:val="center"/>
              <w:rPr>
                <w:sz w:val="24"/>
                <w:szCs w:val="24"/>
              </w:rPr>
            </w:pPr>
            <w:r w:rsidRPr="00BE74A5">
              <w:rPr>
                <w:sz w:val="24"/>
                <w:szCs w:val="24"/>
              </w:rPr>
              <w:t>Х</w:t>
            </w:r>
          </w:p>
        </w:tc>
        <w:tc>
          <w:tcPr>
            <w:tcW w:w="1134" w:type="dxa"/>
            <w:gridSpan w:val="2"/>
            <w:tcMar>
              <w:left w:w="0" w:type="dxa"/>
              <w:right w:w="0" w:type="dxa"/>
            </w:tcMar>
            <w:hideMark/>
          </w:tcPr>
          <w:p w:rsidR="00E92DC1" w:rsidRPr="00BE74A5" w:rsidRDefault="008E000E" w:rsidP="001D0039">
            <w:pPr>
              <w:jc w:val="center"/>
              <w:rPr>
                <w:sz w:val="24"/>
                <w:szCs w:val="24"/>
              </w:rPr>
            </w:pPr>
            <w:r w:rsidRPr="00BE74A5">
              <w:rPr>
                <w:sz w:val="24"/>
                <w:szCs w:val="24"/>
              </w:rPr>
              <w:t>473</w:t>
            </w:r>
            <w:r w:rsidR="00E92DC1" w:rsidRPr="00BE74A5">
              <w:rPr>
                <w:sz w:val="24"/>
                <w:szCs w:val="24"/>
              </w:rPr>
              <w:t>,</w:t>
            </w:r>
            <w:r w:rsidRPr="00BE74A5">
              <w:rPr>
                <w:sz w:val="24"/>
                <w:szCs w:val="24"/>
              </w:rPr>
              <w:t>9</w:t>
            </w:r>
          </w:p>
        </w:tc>
        <w:tc>
          <w:tcPr>
            <w:tcW w:w="1157" w:type="dxa"/>
            <w:tcMar>
              <w:left w:w="0" w:type="dxa"/>
              <w:right w:w="0" w:type="dxa"/>
            </w:tcMar>
            <w:hideMark/>
          </w:tcPr>
          <w:p w:rsidR="00E92DC1" w:rsidRPr="00BE74A5" w:rsidRDefault="00E92DC1" w:rsidP="001D0039">
            <w:pPr>
              <w:jc w:val="center"/>
              <w:rPr>
                <w:sz w:val="24"/>
                <w:szCs w:val="24"/>
              </w:rPr>
            </w:pPr>
            <w:r w:rsidRPr="00BE74A5">
              <w:rPr>
                <w:sz w:val="24"/>
                <w:szCs w:val="24"/>
              </w:rPr>
              <w:t>120,2</w:t>
            </w:r>
          </w:p>
        </w:tc>
        <w:tc>
          <w:tcPr>
            <w:tcW w:w="1417" w:type="dxa"/>
            <w:tcMar>
              <w:left w:w="0" w:type="dxa"/>
              <w:right w:w="0" w:type="dxa"/>
            </w:tcMar>
            <w:hideMark/>
          </w:tcPr>
          <w:p w:rsidR="00E92DC1" w:rsidRPr="00BE74A5" w:rsidRDefault="00E92DC1" w:rsidP="001D0039">
            <w:pPr>
              <w:jc w:val="center"/>
              <w:rPr>
                <w:sz w:val="24"/>
                <w:szCs w:val="24"/>
              </w:rPr>
            </w:pPr>
            <w:r w:rsidRPr="00BE74A5">
              <w:rPr>
                <w:sz w:val="24"/>
                <w:szCs w:val="24"/>
              </w:rPr>
              <w:t>175,0</w:t>
            </w:r>
          </w:p>
        </w:tc>
        <w:tc>
          <w:tcPr>
            <w:tcW w:w="1418" w:type="dxa"/>
            <w:tcMar>
              <w:left w:w="0" w:type="dxa"/>
              <w:right w:w="0" w:type="dxa"/>
            </w:tcMar>
            <w:hideMark/>
          </w:tcPr>
          <w:p w:rsidR="00E92DC1" w:rsidRPr="00BE74A5" w:rsidRDefault="00E92DC1" w:rsidP="001D0039">
            <w:pPr>
              <w:jc w:val="center"/>
              <w:rPr>
                <w:sz w:val="24"/>
                <w:szCs w:val="24"/>
              </w:rPr>
            </w:pPr>
            <w:r w:rsidRPr="00BE74A5">
              <w:rPr>
                <w:sz w:val="24"/>
                <w:szCs w:val="24"/>
              </w:rPr>
              <w:t>178,7</w:t>
            </w:r>
          </w:p>
        </w:tc>
        <w:tc>
          <w:tcPr>
            <w:tcW w:w="1418" w:type="dxa"/>
            <w:tcMar>
              <w:left w:w="0" w:type="dxa"/>
              <w:right w:w="0" w:type="dxa"/>
            </w:tcMar>
            <w:hideMark/>
          </w:tcPr>
          <w:p w:rsidR="00E92DC1" w:rsidRPr="00BE74A5" w:rsidRDefault="00E92DC1" w:rsidP="001D0039">
            <w:pPr>
              <w:jc w:val="center"/>
              <w:rPr>
                <w:bCs/>
                <w:color w:val="000000"/>
                <w:sz w:val="24"/>
                <w:szCs w:val="24"/>
              </w:rPr>
            </w:pPr>
            <w:r w:rsidRPr="00BE74A5">
              <w:rPr>
                <w:bCs/>
                <w:color w:val="000000"/>
                <w:sz w:val="24"/>
                <w:szCs w:val="24"/>
              </w:rPr>
              <w:t>0</w:t>
            </w:r>
          </w:p>
        </w:tc>
        <w:tc>
          <w:tcPr>
            <w:tcW w:w="1417" w:type="dxa"/>
            <w:gridSpan w:val="2"/>
            <w:tcMar>
              <w:left w:w="0" w:type="dxa"/>
              <w:right w:w="0" w:type="dxa"/>
            </w:tcMar>
            <w:hideMark/>
          </w:tcPr>
          <w:p w:rsidR="00E92DC1" w:rsidRPr="00BE74A5" w:rsidRDefault="00E92DC1" w:rsidP="001D0039">
            <w:pPr>
              <w:jc w:val="center"/>
              <w:rPr>
                <w:bCs/>
                <w:color w:val="000000"/>
                <w:sz w:val="24"/>
                <w:szCs w:val="24"/>
              </w:rPr>
            </w:pPr>
            <w:r w:rsidRPr="00BE74A5">
              <w:rPr>
                <w:bCs/>
                <w:color w:val="000000"/>
                <w:sz w:val="24"/>
                <w:szCs w:val="24"/>
              </w:rPr>
              <w:t>0</w:t>
            </w:r>
          </w:p>
        </w:tc>
        <w:tc>
          <w:tcPr>
            <w:tcW w:w="1356" w:type="dxa"/>
            <w:gridSpan w:val="3"/>
            <w:tcMar>
              <w:left w:w="0" w:type="dxa"/>
              <w:right w:w="0" w:type="dxa"/>
            </w:tcMar>
            <w:hideMark/>
          </w:tcPr>
          <w:p w:rsidR="00E92DC1" w:rsidRPr="00BE74A5" w:rsidRDefault="00E92DC1" w:rsidP="001D0039">
            <w:pPr>
              <w:jc w:val="center"/>
              <w:rPr>
                <w:bCs/>
                <w:color w:val="000000"/>
                <w:sz w:val="24"/>
                <w:szCs w:val="24"/>
              </w:rPr>
            </w:pPr>
            <w:r w:rsidRPr="00BE74A5">
              <w:rPr>
                <w:bCs/>
                <w:color w:val="000000"/>
                <w:sz w:val="24"/>
                <w:szCs w:val="24"/>
              </w:rPr>
              <w:t>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6"/>
          <w:wAfter w:w="4685" w:type="dxa"/>
          <w:trHeight w:val="312"/>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3A017C">
            <w:pPr>
              <w:jc w:val="center"/>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473,9</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120,2</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175,0</w:t>
            </w:r>
          </w:p>
        </w:tc>
        <w:tc>
          <w:tcPr>
            <w:tcW w:w="1418" w:type="dxa"/>
            <w:tcMar>
              <w:left w:w="0" w:type="dxa"/>
              <w:right w:w="0" w:type="dxa"/>
            </w:tcMar>
            <w:hideMark/>
          </w:tcPr>
          <w:p w:rsidR="00C14915" w:rsidRPr="00BE74A5" w:rsidRDefault="00C14915" w:rsidP="001D0039">
            <w:pPr>
              <w:jc w:val="center"/>
              <w:rPr>
                <w:sz w:val="24"/>
                <w:szCs w:val="24"/>
              </w:rPr>
            </w:pPr>
            <w:r w:rsidRPr="00BE74A5">
              <w:rPr>
                <w:sz w:val="24"/>
                <w:szCs w:val="24"/>
              </w:rPr>
              <w:t>178,7</w:t>
            </w:r>
          </w:p>
        </w:tc>
        <w:tc>
          <w:tcPr>
            <w:tcW w:w="1418" w:type="dxa"/>
            <w:tcMar>
              <w:left w:w="0" w:type="dxa"/>
              <w:right w:w="0" w:type="dxa"/>
            </w:tcMar>
            <w:hideMark/>
          </w:tcPr>
          <w:p w:rsidR="00C14915" w:rsidRPr="00BE74A5" w:rsidRDefault="00C14915" w:rsidP="001D0039">
            <w:pPr>
              <w:jc w:val="center"/>
              <w:rPr>
                <w:sz w:val="24"/>
                <w:szCs w:val="24"/>
              </w:rPr>
            </w:pPr>
            <w:r w:rsidRPr="00BE74A5">
              <w:rPr>
                <w:sz w:val="24"/>
                <w:szCs w:val="24"/>
              </w:rPr>
              <w:t>0,0</w:t>
            </w:r>
          </w:p>
        </w:tc>
        <w:tc>
          <w:tcPr>
            <w:tcW w:w="1417"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766" w:type="dxa"/>
            <w:gridSpan w:val="4"/>
            <w:tcBorders>
              <w:top w:val="nil"/>
              <w:bottom w:val="nil"/>
            </w:tcBorders>
          </w:tcPr>
          <w:p w:rsidR="00C14915" w:rsidRPr="00BE74A5" w:rsidRDefault="00C14915" w:rsidP="003A017C">
            <w:pPr>
              <w:jc w:val="center"/>
              <w:rPr>
                <w:color w:val="000000"/>
                <w:sz w:val="24"/>
                <w:szCs w:val="24"/>
              </w:rPr>
            </w:pPr>
          </w:p>
          <w:p w:rsidR="00C14915" w:rsidRPr="00BE74A5" w:rsidRDefault="00C14915" w:rsidP="003A017C">
            <w:pPr>
              <w:jc w:val="center"/>
              <w:rPr>
                <w:sz w:val="24"/>
                <w:szCs w:val="24"/>
              </w:rPr>
            </w:pPr>
            <w:r w:rsidRPr="00BE74A5">
              <w:rPr>
                <w:color w:val="000000"/>
                <w:sz w:val="24"/>
                <w:szCs w:val="24"/>
              </w:rPr>
              <w:t>0,0</w:t>
            </w:r>
          </w:p>
        </w:tc>
        <w:tc>
          <w:tcPr>
            <w:tcW w:w="1494" w:type="dxa"/>
            <w:gridSpan w:val="5"/>
          </w:tcPr>
          <w:p w:rsidR="00C14915" w:rsidRPr="00BE74A5" w:rsidRDefault="00C14915" w:rsidP="003A017C">
            <w:pPr>
              <w:jc w:val="center"/>
              <w:rPr>
                <w:color w:val="000000"/>
                <w:sz w:val="24"/>
                <w:szCs w:val="24"/>
              </w:rPr>
            </w:pPr>
          </w:p>
          <w:p w:rsidR="00C14915" w:rsidRPr="00BE74A5" w:rsidRDefault="00C14915" w:rsidP="003A017C">
            <w:pPr>
              <w:jc w:val="center"/>
              <w:rPr>
                <w:sz w:val="24"/>
                <w:szCs w:val="24"/>
              </w:rPr>
            </w:pPr>
            <w:r w:rsidRPr="00BE74A5">
              <w:rPr>
                <w:color w:val="000000"/>
                <w:sz w:val="24"/>
                <w:szCs w:val="24"/>
              </w:rPr>
              <w:t>0,0</w:t>
            </w:r>
          </w:p>
        </w:tc>
        <w:tc>
          <w:tcPr>
            <w:tcW w:w="1629" w:type="dxa"/>
            <w:gridSpan w:val="6"/>
          </w:tcPr>
          <w:p w:rsidR="00C14915" w:rsidRPr="00BE74A5" w:rsidRDefault="00C14915" w:rsidP="003A017C">
            <w:pPr>
              <w:jc w:val="center"/>
              <w:rPr>
                <w:color w:val="000000"/>
                <w:sz w:val="24"/>
                <w:szCs w:val="24"/>
              </w:rPr>
            </w:pPr>
          </w:p>
          <w:p w:rsidR="00C14915" w:rsidRPr="00BE74A5" w:rsidRDefault="00C14915" w:rsidP="003A017C">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3A017C">
            <w:pPr>
              <w:jc w:val="center"/>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3A017C">
            <w:pPr>
              <w:rPr>
                <w:sz w:val="24"/>
                <w:szCs w:val="24"/>
              </w:rPr>
            </w:pPr>
          </w:p>
        </w:tc>
        <w:tc>
          <w:tcPr>
            <w:tcW w:w="1397" w:type="dxa"/>
            <w:gridSpan w:val="2"/>
            <w:vMerge/>
            <w:hideMark/>
          </w:tcPr>
          <w:p w:rsidR="00C14915" w:rsidRPr="00BE74A5" w:rsidRDefault="00C14915" w:rsidP="003A017C">
            <w:pPr>
              <w:rPr>
                <w:sz w:val="24"/>
                <w:szCs w:val="24"/>
              </w:rPr>
            </w:pPr>
          </w:p>
        </w:tc>
        <w:tc>
          <w:tcPr>
            <w:tcW w:w="992" w:type="dxa"/>
            <w:gridSpan w:val="2"/>
            <w:hideMark/>
          </w:tcPr>
          <w:p w:rsidR="00C14915" w:rsidRPr="00BE74A5" w:rsidRDefault="00C14915" w:rsidP="003A017C">
            <w:pPr>
              <w:jc w:val="center"/>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val="restart"/>
            <w:hideMark/>
          </w:tcPr>
          <w:p w:rsidR="00C14915" w:rsidRPr="00BE74A5" w:rsidRDefault="00C14915" w:rsidP="003A017C">
            <w:pPr>
              <w:jc w:val="center"/>
              <w:rPr>
                <w:sz w:val="24"/>
                <w:szCs w:val="24"/>
              </w:rPr>
            </w:pPr>
            <w:r w:rsidRPr="00BE74A5">
              <w:rPr>
                <w:sz w:val="24"/>
                <w:szCs w:val="24"/>
              </w:rPr>
              <w:t>1.2.4.9</w:t>
            </w:r>
            <w:r w:rsidR="001D0039">
              <w:rPr>
                <w:sz w:val="24"/>
                <w:szCs w:val="24"/>
              </w:rPr>
              <w:t>.</w:t>
            </w:r>
          </w:p>
        </w:tc>
        <w:tc>
          <w:tcPr>
            <w:tcW w:w="1721" w:type="dxa"/>
            <w:vMerge w:val="restart"/>
            <w:hideMark/>
          </w:tcPr>
          <w:p w:rsidR="00C14915" w:rsidRPr="00BE74A5" w:rsidRDefault="00C14915" w:rsidP="001D0039">
            <w:pPr>
              <w:jc w:val="both"/>
              <w:rPr>
                <w:sz w:val="24"/>
                <w:szCs w:val="24"/>
              </w:rPr>
            </w:pPr>
            <w:r w:rsidRPr="00BE74A5">
              <w:rPr>
                <w:sz w:val="24"/>
                <w:szCs w:val="24"/>
              </w:rPr>
              <w:t>Иные ме</w:t>
            </w:r>
            <w:r w:rsidRPr="00BE74A5">
              <w:rPr>
                <w:sz w:val="24"/>
                <w:szCs w:val="24"/>
              </w:rPr>
              <w:t>ж</w:t>
            </w:r>
            <w:r w:rsidRPr="00BE74A5">
              <w:rPr>
                <w:sz w:val="24"/>
                <w:szCs w:val="24"/>
              </w:rPr>
              <w:t>бюджетные трансферты                                                                                                                                                                                                                                                                       (за счет средств Пр</w:t>
            </w:r>
            <w:r w:rsidRPr="00BE74A5">
              <w:rPr>
                <w:sz w:val="24"/>
                <w:szCs w:val="24"/>
              </w:rPr>
              <w:t>а</w:t>
            </w:r>
            <w:r w:rsidRPr="00BE74A5">
              <w:rPr>
                <w:sz w:val="24"/>
                <w:szCs w:val="24"/>
              </w:rPr>
              <w:t>вительства Тюменской области)</w:t>
            </w:r>
          </w:p>
        </w:tc>
        <w:tc>
          <w:tcPr>
            <w:tcW w:w="1397" w:type="dxa"/>
            <w:gridSpan w:val="2"/>
            <w:vMerge w:val="restart"/>
            <w:hideMark/>
          </w:tcPr>
          <w:p w:rsidR="00C14915" w:rsidRPr="00BE74A5" w:rsidRDefault="00C14915" w:rsidP="001D0039">
            <w:pPr>
              <w:jc w:val="both"/>
              <w:rPr>
                <w:sz w:val="24"/>
                <w:szCs w:val="24"/>
              </w:rPr>
            </w:pPr>
            <w:r w:rsidRPr="00BE74A5">
              <w:rPr>
                <w:sz w:val="24"/>
                <w:szCs w:val="24"/>
              </w:rPr>
              <w:t>департ</w:t>
            </w:r>
            <w:r w:rsidRPr="00BE74A5">
              <w:rPr>
                <w:sz w:val="24"/>
                <w:szCs w:val="24"/>
              </w:rPr>
              <w:t>а</w:t>
            </w:r>
            <w:r w:rsidRPr="00BE74A5">
              <w:rPr>
                <w:sz w:val="24"/>
                <w:szCs w:val="24"/>
              </w:rPr>
              <w:t>мент ф</w:t>
            </w:r>
            <w:r w:rsidRPr="00BE74A5">
              <w:rPr>
                <w:sz w:val="24"/>
                <w:szCs w:val="24"/>
              </w:rPr>
              <w:t>и</w:t>
            </w:r>
            <w:r w:rsidRPr="00BE74A5">
              <w:rPr>
                <w:sz w:val="24"/>
                <w:szCs w:val="24"/>
              </w:rPr>
              <w:t>нансов а</w:t>
            </w:r>
            <w:r w:rsidRPr="00BE74A5">
              <w:rPr>
                <w:sz w:val="24"/>
                <w:szCs w:val="24"/>
              </w:rPr>
              <w:t>д</w:t>
            </w:r>
            <w:r w:rsidRPr="00BE74A5">
              <w:rPr>
                <w:sz w:val="24"/>
                <w:szCs w:val="24"/>
              </w:rPr>
              <w:t>министр</w:t>
            </w:r>
            <w:r w:rsidRPr="00BE74A5">
              <w:rPr>
                <w:sz w:val="24"/>
                <w:szCs w:val="24"/>
              </w:rPr>
              <w:t>а</w:t>
            </w:r>
            <w:r w:rsidRPr="00BE74A5">
              <w:rPr>
                <w:sz w:val="24"/>
                <w:szCs w:val="24"/>
              </w:rPr>
              <w:t>ции района</w:t>
            </w:r>
          </w:p>
        </w:tc>
        <w:tc>
          <w:tcPr>
            <w:tcW w:w="992" w:type="dxa"/>
            <w:gridSpan w:val="2"/>
            <w:hideMark/>
          </w:tcPr>
          <w:p w:rsidR="00C14915" w:rsidRPr="00BE74A5" w:rsidRDefault="00C14915" w:rsidP="001D0039">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1 400,0</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800,0</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600,0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1 400,0</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800,0</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600,0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lastRenderedPageBreak/>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5"/>
        </w:trPr>
        <w:tc>
          <w:tcPr>
            <w:tcW w:w="1101" w:type="dxa"/>
            <w:gridSpan w:val="2"/>
            <w:vMerge w:val="restart"/>
            <w:hideMark/>
          </w:tcPr>
          <w:p w:rsidR="00C14915" w:rsidRPr="00BE74A5" w:rsidRDefault="00C14915" w:rsidP="003A017C">
            <w:pPr>
              <w:jc w:val="center"/>
              <w:rPr>
                <w:sz w:val="24"/>
                <w:szCs w:val="24"/>
              </w:rPr>
            </w:pPr>
            <w:r w:rsidRPr="00BE74A5">
              <w:rPr>
                <w:sz w:val="24"/>
                <w:szCs w:val="24"/>
              </w:rPr>
              <w:lastRenderedPageBreak/>
              <w:t>1.2.4.10</w:t>
            </w:r>
          </w:p>
        </w:tc>
        <w:tc>
          <w:tcPr>
            <w:tcW w:w="1721" w:type="dxa"/>
            <w:vMerge w:val="restart"/>
            <w:hideMark/>
          </w:tcPr>
          <w:p w:rsidR="00C14915" w:rsidRPr="00BE74A5" w:rsidRDefault="00C14915" w:rsidP="001D0039">
            <w:pPr>
              <w:jc w:val="both"/>
              <w:rPr>
                <w:sz w:val="24"/>
                <w:szCs w:val="24"/>
              </w:rPr>
            </w:pPr>
            <w:r w:rsidRPr="00BE74A5">
              <w:rPr>
                <w:sz w:val="24"/>
                <w:szCs w:val="24"/>
              </w:rPr>
              <w:t>Иные ме</w:t>
            </w:r>
            <w:r w:rsidRPr="00BE74A5">
              <w:rPr>
                <w:sz w:val="24"/>
                <w:szCs w:val="24"/>
              </w:rPr>
              <w:t>ж</w:t>
            </w:r>
            <w:r w:rsidRPr="00BE74A5">
              <w:rPr>
                <w:sz w:val="24"/>
                <w:szCs w:val="24"/>
              </w:rPr>
              <w:t>бюджетные трансферты                                                                                                                                                                                                                                                                       городскому поселению Новоаганск на благоустро</w:t>
            </w:r>
            <w:r w:rsidRPr="00BE74A5">
              <w:rPr>
                <w:sz w:val="24"/>
                <w:szCs w:val="24"/>
              </w:rPr>
              <w:t>й</w:t>
            </w:r>
            <w:r w:rsidRPr="00BE74A5">
              <w:rPr>
                <w:sz w:val="24"/>
                <w:szCs w:val="24"/>
              </w:rPr>
              <w:t>ство террит</w:t>
            </w:r>
            <w:r w:rsidRPr="00BE74A5">
              <w:rPr>
                <w:sz w:val="24"/>
                <w:szCs w:val="24"/>
              </w:rPr>
              <w:t>о</w:t>
            </w:r>
            <w:r w:rsidRPr="00BE74A5">
              <w:rPr>
                <w:sz w:val="24"/>
                <w:szCs w:val="24"/>
              </w:rPr>
              <w:t>рии поселка</w:t>
            </w:r>
          </w:p>
        </w:tc>
        <w:tc>
          <w:tcPr>
            <w:tcW w:w="1397" w:type="dxa"/>
            <w:gridSpan w:val="2"/>
            <w:vMerge w:val="restart"/>
            <w:hideMark/>
          </w:tcPr>
          <w:p w:rsidR="00C14915" w:rsidRPr="00BE74A5" w:rsidRDefault="00C14915" w:rsidP="000D0557">
            <w:pPr>
              <w:jc w:val="both"/>
              <w:rPr>
                <w:sz w:val="24"/>
                <w:szCs w:val="24"/>
              </w:rPr>
            </w:pPr>
            <w:r w:rsidRPr="00BE74A5">
              <w:rPr>
                <w:sz w:val="24"/>
                <w:szCs w:val="24"/>
              </w:rPr>
              <w:t>отдел ж</w:t>
            </w:r>
            <w:r w:rsidRPr="00BE74A5">
              <w:rPr>
                <w:sz w:val="24"/>
                <w:szCs w:val="24"/>
              </w:rPr>
              <w:t>и</w:t>
            </w:r>
            <w:r w:rsidRPr="00BE74A5">
              <w:rPr>
                <w:sz w:val="24"/>
                <w:szCs w:val="24"/>
              </w:rPr>
              <w:t>лищно-комм</w:t>
            </w:r>
            <w:r w:rsidRPr="00BE74A5">
              <w:rPr>
                <w:sz w:val="24"/>
                <w:szCs w:val="24"/>
              </w:rPr>
              <w:t>у</w:t>
            </w:r>
            <w:r w:rsidRPr="00BE74A5">
              <w:rPr>
                <w:sz w:val="24"/>
                <w:szCs w:val="24"/>
              </w:rPr>
              <w:t>нального хозяйства, энергетики  и стро</w:t>
            </w:r>
            <w:r w:rsidRPr="00BE74A5">
              <w:rPr>
                <w:sz w:val="24"/>
                <w:szCs w:val="24"/>
              </w:rPr>
              <w:t>и</w:t>
            </w:r>
            <w:r w:rsidRPr="00BE74A5">
              <w:rPr>
                <w:sz w:val="24"/>
                <w:szCs w:val="24"/>
              </w:rPr>
              <w:t>тельства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она</w:t>
            </w:r>
          </w:p>
        </w:tc>
        <w:tc>
          <w:tcPr>
            <w:tcW w:w="992" w:type="dxa"/>
            <w:gridSpan w:val="2"/>
            <w:hideMark/>
          </w:tcPr>
          <w:p w:rsidR="00C14915" w:rsidRPr="00BE74A5" w:rsidRDefault="00C14915" w:rsidP="001D0039">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728,4</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728,4</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728,4</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728,4</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12"/>
          <w:wAfter w:w="631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766" w:type="dxa"/>
            <w:gridSpan w:val="4"/>
            <w:tcBorders>
              <w:top w:val="nil"/>
              <w:bottom w:val="nil"/>
            </w:tcBorders>
          </w:tcPr>
          <w:p w:rsidR="00C14915" w:rsidRPr="00BE74A5" w:rsidRDefault="00C14915" w:rsidP="003A017C">
            <w:pPr>
              <w:jc w:val="center"/>
              <w:rPr>
                <w:color w:val="000000"/>
                <w:sz w:val="24"/>
                <w:szCs w:val="24"/>
              </w:rPr>
            </w:pPr>
          </w:p>
          <w:p w:rsidR="00C14915" w:rsidRPr="00BE74A5" w:rsidRDefault="00C14915" w:rsidP="003A017C">
            <w:pPr>
              <w:jc w:val="center"/>
              <w:rPr>
                <w:sz w:val="24"/>
                <w:szCs w:val="24"/>
              </w:rPr>
            </w:pPr>
            <w:r w:rsidRPr="00BE74A5">
              <w:rPr>
                <w:color w:val="000000"/>
                <w:sz w:val="24"/>
                <w:szCs w:val="24"/>
              </w:rPr>
              <w:t>0,0</w:t>
            </w:r>
          </w:p>
        </w:tc>
        <w:tc>
          <w:tcPr>
            <w:tcW w:w="1494" w:type="dxa"/>
            <w:gridSpan w:val="5"/>
          </w:tcPr>
          <w:p w:rsidR="00C14915" w:rsidRPr="00BE74A5" w:rsidRDefault="00C14915" w:rsidP="003A017C">
            <w:pPr>
              <w:jc w:val="center"/>
              <w:rPr>
                <w:color w:val="000000"/>
                <w:sz w:val="24"/>
                <w:szCs w:val="24"/>
              </w:rPr>
            </w:pPr>
          </w:p>
          <w:p w:rsidR="00C14915" w:rsidRPr="00BE74A5" w:rsidRDefault="00C14915" w:rsidP="003A017C">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val="restart"/>
            <w:hideMark/>
          </w:tcPr>
          <w:p w:rsidR="00C14915" w:rsidRPr="00BE74A5" w:rsidRDefault="00C14915" w:rsidP="003A017C">
            <w:pPr>
              <w:jc w:val="center"/>
              <w:rPr>
                <w:sz w:val="24"/>
                <w:szCs w:val="24"/>
              </w:rPr>
            </w:pPr>
            <w:r w:rsidRPr="00BE74A5">
              <w:rPr>
                <w:sz w:val="24"/>
                <w:szCs w:val="24"/>
              </w:rPr>
              <w:t>1.2.4.11</w:t>
            </w:r>
          </w:p>
        </w:tc>
        <w:tc>
          <w:tcPr>
            <w:tcW w:w="1721" w:type="dxa"/>
            <w:vMerge w:val="restart"/>
            <w:hideMark/>
          </w:tcPr>
          <w:p w:rsidR="00C14915" w:rsidRPr="00BE74A5" w:rsidRDefault="00C14915" w:rsidP="001D0039">
            <w:pPr>
              <w:jc w:val="both"/>
              <w:rPr>
                <w:sz w:val="24"/>
                <w:szCs w:val="24"/>
              </w:rPr>
            </w:pPr>
            <w:r w:rsidRPr="00BE74A5">
              <w:rPr>
                <w:sz w:val="24"/>
                <w:szCs w:val="24"/>
              </w:rPr>
              <w:t>Городскому поселению Новоаганск на приобретение малых арх</w:t>
            </w:r>
            <w:r w:rsidRPr="00BE74A5">
              <w:rPr>
                <w:sz w:val="24"/>
                <w:szCs w:val="24"/>
              </w:rPr>
              <w:t>и</w:t>
            </w:r>
            <w:r w:rsidRPr="00BE74A5">
              <w:rPr>
                <w:sz w:val="24"/>
                <w:szCs w:val="24"/>
              </w:rPr>
              <w:t xml:space="preserve">тектурных </w:t>
            </w:r>
            <w:r w:rsidRPr="00BE74A5">
              <w:rPr>
                <w:sz w:val="24"/>
                <w:szCs w:val="24"/>
              </w:rPr>
              <w:lastRenderedPageBreak/>
              <w:t>форм</w:t>
            </w:r>
          </w:p>
        </w:tc>
        <w:tc>
          <w:tcPr>
            <w:tcW w:w="1397" w:type="dxa"/>
            <w:gridSpan w:val="2"/>
            <w:vMerge w:val="restart"/>
            <w:hideMark/>
          </w:tcPr>
          <w:p w:rsidR="00C14915" w:rsidRPr="00BE74A5" w:rsidRDefault="00C14915" w:rsidP="000D0557">
            <w:pPr>
              <w:jc w:val="both"/>
              <w:rPr>
                <w:sz w:val="24"/>
                <w:szCs w:val="24"/>
              </w:rPr>
            </w:pPr>
            <w:r w:rsidRPr="00BE74A5">
              <w:rPr>
                <w:sz w:val="24"/>
                <w:szCs w:val="24"/>
              </w:rPr>
              <w:lastRenderedPageBreak/>
              <w:t>отдел ж</w:t>
            </w:r>
            <w:r w:rsidRPr="00BE74A5">
              <w:rPr>
                <w:sz w:val="24"/>
                <w:szCs w:val="24"/>
              </w:rPr>
              <w:t>и</w:t>
            </w:r>
            <w:r w:rsidRPr="00BE74A5">
              <w:rPr>
                <w:sz w:val="24"/>
                <w:szCs w:val="24"/>
              </w:rPr>
              <w:t>лищно-комм</w:t>
            </w:r>
            <w:r w:rsidRPr="00BE74A5">
              <w:rPr>
                <w:sz w:val="24"/>
                <w:szCs w:val="24"/>
              </w:rPr>
              <w:t>у</w:t>
            </w:r>
            <w:r w:rsidRPr="00BE74A5">
              <w:rPr>
                <w:sz w:val="24"/>
                <w:szCs w:val="24"/>
              </w:rPr>
              <w:t xml:space="preserve">нального хозяйства, энергетики  </w:t>
            </w:r>
            <w:r w:rsidRPr="00BE74A5">
              <w:rPr>
                <w:sz w:val="24"/>
                <w:szCs w:val="24"/>
              </w:rPr>
              <w:lastRenderedPageBreak/>
              <w:t>и  стро</w:t>
            </w:r>
            <w:r w:rsidRPr="00BE74A5">
              <w:rPr>
                <w:sz w:val="24"/>
                <w:szCs w:val="24"/>
              </w:rPr>
              <w:t>и</w:t>
            </w:r>
            <w:r w:rsidRPr="00BE74A5">
              <w:rPr>
                <w:sz w:val="24"/>
                <w:szCs w:val="24"/>
              </w:rPr>
              <w:t>тельства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 xml:space="preserve">она </w:t>
            </w:r>
          </w:p>
        </w:tc>
        <w:tc>
          <w:tcPr>
            <w:tcW w:w="992" w:type="dxa"/>
            <w:gridSpan w:val="2"/>
            <w:hideMark/>
          </w:tcPr>
          <w:p w:rsidR="00C14915" w:rsidRPr="00BE74A5" w:rsidRDefault="00C14915" w:rsidP="001D0039">
            <w:pPr>
              <w:jc w:val="both"/>
              <w:rPr>
                <w:sz w:val="24"/>
                <w:szCs w:val="24"/>
              </w:rPr>
            </w:pPr>
            <w:r w:rsidRPr="00BE74A5">
              <w:rPr>
                <w:sz w:val="24"/>
                <w:szCs w:val="24"/>
              </w:rPr>
              <w:lastRenderedPageBreak/>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400,0</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0,0</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400,0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 xml:space="preserve">ный </w:t>
            </w:r>
            <w:r w:rsidRPr="00BE74A5">
              <w:rPr>
                <w:sz w:val="24"/>
                <w:szCs w:val="24"/>
              </w:rPr>
              <w:lastRenderedPageBreak/>
              <w:t>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400,0</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0,0</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400,0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13"/>
          <w:wAfter w:w="6534" w:type="dxa"/>
          <w:trHeight w:val="577"/>
        </w:trPr>
        <w:tc>
          <w:tcPr>
            <w:tcW w:w="1101" w:type="dxa"/>
            <w:gridSpan w:val="2"/>
            <w:vMerge w:val="restart"/>
            <w:hideMark/>
          </w:tcPr>
          <w:p w:rsidR="00C14915" w:rsidRPr="00BE74A5" w:rsidRDefault="00C14915" w:rsidP="003A017C">
            <w:pPr>
              <w:jc w:val="center"/>
              <w:rPr>
                <w:sz w:val="24"/>
                <w:szCs w:val="24"/>
              </w:rPr>
            </w:pPr>
            <w:r w:rsidRPr="00BE74A5">
              <w:rPr>
                <w:sz w:val="24"/>
                <w:szCs w:val="24"/>
              </w:rPr>
              <w:t>1.2.4.12</w:t>
            </w:r>
          </w:p>
        </w:tc>
        <w:tc>
          <w:tcPr>
            <w:tcW w:w="1721" w:type="dxa"/>
            <w:vMerge w:val="restart"/>
            <w:hideMark/>
          </w:tcPr>
          <w:p w:rsidR="00C14915" w:rsidRPr="00BE74A5" w:rsidRDefault="00C14915" w:rsidP="001D0039">
            <w:pPr>
              <w:jc w:val="both"/>
              <w:rPr>
                <w:sz w:val="24"/>
                <w:szCs w:val="24"/>
              </w:rPr>
            </w:pPr>
            <w:r w:rsidRPr="00BE74A5">
              <w:rPr>
                <w:sz w:val="24"/>
                <w:szCs w:val="24"/>
              </w:rPr>
              <w:t>Городскому поселению Новоаганск на разработку программы комплексного развития транспортной инфрастру</w:t>
            </w:r>
            <w:r w:rsidRPr="00BE74A5">
              <w:rPr>
                <w:sz w:val="24"/>
                <w:szCs w:val="24"/>
              </w:rPr>
              <w:t>к</w:t>
            </w:r>
            <w:r w:rsidRPr="00BE74A5">
              <w:rPr>
                <w:sz w:val="24"/>
                <w:szCs w:val="24"/>
              </w:rPr>
              <w:t>туры</w:t>
            </w:r>
          </w:p>
        </w:tc>
        <w:tc>
          <w:tcPr>
            <w:tcW w:w="1397" w:type="dxa"/>
            <w:gridSpan w:val="2"/>
            <w:vMerge w:val="restart"/>
            <w:hideMark/>
          </w:tcPr>
          <w:p w:rsidR="00C14915" w:rsidRPr="00BE74A5" w:rsidRDefault="00C14915" w:rsidP="001D0039">
            <w:pPr>
              <w:jc w:val="both"/>
              <w:rPr>
                <w:sz w:val="24"/>
                <w:szCs w:val="24"/>
              </w:rPr>
            </w:pPr>
            <w:r w:rsidRPr="00BE74A5">
              <w:rPr>
                <w:color w:val="000000"/>
                <w:sz w:val="24"/>
                <w:szCs w:val="24"/>
              </w:rPr>
              <w:t>отдел транспорта и связи админис</w:t>
            </w:r>
            <w:r w:rsidRPr="00BE74A5">
              <w:rPr>
                <w:color w:val="000000"/>
                <w:sz w:val="24"/>
                <w:szCs w:val="24"/>
              </w:rPr>
              <w:t>т</w:t>
            </w:r>
            <w:r w:rsidRPr="00BE74A5">
              <w:rPr>
                <w:color w:val="000000"/>
                <w:sz w:val="24"/>
                <w:szCs w:val="24"/>
              </w:rPr>
              <w:t>рации ра</w:t>
            </w:r>
            <w:r w:rsidRPr="00BE74A5">
              <w:rPr>
                <w:color w:val="000000"/>
                <w:sz w:val="24"/>
                <w:szCs w:val="24"/>
              </w:rPr>
              <w:t>й</w:t>
            </w:r>
            <w:r w:rsidRPr="00BE74A5">
              <w:rPr>
                <w:color w:val="000000"/>
                <w:sz w:val="24"/>
                <w:szCs w:val="24"/>
              </w:rPr>
              <w:t>она</w:t>
            </w:r>
          </w:p>
        </w:tc>
        <w:tc>
          <w:tcPr>
            <w:tcW w:w="992" w:type="dxa"/>
            <w:gridSpan w:val="2"/>
            <w:hideMark/>
          </w:tcPr>
          <w:p w:rsidR="00C14915" w:rsidRPr="00BE74A5" w:rsidRDefault="00C14915" w:rsidP="001D0039">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772,8</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0,0</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772,8</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c>
          <w:tcPr>
            <w:tcW w:w="1417" w:type="dxa"/>
            <w:gridSpan w:val="5"/>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8"/>
          <w:wAfter w:w="4973"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772,8</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color w:val="000000"/>
                <w:sz w:val="24"/>
                <w:szCs w:val="24"/>
              </w:rPr>
            </w:pPr>
          </w:p>
          <w:p w:rsidR="00C14915" w:rsidRPr="00BE74A5" w:rsidRDefault="00C14915" w:rsidP="003A017C">
            <w:pPr>
              <w:jc w:val="center"/>
              <w:rPr>
                <w:sz w:val="24"/>
                <w:szCs w:val="24"/>
              </w:rPr>
            </w:pPr>
            <w:r w:rsidRPr="00BE74A5">
              <w:rPr>
                <w:color w:val="000000"/>
                <w:sz w:val="24"/>
                <w:szCs w:val="24"/>
              </w:rPr>
              <w:t>0,0</w:t>
            </w:r>
          </w:p>
        </w:tc>
        <w:tc>
          <w:tcPr>
            <w:tcW w:w="1417" w:type="dxa"/>
            <w:gridSpan w:val="5"/>
          </w:tcPr>
          <w:p w:rsidR="00C14915" w:rsidRPr="00BE74A5" w:rsidRDefault="00C14915" w:rsidP="003A017C">
            <w:pPr>
              <w:jc w:val="center"/>
              <w:rPr>
                <w:color w:val="000000"/>
                <w:sz w:val="24"/>
                <w:szCs w:val="24"/>
              </w:rPr>
            </w:pPr>
          </w:p>
          <w:p w:rsidR="00C14915" w:rsidRPr="00BE74A5" w:rsidRDefault="00C14915" w:rsidP="003A017C">
            <w:pPr>
              <w:jc w:val="center"/>
              <w:rPr>
                <w:sz w:val="24"/>
                <w:szCs w:val="24"/>
              </w:rPr>
            </w:pPr>
            <w:r w:rsidRPr="00BE74A5">
              <w:rPr>
                <w:color w:val="000000"/>
                <w:sz w:val="24"/>
                <w:szCs w:val="24"/>
              </w:rPr>
              <w:t>0,0</w:t>
            </w:r>
          </w:p>
        </w:tc>
        <w:tc>
          <w:tcPr>
            <w:tcW w:w="1561" w:type="dxa"/>
            <w:gridSpan w:val="5"/>
          </w:tcPr>
          <w:p w:rsidR="00C14915" w:rsidRPr="00BE74A5" w:rsidRDefault="00C14915" w:rsidP="003A017C">
            <w:pPr>
              <w:jc w:val="center"/>
              <w:rPr>
                <w:color w:val="000000"/>
                <w:sz w:val="24"/>
                <w:szCs w:val="24"/>
              </w:rPr>
            </w:pPr>
          </w:p>
          <w:p w:rsidR="00C14915" w:rsidRPr="00BE74A5" w:rsidRDefault="00C14915" w:rsidP="003A017C">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13"/>
          <w:wAfter w:w="6534" w:type="dxa"/>
          <w:trHeight w:val="577"/>
        </w:trPr>
        <w:tc>
          <w:tcPr>
            <w:tcW w:w="1101" w:type="dxa"/>
            <w:gridSpan w:val="2"/>
            <w:vMerge w:val="restart"/>
            <w:hideMark/>
          </w:tcPr>
          <w:p w:rsidR="00C14915" w:rsidRPr="00BE74A5" w:rsidRDefault="00C14915" w:rsidP="003A017C">
            <w:pPr>
              <w:jc w:val="center"/>
              <w:rPr>
                <w:sz w:val="24"/>
                <w:szCs w:val="24"/>
              </w:rPr>
            </w:pPr>
            <w:r w:rsidRPr="00BE74A5">
              <w:rPr>
                <w:sz w:val="24"/>
                <w:szCs w:val="24"/>
              </w:rPr>
              <w:t>1.2.4.13</w:t>
            </w:r>
          </w:p>
        </w:tc>
        <w:tc>
          <w:tcPr>
            <w:tcW w:w="1721" w:type="dxa"/>
            <w:vMerge w:val="restart"/>
            <w:hideMark/>
          </w:tcPr>
          <w:p w:rsidR="00C14915" w:rsidRPr="00BE74A5" w:rsidRDefault="00C14915" w:rsidP="001D0039">
            <w:pPr>
              <w:jc w:val="both"/>
              <w:rPr>
                <w:sz w:val="24"/>
                <w:szCs w:val="24"/>
              </w:rPr>
            </w:pPr>
            <w:r w:rsidRPr="00BE74A5">
              <w:rPr>
                <w:sz w:val="24"/>
                <w:szCs w:val="24"/>
              </w:rPr>
              <w:t>Выделено г</w:t>
            </w:r>
            <w:r w:rsidRPr="00BE74A5">
              <w:rPr>
                <w:sz w:val="24"/>
                <w:szCs w:val="24"/>
              </w:rPr>
              <w:t>о</w:t>
            </w:r>
            <w:r w:rsidRPr="00BE74A5">
              <w:rPr>
                <w:sz w:val="24"/>
                <w:szCs w:val="24"/>
              </w:rPr>
              <w:t>родскому п</w:t>
            </w:r>
            <w:r w:rsidRPr="00BE74A5">
              <w:rPr>
                <w:sz w:val="24"/>
                <w:szCs w:val="24"/>
              </w:rPr>
              <w:t>о</w:t>
            </w:r>
            <w:r w:rsidRPr="00BE74A5">
              <w:rPr>
                <w:sz w:val="24"/>
                <w:szCs w:val="24"/>
              </w:rPr>
              <w:t>селению                        Новоаганск на снос десяти многоква</w:t>
            </w:r>
            <w:r w:rsidRPr="00BE74A5">
              <w:rPr>
                <w:sz w:val="24"/>
                <w:szCs w:val="24"/>
              </w:rPr>
              <w:t>р</w:t>
            </w:r>
            <w:r w:rsidRPr="00BE74A5">
              <w:rPr>
                <w:sz w:val="24"/>
                <w:szCs w:val="24"/>
              </w:rPr>
              <w:t>тирных домов и одного о</w:t>
            </w:r>
            <w:r w:rsidRPr="00BE74A5">
              <w:rPr>
                <w:sz w:val="24"/>
                <w:szCs w:val="24"/>
              </w:rPr>
              <w:t>д</w:t>
            </w:r>
            <w:r w:rsidRPr="00BE74A5">
              <w:rPr>
                <w:sz w:val="24"/>
                <w:szCs w:val="24"/>
              </w:rPr>
              <w:t>ноэтажного дома в с. Варьеган и утилизацию строительного мусора</w:t>
            </w:r>
          </w:p>
        </w:tc>
        <w:tc>
          <w:tcPr>
            <w:tcW w:w="1397" w:type="dxa"/>
            <w:gridSpan w:val="2"/>
            <w:vMerge w:val="restart"/>
            <w:hideMark/>
          </w:tcPr>
          <w:p w:rsidR="00C14915" w:rsidRPr="00BE74A5" w:rsidRDefault="00C14915" w:rsidP="001D0039">
            <w:pPr>
              <w:jc w:val="both"/>
              <w:rPr>
                <w:sz w:val="24"/>
                <w:szCs w:val="24"/>
              </w:rPr>
            </w:pPr>
            <w:r w:rsidRPr="00BE74A5">
              <w:rPr>
                <w:sz w:val="24"/>
                <w:szCs w:val="24"/>
              </w:rPr>
              <w:t>отдел  ж</w:t>
            </w:r>
            <w:r w:rsidRPr="00BE74A5">
              <w:rPr>
                <w:sz w:val="24"/>
                <w:szCs w:val="24"/>
              </w:rPr>
              <w:t>и</w:t>
            </w:r>
            <w:r w:rsidRPr="00BE74A5">
              <w:rPr>
                <w:sz w:val="24"/>
                <w:szCs w:val="24"/>
              </w:rPr>
              <w:t>лищно-комм</w:t>
            </w:r>
            <w:r w:rsidRPr="00BE74A5">
              <w:rPr>
                <w:sz w:val="24"/>
                <w:szCs w:val="24"/>
              </w:rPr>
              <w:t>у</w:t>
            </w:r>
            <w:r w:rsidRPr="00BE74A5">
              <w:rPr>
                <w:sz w:val="24"/>
                <w:szCs w:val="24"/>
              </w:rPr>
              <w:t>нального хозяйства, энергетики  и  стро</w:t>
            </w:r>
            <w:r w:rsidRPr="00BE74A5">
              <w:rPr>
                <w:sz w:val="24"/>
                <w:szCs w:val="24"/>
              </w:rPr>
              <w:t>и</w:t>
            </w:r>
            <w:r w:rsidRPr="00BE74A5">
              <w:rPr>
                <w:sz w:val="24"/>
                <w:szCs w:val="24"/>
              </w:rPr>
              <w:t>тельства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она</w:t>
            </w:r>
          </w:p>
        </w:tc>
        <w:tc>
          <w:tcPr>
            <w:tcW w:w="992" w:type="dxa"/>
            <w:gridSpan w:val="2"/>
            <w:hideMark/>
          </w:tcPr>
          <w:p w:rsidR="00C14915" w:rsidRPr="00BE74A5" w:rsidRDefault="00C14915" w:rsidP="001D0039">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1 100,0</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0,0</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1 100,0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c>
          <w:tcPr>
            <w:tcW w:w="1417" w:type="dxa"/>
            <w:gridSpan w:val="5"/>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8"/>
          <w:wAfter w:w="4973"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1 100,0</w:t>
            </w:r>
          </w:p>
        </w:tc>
        <w:tc>
          <w:tcPr>
            <w:tcW w:w="1157" w:type="dxa"/>
            <w:tcMar>
              <w:left w:w="0" w:type="dxa"/>
              <w:right w:w="0" w:type="dxa"/>
            </w:tcMar>
            <w:hideMark/>
          </w:tcPr>
          <w:p w:rsidR="00C14915" w:rsidRPr="00BE74A5" w:rsidRDefault="00C14915" w:rsidP="001D0039">
            <w:pPr>
              <w:jc w:val="center"/>
              <w:rPr>
                <w:sz w:val="24"/>
                <w:szCs w:val="24"/>
              </w:rPr>
            </w:pP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1 100,0</w:t>
            </w:r>
          </w:p>
        </w:tc>
        <w:tc>
          <w:tcPr>
            <w:tcW w:w="1418" w:type="dxa"/>
            <w:tcMar>
              <w:left w:w="0" w:type="dxa"/>
              <w:right w:w="0" w:type="dxa"/>
            </w:tcMar>
            <w:hideMark/>
          </w:tcPr>
          <w:p w:rsidR="00C14915" w:rsidRPr="00BE74A5" w:rsidRDefault="00C14915" w:rsidP="001D0039">
            <w:pPr>
              <w:jc w:val="center"/>
              <w:rPr>
                <w:sz w:val="24"/>
                <w:szCs w:val="24"/>
              </w:rPr>
            </w:pPr>
            <w:r w:rsidRPr="00BE74A5">
              <w:rPr>
                <w:sz w:val="24"/>
                <w:szCs w:val="24"/>
              </w:rPr>
              <w:t>0,0</w:t>
            </w:r>
          </w:p>
        </w:tc>
        <w:tc>
          <w:tcPr>
            <w:tcW w:w="1418" w:type="dxa"/>
            <w:tcMar>
              <w:left w:w="0" w:type="dxa"/>
              <w:right w:w="0" w:type="dxa"/>
            </w:tcMar>
            <w:hideMark/>
          </w:tcPr>
          <w:p w:rsidR="00C14915" w:rsidRPr="00BE74A5" w:rsidRDefault="00C14915" w:rsidP="001D0039">
            <w:pPr>
              <w:jc w:val="center"/>
              <w:rPr>
                <w:sz w:val="24"/>
                <w:szCs w:val="24"/>
              </w:rPr>
            </w:pPr>
            <w:r w:rsidRPr="00BE74A5">
              <w:rPr>
                <w:sz w:val="24"/>
                <w:szCs w:val="24"/>
              </w:rPr>
              <w:t>0,0</w:t>
            </w:r>
          </w:p>
        </w:tc>
        <w:tc>
          <w:tcPr>
            <w:tcW w:w="1417"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color w:val="000000"/>
                <w:sz w:val="24"/>
                <w:szCs w:val="24"/>
              </w:rPr>
            </w:pPr>
          </w:p>
          <w:p w:rsidR="00C14915" w:rsidRPr="00BE74A5" w:rsidRDefault="00C14915" w:rsidP="003A017C">
            <w:pPr>
              <w:jc w:val="center"/>
              <w:rPr>
                <w:sz w:val="24"/>
                <w:szCs w:val="24"/>
              </w:rPr>
            </w:pPr>
            <w:r w:rsidRPr="00BE74A5">
              <w:rPr>
                <w:color w:val="000000"/>
                <w:sz w:val="24"/>
                <w:szCs w:val="24"/>
              </w:rPr>
              <w:t>0,0</w:t>
            </w:r>
          </w:p>
        </w:tc>
        <w:tc>
          <w:tcPr>
            <w:tcW w:w="1417" w:type="dxa"/>
            <w:gridSpan w:val="5"/>
          </w:tcPr>
          <w:p w:rsidR="00C14915" w:rsidRPr="00BE74A5" w:rsidRDefault="00C14915" w:rsidP="003A017C">
            <w:pPr>
              <w:jc w:val="center"/>
              <w:rPr>
                <w:color w:val="000000"/>
                <w:sz w:val="24"/>
                <w:szCs w:val="24"/>
              </w:rPr>
            </w:pPr>
          </w:p>
          <w:p w:rsidR="00C14915" w:rsidRPr="00BE74A5" w:rsidRDefault="00C14915" w:rsidP="003A017C">
            <w:pPr>
              <w:jc w:val="center"/>
              <w:rPr>
                <w:sz w:val="24"/>
                <w:szCs w:val="24"/>
              </w:rPr>
            </w:pPr>
            <w:r w:rsidRPr="00BE74A5">
              <w:rPr>
                <w:color w:val="000000"/>
                <w:sz w:val="24"/>
                <w:szCs w:val="24"/>
              </w:rPr>
              <w:t>0,0</w:t>
            </w:r>
          </w:p>
        </w:tc>
        <w:tc>
          <w:tcPr>
            <w:tcW w:w="1561" w:type="dxa"/>
            <w:gridSpan w:val="5"/>
          </w:tcPr>
          <w:p w:rsidR="00C14915" w:rsidRPr="00BE74A5" w:rsidRDefault="00C14915" w:rsidP="003A017C">
            <w:pPr>
              <w:jc w:val="center"/>
              <w:rPr>
                <w:color w:val="000000"/>
                <w:sz w:val="24"/>
                <w:szCs w:val="24"/>
              </w:rPr>
            </w:pPr>
          </w:p>
          <w:p w:rsidR="00C14915" w:rsidRPr="00BE74A5" w:rsidRDefault="00C14915" w:rsidP="003A017C">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13"/>
          <w:wAfter w:w="6534" w:type="dxa"/>
          <w:trHeight w:val="577"/>
        </w:trPr>
        <w:tc>
          <w:tcPr>
            <w:tcW w:w="1101" w:type="dxa"/>
            <w:gridSpan w:val="2"/>
            <w:vMerge w:val="restart"/>
            <w:hideMark/>
          </w:tcPr>
          <w:p w:rsidR="00C14915" w:rsidRPr="00BE74A5" w:rsidRDefault="00C14915" w:rsidP="003A017C">
            <w:pPr>
              <w:jc w:val="center"/>
              <w:rPr>
                <w:sz w:val="24"/>
                <w:szCs w:val="24"/>
              </w:rPr>
            </w:pPr>
            <w:r w:rsidRPr="00BE74A5">
              <w:rPr>
                <w:sz w:val="24"/>
                <w:szCs w:val="24"/>
              </w:rPr>
              <w:t>1.2.4.14</w:t>
            </w:r>
            <w:r w:rsidR="001D0039">
              <w:rPr>
                <w:sz w:val="24"/>
                <w:szCs w:val="24"/>
              </w:rPr>
              <w:t>.</w:t>
            </w:r>
          </w:p>
        </w:tc>
        <w:tc>
          <w:tcPr>
            <w:tcW w:w="1721" w:type="dxa"/>
            <w:vMerge w:val="restart"/>
            <w:hideMark/>
          </w:tcPr>
          <w:p w:rsidR="00C14915" w:rsidRPr="00BE74A5" w:rsidRDefault="00C14915" w:rsidP="001D0039">
            <w:pPr>
              <w:jc w:val="both"/>
              <w:rPr>
                <w:sz w:val="24"/>
                <w:szCs w:val="24"/>
              </w:rPr>
            </w:pPr>
            <w:r w:rsidRPr="00BE74A5">
              <w:rPr>
                <w:sz w:val="24"/>
                <w:szCs w:val="24"/>
              </w:rPr>
              <w:t>Выделено г</w:t>
            </w:r>
            <w:r w:rsidRPr="00BE74A5">
              <w:rPr>
                <w:sz w:val="24"/>
                <w:szCs w:val="24"/>
              </w:rPr>
              <w:t>о</w:t>
            </w:r>
            <w:r w:rsidRPr="00BE74A5">
              <w:rPr>
                <w:sz w:val="24"/>
                <w:szCs w:val="24"/>
              </w:rPr>
              <w:t>родскому п</w:t>
            </w:r>
            <w:r w:rsidRPr="00BE74A5">
              <w:rPr>
                <w:sz w:val="24"/>
                <w:szCs w:val="24"/>
              </w:rPr>
              <w:t>о</w:t>
            </w:r>
            <w:r w:rsidRPr="00BE74A5">
              <w:rPr>
                <w:sz w:val="24"/>
                <w:szCs w:val="24"/>
              </w:rPr>
              <w:t>селению     Новоаганск на благоустро</w:t>
            </w:r>
            <w:r w:rsidRPr="00BE74A5">
              <w:rPr>
                <w:sz w:val="24"/>
                <w:szCs w:val="24"/>
              </w:rPr>
              <w:t>й</w:t>
            </w:r>
            <w:r w:rsidRPr="00BE74A5">
              <w:rPr>
                <w:sz w:val="24"/>
                <w:szCs w:val="24"/>
              </w:rPr>
              <w:t>ство террит</w:t>
            </w:r>
            <w:r w:rsidRPr="00BE74A5">
              <w:rPr>
                <w:sz w:val="24"/>
                <w:szCs w:val="24"/>
              </w:rPr>
              <w:t>о</w:t>
            </w:r>
            <w:r w:rsidRPr="00BE74A5">
              <w:rPr>
                <w:sz w:val="24"/>
                <w:szCs w:val="24"/>
              </w:rPr>
              <w:t>рии дома-музея Вэллы Ю.К.</w:t>
            </w:r>
          </w:p>
        </w:tc>
        <w:tc>
          <w:tcPr>
            <w:tcW w:w="1397" w:type="dxa"/>
            <w:gridSpan w:val="2"/>
            <w:vMerge w:val="restart"/>
            <w:hideMark/>
          </w:tcPr>
          <w:p w:rsidR="00C14915" w:rsidRPr="00BE74A5" w:rsidRDefault="00C14915" w:rsidP="001D0039">
            <w:pPr>
              <w:jc w:val="both"/>
              <w:rPr>
                <w:sz w:val="24"/>
                <w:szCs w:val="24"/>
              </w:rPr>
            </w:pPr>
            <w:r w:rsidRPr="00BE74A5">
              <w:rPr>
                <w:sz w:val="24"/>
                <w:szCs w:val="24"/>
              </w:rPr>
              <w:t>отдел ж</w:t>
            </w:r>
            <w:r w:rsidRPr="00BE74A5">
              <w:rPr>
                <w:sz w:val="24"/>
                <w:szCs w:val="24"/>
              </w:rPr>
              <w:t>и</w:t>
            </w:r>
            <w:r w:rsidRPr="00BE74A5">
              <w:rPr>
                <w:sz w:val="24"/>
                <w:szCs w:val="24"/>
              </w:rPr>
              <w:t>лищно-комм</w:t>
            </w:r>
            <w:r w:rsidRPr="00BE74A5">
              <w:rPr>
                <w:sz w:val="24"/>
                <w:szCs w:val="24"/>
              </w:rPr>
              <w:t>у</w:t>
            </w:r>
            <w:r w:rsidRPr="00BE74A5">
              <w:rPr>
                <w:sz w:val="24"/>
                <w:szCs w:val="24"/>
              </w:rPr>
              <w:t>нального хозяйства, энергетики  и стро</w:t>
            </w:r>
            <w:r w:rsidRPr="00BE74A5">
              <w:rPr>
                <w:sz w:val="24"/>
                <w:szCs w:val="24"/>
              </w:rPr>
              <w:t>и</w:t>
            </w:r>
            <w:r w:rsidRPr="00BE74A5">
              <w:rPr>
                <w:sz w:val="24"/>
                <w:szCs w:val="24"/>
              </w:rPr>
              <w:t>тельства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она</w:t>
            </w:r>
          </w:p>
        </w:tc>
        <w:tc>
          <w:tcPr>
            <w:tcW w:w="992" w:type="dxa"/>
            <w:gridSpan w:val="2"/>
            <w:hideMark/>
          </w:tcPr>
          <w:p w:rsidR="00C14915" w:rsidRPr="00BE74A5" w:rsidRDefault="00C14915" w:rsidP="001D0039">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913,0</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0,0</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913,0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c>
          <w:tcPr>
            <w:tcW w:w="1417" w:type="dxa"/>
            <w:gridSpan w:val="5"/>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8"/>
          <w:wAfter w:w="4973"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913,0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color w:val="000000"/>
                <w:sz w:val="24"/>
                <w:szCs w:val="24"/>
              </w:rPr>
            </w:pPr>
          </w:p>
          <w:p w:rsidR="00C14915" w:rsidRPr="00BE74A5" w:rsidRDefault="00C14915" w:rsidP="003A017C">
            <w:pPr>
              <w:jc w:val="center"/>
              <w:rPr>
                <w:sz w:val="24"/>
                <w:szCs w:val="24"/>
              </w:rPr>
            </w:pPr>
            <w:r w:rsidRPr="00BE74A5">
              <w:rPr>
                <w:color w:val="000000"/>
                <w:sz w:val="24"/>
                <w:szCs w:val="24"/>
              </w:rPr>
              <w:t>0,0</w:t>
            </w:r>
          </w:p>
        </w:tc>
        <w:tc>
          <w:tcPr>
            <w:tcW w:w="1417" w:type="dxa"/>
            <w:gridSpan w:val="5"/>
          </w:tcPr>
          <w:p w:rsidR="00C14915" w:rsidRPr="00BE74A5" w:rsidRDefault="00C14915" w:rsidP="003A017C">
            <w:pPr>
              <w:jc w:val="center"/>
              <w:rPr>
                <w:color w:val="000000"/>
                <w:sz w:val="24"/>
                <w:szCs w:val="24"/>
              </w:rPr>
            </w:pPr>
          </w:p>
          <w:p w:rsidR="00C14915" w:rsidRPr="00BE74A5" w:rsidRDefault="00C14915" w:rsidP="003A017C">
            <w:pPr>
              <w:jc w:val="center"/>
              <w:rPr>
                <w:sz w:val="24"/>
                <w:szCs w:val="24"/>
              </w:rPr>
            </w:pPr>
            <w:r w:rsidRPr="00BE74A5">
              <w:rPr>
                <w:color w:val="000000"/>
                <w:sz w:val="24"/>
                <w:szCs w:val="24"/>
              </w:rPr>
              <w:t>0,0</w:t>
            </w:r>
          </w:p>
        </w:tc>
        <w:tc>
          <w:tcPr>
            <w:tcW w:w="1561" w:type="dxa"/>
            <w:gridSpan w:val="5"/>
          </w:tcPr>
          <w:p w:rsidR="00C14915" w:rsidRPr="00BE74A5" w:rsidRDefault="00C14915" w:rsidP="003A017C">
            <w:pPr>
              <w:jc w:val="center"/>
              <w:rPr>
                <w:color w:val="000000"/>
                <w:sz w:val="24"/>
                <w:szCs w:val="24"/>
              </w:rPr>
            </w:pPr>
          </w:p>
          <w:p w:rsidR="00C14915" w:rsidRPr="00BE74A5" w:rsidRDefault="00C14915" w:rsidP="003A017C">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13"/>
          <w:wAfter w:w="6534" w:type="dxa"/>
          <w:trHeight w:val="577"/>
        </w:trPr>
        <w:tc>
          <w:tcPr>
            <w:tcW w:w="1101" w:type="dxa"/>
            <w:gridSpan w:val="2"/>
            <w:vMerge w:val="restart"/>
            <w:hideMark/>
          </w:tcPr>
          <w:p w:rsidR="00C14915" w:rsidRPr="00BE74A5" w:rsidRDefault="00C14915" w:rsidP="003A017C">
            <w:pPr>
              <w:jc w:val="center"/>
              <w:rPr>
                <w:sz w:val="24"/>
                <w:szCs w:val="24"/>
              </w:rPr>
            </w:pPr>
            <w:r w:rsidRPr="00BE74A5">
              <w:rPr>
                <w:sz w:val="24"/>
                <w:szCs w:val="24"/>
              </w:rPr>
              <w:t>1.2.4.15</w:t>
            </w:r>
            <w:r w:rsidR="001D0039">
              <w:rPr>
                <w:sz w:val="24"/>
                <w:szCs w:val="24"/>
              </w:rPr>
              <w:t>.</w:t>
            </w:r>
          </w:p>
        </w:tc>
        <w:tc>
          <w:tcPr>
            <w:tcW w:w="1721" w:type="dxa"/>
            <w:vMerge w:val="restart"/>
            <w:hideMark/>
          </w:tcPr>
          <w:p w:rsidR="00C14915" w:rsidRPr="00BE74A5" w:rsidRDefault="00C14915" w:rsidP="001D0039">
            <w:pPr>
              <w:jc w:val="both"/>
              <w:rPr>
                <w:sz w:val="24"/>
                <w:szCs w:val="24"/>
              </w:rPr>
            </w:pPr>
            <w:r w:rsidRPr="00BE74A5">
              <w:rPr>
                <w:sz w:val="24"/>
                <w:szCs w:val="24"/>
              </w:rPr>
              <w:t>Выделено сельскому п</w:t>
            </w:r>
            <w:r w:rsidRPr="00BE74A5">
              <w:rPr>
                <w:sz w:val="24"/>
                <w:szCs w:val="24"/>
              </w:rPr>
              <w:t>о</w:t>
            </w:r>
            <w:r w:rsidRPr="00BE74A5">
              <w:rPr>
                <w:sz w:val="24"/>
                <w:szCs w:val="24"/>
              </w:rPr>
              <w:lastRenderedPageBreak/>
              <w:t>селению Аган на ремонт п</w:t>
            </w:r>
            <w:r w:rsidRPr="00BE74A5">
              <w:rPr>
                <w:sz w:val="24"/>
                <w:szCs w:val="24"/>
              </w:rPr>
              <w:t>е</w:t>
            </w:r>
            <w:r w:rsidRPr="00BE74A5">
              <w:rPr>
                <w:sz w:val="24"/>
                <w:szCs w:val="24"/>
              </w:rPr>
              <w:t>чей в жилых домах</w:t>
            </w:r>
          </w:p>
        </w:tc>
        <w:tc>
          <w:tcPr>
            <w:tcW w:w="1397" w:type="dxa"/>
            <w:gridSpan w:val="2"/>
            <w:vMerge w:val="restart"/>
            <w:hideMark/>
          </w:tcPr>
          <w:p w:rsidR="00C14915" w:rsidRPr="00BE74A5" w:rsidRDefault="00C14915" w:rsidP="001D0039">
            <w:pPr>
              <w:jc w:val="both"/>
              <w:rPr>
                <w:sz w:val="24"/>
                <w:szCs w:val="24"/>
              </w:rPr>
            </w:pPr>
            <w:r w:rsidRPr="00BE74A5">
              <w:rPr>
                <w:sz w:val="24"/>
                <w:szCs w:val="24"/>
              </w:rPr>
              <w:lastRenderedPageBreak/>
              <w:t>отдел ж</w:t>
            </w:r>
            <w:r w:rsidRPr="00BE74A5">
              <w:rPr>
                <w:sz w:val="24"/>
                <w:szCs w:val="24"/>
              </w:rPr>
              <w:t>и</w:t>
            </w:r>
            <w:r w:rsidRPr="00BE74A5">
              <w:rPr>
                <w:sz w:val="24"/>
                <w:szCs w:val="24"/>
              </w:rPr>
              <w:t>лищно-</w:t>
            </w:r>
            <w:r w:rsidRPr="00BE74A5">
              <w:rPr>
                <w:sz w:val="24"/>
                <w:szCs w:val="24"/>
              </w:rPr>
              <w:lastRenderedPageBreak/>
              <w:t>комм</w:t>
            </w:r>
            <w:r w:rsidRPr="00BE74A5">
              <w:rPr>
                <w:sz w:val="24"/>
                <w:szCs w:val="24"/>
              </w:rPr>
              <w:t>у</w:t>
            </w:r>
            <w:r w:rsidRPr="00BE74A5">
              <w:rPr>
                <w:sz w:val="24"/>
                <w:szCs w:val="24"/>
              </w:rPr>
              <w:t>нального хозяйства, энергетики  и стро</w:t>
            </w:r>
            <w:r w:rsidRPr="00BE74A5">
              <w:rPr>
                <w:sz w:val="24"/>
                <w:szCs w:val="24"/>
              </w:rPr>
              <w:t>и</w:t>
            </w:r>
            <w:r w:rsidRPr="00BE74A5">
              <w:rPr>
                <w:sz w:val="24"/>
                <w:szCs w:val="24"/>
              </w:rPr>
              <w:t>тельства админис</w:t>
            </w:r>
            <w:r w:rsidRPr="00BE74A5">
              <w:rPr>
                <w:sz w:val="24"/>
                <w:szCs w:val="24"/>
              </w:rPr>
              <w:t>т</w:t>
            </w:r>
            <w:r w:rsidRPr="00BE74A5">
              <w:rPr>
                <w:sz w:val="24"/>
                <w:szCs w:val="24"/>
              </w:rPr>
              <w:t>рации ра</w:t>
            </w:r>
            <w:r w:rsidRPr="00BE74A5">
              <w:rPr>
                <w:sz w:val="24"/>
                <w:szCs w:val="24"/>
              </w:rPr>
              <w:t>й</w:t>
            </w:r>
            <w:r w:rsidRPr="00BE74A5">
              <w:rPr>
                <w:sz w:val="24"/>
                <w:szCs w:val="24"/>
              </w:rPr>
              <w:t>она</w:t>
            </w:r>
          </w:p>
        </w:tc>
        <w:tc>
          <w:tcPr>
            <w:tcW w:w="992" w:type="dxa"/>
            <w:gridSpan w:val="2"/>
            <w:hideMark/>
          </w:tcPr>
          <w:p w:rsidR="00C14915" w:rsidRPr="00BE74A5" w:rsidRDefault="00C14915" w:rsidP="001D0039">
            <w:pPr>
              <w:jc w:val="both"/>
              <w:rPr>
                <w:sz w:val="24"/>
                <w:szCs w:val="24"/>
              </w:rPr>
            </w:pPr>
            <w:r w:rsidRPr="00BE74A5">
              <w:rPr>
                <w:sz w:val="24"/>
                <w:szCs w:val="24"/>
              </w:rPr>
              <w:lastRenderedPageBreak/>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616,6</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0,0</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616,6</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c>
          <w:tcPr>
            <w:tcW w:w="1417" w:type="dxa"/>
            <w:gridSpan w:val="5"/>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13"/>
          <w:wAfter w:w="653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616,6</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c>
          <w:tcPr>
            <w:tcW w:w="1417" w:type="dxa"/>
            <w:gridSpan w:val="5"/>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13"/>
          <w:wAfter w:w="6534" w:type="dxa"/>
          <w:trHeight w:val="577"/>
        </w:trPr>
        <w:tc>
          <w:tcPr>
            <w:tcW w:w="1101" w:type="dxa"/>
            <w:gridSpan w:val="2"/>
            <w:vMerge w:val="restart"/>
            <w:hideMark/>
          </w:tcPr>
          <w:p w:rsidR="00C14915" w:rsidRPr="00BE74A5" w:rsidRDefault="00C14915" w:rsidP="003A017C">
            <w:pPr>
              <w:jc w:val="center"/>
              <w:rPr>
                <w:sz w:val="24"/>
                <w:szCs w:val="24"/>
              </w:rPr>
            </w:pPr>
            <w:r w:rsidRPr="00BE74A5">
              <w:rPr>
                <w:sz w:val="24"/>
                <w:szCs w:val="24"/>
              </w:rPr>
              <w:t>1.2.4.16</w:t>
            </w:r>
            <w:r w:rsidR="001D0039">
              <w:rPr>
                <w:sz w:val="24"/>
                <w:szCs w:val="24"/>
              </w:rPr>
              <w:t>.</w:t>
            </w:r>
          </w:p>
        </w:tc>
        <w:tc>
          <w:tcPr>
            <w:tcW w:w="1721" w:type="dxa"/>
            <w:vMerge w:val="restart"/>
            <w:hideMark/>
          </w:tcPr>
          <w:p w:rsidR="00C14915" w:rsidRPr="00BE74A5" w:rsidRDefault="00C14915" w:rsidP="001D0039">
            <w:pPr>
              <w:jc w:val="both"/>
              <w:rPr>
                <w:sz w:val="24"/>
                <w:szCs w:val="24"/>
              </w:rPr>
            </w:pPr>
            <w:r w:rsidRPr="00BE74A5">
              <w:rPr>
                <w:sz w:val="24"/>
                <w:szCs w:val="24"/>
              </w:rPr>
              <w:t>Выделено сельскому п</w:t>
            </w:r>
            <w:r w:rsidRPr="00BE74A5">
              <w:rPr>
                <w:sz w:val="24"/>
                <w:szCs w:val="24"/>
              </w:rPr>
              <w:t>о</w:t>
            </w:r>
            <w:r w:rsidRPr="00BE74A5">
              <w:rPr>
                <w:sz w:val="24"/>
                <w:szCs w:val="24"/>
              </w:rPr>
              <w:t>селению Ва</w:t>
            </w:r>
            <w:r w:rsidR="001D0039">
              <w:rPr>
                <w:sz w:val="24"/>
                <w:szCs w:val="24"/>
              </w:rPr>
              <w:t>-</w:t>
            </w:r>
            <w:r w:rsidRPr="00BE74A5">
              <w:rPr>
                <w:sz w:val="24"/>
                <w:szCs w:val="24"/>
              </w:rPr>
              <w:t>ховск на р</w:t>
            </w:r>
            <w:r w:rsidRPr="00BE74A5">
              <w:rPr>
                <w:sz w:val="24"/>
                <w:szCs w:val="24"/>
              </w:rPr>
              <w:t>е</w:t>
            </w:r>
            <w:r w:rsidRPr="00BE74A5">
              <w:rPr>
                <w:sz w:val="24"/>
                <w:szCs w:val="24"/>
              </w:rPr>
              <w:t>монт шедов</w:t>
            </w:r>
          </w:p>
        </w:tc>
        <w:tc>
          <w:tcPr>
            <w:tcW w:w="1397" w:type="dxa"/>
            <w:gridSpan w:val="2"/>
            <w:vMerge w:val="restart"/>
            <w:hideMark/>
          </w:tcPr>
          <w:p w:rsidR="00C14915" w:rsidRPr="00BE74A5" w:rsidRDefault="001D0039" w:rsidP="001D0039">
            <w:pPr>
              <w:jc w:val="both"/>
              <w:rPr>
                <w:sz w:val="24"/>
                <w:szCs w:val="24"/>
              </w:rPr>
            </w:pPr>
            <w:r>
              <w:rPr>
                <w:sz w:val="24"/>
                <w:szCs w:val="24"/>
              </w:rPr>
              <w:t>о</w:t>
            </w:r>
            <w:r w:rsidR="00C14915" w:rsidRPr="00BE74A5">
              <w:rPr>
                <w:sz w:val="24"/>
                <w:szCs w:val="24"/>
              </w:rPr>
              <w:t>тдел м</w:t>
            </w:r>
            <w:r w:rsidR="00C14915" w:rsidRPr="00BE74A5">
              <w:rPr>
                <w:sz w:val="24"/>
                <w:szCs w:val="24"/>
              </w:rPr>
              <w:t>е</w:t>
            </w:r>
            <w:r w:rsidR="00C14915" w:rsidRPr="00BE74A5">
              <w:rPr>
                <w:sz w:val="24"/>
                <w:szCs w:val="24"/>
              </w:rPr>
              <w:t>стной пр</w:t>
            </w:r>
            <w:r w:rsidR="00C14915" w:rsidRPr="00BE74A5">
              <w:rPr>
                <w:sz w:val="24"/>
                <w:szCs w:val="24"/>
              </w:rPr>
              <w:t>о</w:t>
            </w:r>
            <w:r w:rsidR="00C14915" w:rsidRPr="00BE74A5">
              <w:rPr>
                <w:sz w:val="24"/>
                <w:szCs w:val="24"/>
              </w:rPr>
              <w:t>мышле</w:t>
            </w:r>
            <w:r w:rsidR="00C14915" w:rsidRPr="00BE74A5">
              <w:rPr>
                <w:sz w:val="24"/>
                <w:szCs w:val="24"/>
              </w:rPr>
              <w:t>н</w:t>
            </w:r>
            <w:r w:rsidR="00C14915" w:rsidRPr="00BE74A5">
              <w:rPr>
                <w:sz w:val="24"/>
                <w:szCs w:val="24"/>
              </w:rPr>
              <w:t xml:space="preserve">ности </w:t>
            </w:r>
            <w:r>
              <w:rPr>
                <w:sz w:val="24"/>
                <w:szCs w:val="24"/>
              </w:rPr>
              <w:t xml:space="preserve">и </w:t>
            </w:r>
            <w:r w:rsidR="00C14915" w:rsidRPr="00BE74A5">
              <w:rPr>
                <w:sz w:val="24"/>
                <w:szCs w:val="24"/>
              </w:rPr>
              <w:t>сельского хозяйства админис</w:t>
            </w:r>
            <w:r w:rsidR="00C14915" w:rsidRPr="00BE74A5">
              <w:rPr>
                <w:sz w:val="24"/>
                <w:szCs w:val="24"/>
              </w:rPr>
              <w:t>т</w:t>
            </w:r>
            <w:r w:rsidR="00C14915" w:rsidRPr="00BE74A5">
              <w:rPr>
                <w:sz w:val="24"/>
                <w:szCs w:val="24"/>
              </w:rPr>
              <w:t>рации ра</w:t>
            </w:r>
            <w:r w:rsidR="00C14915" w:rsidRPr="00BE74A5">
              <w:rPr>
                <w:sz w:val="24"/>
                <w:szCs w:val="24"/>
              </w:rPr>
              <w:t>й</w:t>
            </w:r>
            <w:r w:rsidR="00C14915" w:rsidRPr="00BE74A5">
              <w:rPr>
                <w:sz w:val="24"/>
                <w:szCs w:val="24"/>
              </w:rPr>
              <w:t xml:space="preserve">она </w:t>
            </w:r>
          </w:p>
        </w:tc>
        <w:tc>
          <w:tcPr>
            <w:tcW w:w="992" w:type="dxa"/>
            <w:gridSpan w:val="2"/>
            <w:hideMark/>
          </w:tcPr>
          <w:p w:rsidR="00C14915" w:rsidRPr="00BE74A5" w:rsidRDefault="00C14915" w:rsidP="001D0039">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3 669,1</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0</w:t>
            </w:r>
            <w:r w:rsidRPr="00BE74A5">
              <w:rPr>
                <w:color w:val="000000"/>
                <w:sz w:val="24"/>
                <w:szCs w:val="24"/>
              </w:rPr>
              <w:t>,0</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3 669,1</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c>
          <w:tcPr>
            <w:tcW w:w="1417" w:type="dxa"/>
            <w:gridSpan w:val="5"/>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lastRenderedPageBreak/>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13"/>
          <w:wAfter w:w="653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3 669,1</w:t>
            </w:r>
          </w:p>
        </w:tc>
        <w:tc>
          <w:tcPr>
            <w:tcW w:w="1157" w:type="dxa"/>
            <w:tcMar>
              <w:left w:w="0" w:type="dxa"/>
              <w:right w:w="0" w:type="dxa"/>
            </w:tcMar>
            <w:hideMark/>
          </w:tcPr>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3 669,1</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c>
          <w:tcPr>
            <w:tcW w:w="1417" w:type="dxa"/>
            <w:gridSpan w:val="5"/>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312"/>
        </w:trPr>
        <w:tc>
          <w:tcPr>
            <w:tcW w:w="1101" w:type="dxa"/>
            <w:gridSpan w:val="2"/>
            <w:vMerge w:val="restart"/>
            <w:hideMark/>
          </w:tcPr>
          <w:p w:rsidR="00C14915" w:rsidRPr="00BE74A5" w:rsidRDefault="00C14915" w:rsidP="003A017C">
            <w:pPr>
              <w:jc w:val="center"/>
              <w:rPr>
                <w:bCs/>
                <w:sz w:val="24"/>
                <w:szCs w:val="24"/>
              </w:rPr>
            </w:pPr>
            <w:r w:rsidRPr="00BE74A5">
              <w:rPr>
                <w:bCs/>
                <w:sz w:val="24"/>
                <w:szCs w:val="24"/>
              </w:rPr>
              <w:t>1.3</w:t>
            </w:r>
            <w:r w:rsidR="001D0039">
              <w:rPr>
                <w:bCs/>
                <w:sz w:val="24"/>
                <w:szCs w:val="24"/>
              </w:rPr>
              <w:t>.</w:t>
            </w:r>
          </w:p>
        </w:tc>
        <w:tc>
          <w:tcPr>
            <w:tcW w:w="1721" w:type="dxa"/>
            <w:vMerge w:val="restart"/>
            <w:hideMark/>
          </w:tcPr>
          <w:p w:rsidR="00C14915" w:rsidRPr="00BE74A5" w:rsidRDefault="00C14915" w:rsidP="001D0039">
            <w:pPr>
              <w:jc w:val="both"/>
              <w:rPr>
                <w:bCs/>
                <w:sz w:val="24"/>
                <w:szCs w:val="24"/>
              </w:rPr>
            </w:pPr>
            <w:r w:rsidRPr="00BE74A5">
              <w:rPr>
                <w:bCs/>
                <w:sz w:val="24"/>
                <w:szCs w:val="24"/>
              </w:rPr>
              <w:t>Повышение эффективн</w:t>
            </w:r>
            <w:r w:rsidRPr="00BE74A5">
              <w:rPr>
                <w:bCs/>
                <w:sz w:val="24"/>
                <w:szCs w:val="24"/>
              </w:rPr>
              <w:t>о</w:t>
            </w:r>
            <w:r w:rsidRPr="00BE74A5">
              <w:rPr>
                <w:bCs/>
                <w:sz w:val="24"/>
                <w:szCs w:val="24"/>
              </w:rPr>
              <w:t>сти управл</w:t>
            </w:r>
            <w:r w:rsidRPr="00BE74A5">
              <w:rPr>
                <w:bCs/>
                <w:sz w:val="24"/>
                <w:szCs w:val="24"/>
              </w:rPr>
              <w:t>е</w:t>
            </w:r>
            <w:r w:rsidRPr="00BE74A5">
              <w:rPr>
                <w:bCs/>
                <w:sz w:val="24"/>
                <w:szCs w:val="24"/>
              </w:rPr>
              <w:t>ния муниц</w:t>
            </w:r>
            <w:r w:rsidRPr="00BE74A5">
              <w:rPr>
                <w:bCs/>
                <w:sz w:val="24"/>
                <w:szCs w:val="24"/>
              </w:rPr>
              <w:t>и</w:t>
            </w:r>
            <w:r w:rsidRPr="00BE74A5">
              <w:rPr>
                <w:bCs/>
                <w:sz w:val="24"/>
                <w:szCs w:val="24"/>
              </w:rPr>
              <w:t>пальными финансами</w:t>
            </w:r>
          </w:p>
        </w:tc>
        <w:tc>
          <w:tcPr>
            <w:tcW w:w="1397" w:type="dxa"/>
            <w:gridSpan w:val="2"/>
            <w:vMerge w:val="restart"/>
            <w:hideMark/>
          </w:tcPr>
          <w:p w:rsidR="00C14915" w:rsidRPr="00BE74A5" w:rsidRDefault="00C14915" w:rsidP="001D0039">
            <w:pPr>
              <w:jc w:val="both"/>
              <w:rPr>
                <w:bCs/>
                <w:sz w:val="24"/>
                <w:szCs w:val="24"/>
              </w:rPr>
            </w:pPr>
            <w:r w:rsidRPr="00BE74A5">
              <w:rPr>
                <w:bCs/>
                <w:sz w:val="24"/>
                <w:szCs w:val="24"/>
              </w:rPr>
              <w:t>департ</w:t>
            </w:r>
            <w:r w:rsidRPr="00BE74A5">
              <w:rPr>
                <w:bCs/>
                <w:sz w:val="24"/>
                <w:szCs w:val="24"/>
              </w:rPr>
              <w:t>а</w:t>
            </w:r>
            <w:r w:rsidRPr="00BE74A5">
              <w:rPr>
                <w:bCs/>
                <w:sz w:val="24"/>
                <w:szCs w:val="24"/>
              </w:rPr>
              <w:t>мент ф</w:t>
            </w:r>
            <w:r w:rsidRPr="00BE74A5">
              <w:rPr>
                <w:bCs/>
                <w:sz w:val="24"/>
                <w:szCs w:val="24"/>
              </w:rPr>
              <w:t>и</w:t>
            </w:r>
            <w:r w:rsidRPr="00BE74A5">
              <w:rPr>
                <w:bCs/>
                <w:sz w:val="24"/>
                <w:szCs w:val="24"/>
              </w:rPr>
              <w:t>нансов а</w:t>
            </w:r>
            <w:r w:rsidRPr="00BE74A5">
              <w:rPr>
                <w:bCs/>
                <w:sz w:val="24"/>
                <w:szCs w:val="24"/>
              </w:rPr>
              <w:t>д</w:t>
            </w:r>
            <w:r w:rsidRPr="00BE74A5">
              <w:rPr>
                <w:bCs/>
                <w:sz w:val="24"/>
                <w:szCs w:val="24"/>
              </w:rPr>
              <w:t>министр</w:t>
            </w:r>
            <w:r w:rsidRPr="00BE74A5">
              <w:rPr>
                <w:bCs/>
                <w:sz w:val="24"/>
                <w:szCs w:val="24"/>
              </w:rPr>
              <w:t>а</w:t>
            </w:r>
            <w:r w:rsidRPr="00BE74A5">
              <w:rPr>
                <w:bCs/>
                <w:sz w:val="24"/>
                <w:szCs w:val="24"/>
              </w:rPr>
              <w:t>ции района</w:t>
            </w:r>
          </w:p>
        </w:tc>
        <w:tc>
          <w:tcPr>
            <w:tcW w:w="992" w:type="dxa"/>
            <w:gridSpan w:val="2"/>
            <w:hideMark/>
          </w:tcPr>
          <w:p w:rsidR="00C14915" w:rsidRPr="00BE74A5" w:rsidRDefault="00C14915" w:rsidP="001D0039">
            <w:pPr>
              <w:jc w:val="both"/>
              <w:rPr>
                <w:bCs/>
                <w:sz w:val="24"/>
                <w:szCs w:val="24"/>
              </w:rPr>
            </w:pPr>
            <w:r w:rsidRPr="00BE74A5">
              <w:rPr>
                <w:bCs/>
                <w:sz w:val="24"/>
                <w:szCs w:val="24"/>
              </w:rPr>
              <w:t>всего</w:t>
            </w:r>
          </w:p>
        </w:tc>
        <w:tc>
          <w:tcPr>
            <w:tcW w:w="1560" w:type="dxa"/>
            <w:gridSpan w:val="2"/>
            <w:vMerge w:val="restart"/>
            <w:tcMar>
              <w:left w:w="0" w:type="dxa"/>
              <w:right w:w="0" w:type="dxa"/>
            </w:tcMar>
            <w:hideMark/>
          </w:tcPr>
          <w:p w:rsidR="00C14915" w:rsidRPr="00BE74A5" w:rsidRDefault="00C14915" w:rsidP="001D0039">
            <w:pPr>
              <w:jc w:val="center"/>
              <w:rPr>
                <w:bCs/>
                <w:sz w:val="24"/>
                <w:szCs w:val="24"/>
              </w:rPr>
            </w:pPr>
            <w:r w:rsidRPr="00BE74A5">
              <w:rPr>
                <w:bCs/>
                <w:sz w:val="24"/>
                <w:szCs w:val="24"/>
              </w:rPr>
              <w:t>непосредс</w:t>
            </w:r>
            <w:r w:rsidRPr="00BE74A5">
              <w:rPr>
                <w:bCs/>
                <w:sz w:val="24"/>
                <w:szCs w:val="24"/>
              </w:rPr>
              <w:t>т</w:t>
            </w:r>
            <w:r w:rsidRPr="00BE74A5">
              <w:rPr>
                <w:bCs/>
                <w:sz w:val="24"/>
                <w:szCs w:val="24"/>
              </w:rPr>
              <w:t>венные р</w:t>
            </w:r>
            <w:r w:rsidRPr="00BE74A5">
              <w:rPr>
                <w:bCs/>
                <w:sz w:val="24"/>
                <w:szCs w:val="24"/>
              </w:rPr>
              <w:t>е</w:t>
            </w:r>
            <w:r w:rsidRPr="00BE74A5">
              <w:rPr>
                <w:bCs/>
                <w:sz w:val="24"/>
                <w:szCs w:val="24"/>
              </w:rPr>
              <w:t>зультаты: пункты- 1,2,4;                                                                                                                                                                                                                                          конечные р</w:t>
            </w:r>
            <w:r w:rsidRPr="00BE74A5">
              <w:rPr>
                <w:bCs/>
                <w:sz w:val="24"/>
                <w:szCs w:val="24"/>
              </w:rPr>
              <w:t>е</w:t>
            </w:r>
            <w:r w:rsidRPr="00BE74A5">
              <w:rPr>
                <w:bCs/>
                <w:sz w:val="24"/>
                <w:szCs w:val="24"/>
              </w:rPr>
              <w:t>зультаты:                                                                                                                                                                                                                                                                                             пункт- 3</w:t>
            </w:r>
          </w:p>
        </w:tc>
        <w:tc>
          <w:tcPr>
            <w:tcW w:w="1134" w:type="dxa"/>
            <w:gridSpan w:val="2"/>
            <w:tcMar>
              <w:left w:w="0" w:type="dxa"/>
              <w:right w:w="0" w:type="dxa"/>
            </w:tcMar>
            <w:hideMark/>
          </w:tcPr>
          <w:p w:rsidR="00C14915" w:rsidRPr="00BE74A5" w:rsidRDefault="00C14915" w:rsidP="001D0039">
            <w:pPr>
              <w:jc w:val="center"/>
              <w:rPr>
                <w:bCs/>
                <w:sz w:val="24"/>
                <w:szCs w:val="24"/>
              </w:rPr>
            </w:pPr>
            <w:r w:rsidRPr="00BE74A5">
              <w:rPr>
                <w:bCs/>
                <w:sz w:val="24"/>
                <w:szCs w:val="24"/>
              </w:rPr>
              <w:t>5 000,0</w:t>
            </w:r>
          </w:p>
        </w:tc>
        <w:tc>
          <w:tcPr>
            <w:tcW w:w="1157" w:type="dxa"/>
            <w:tcMar>
              <w:left w:w="0" w:type="dxa"/>
              <w:right w:w="0" w:type="dxa"/>
            </w:tcMar>
            <w:hideMark/>
          </w:tcPr>
          <w:p w:rsidR="00C14915" w:rsidRPr="00BE74A5" w:rsidRDefault="00C14915" w:rsidP="001D0039">
            <w:pPr>
              <w:jc w:val="center"/>
              <w:rPr>
                <w:bCs/>
                <w:sz w:val="24"/>
                <w:szCs w:val="24"/>
              </w:rPr>
            </w:pPr>
            <w:r w:rsidRPr="00BE74A5">
              <w:rPr>
                <w:bCs/>
                <w:sz w:val="24"/>
                <w:szCs w:val="24"/>
              </w:rPr>
              <w:t>1 000,0</w:t>
            </w:r>
          </w:p>
        </w:tc>
        <w:tc>
          <w:tcPr>
            <w:tcW w:w="1417" w:type="dxa"/>
            <w:tcMar>
              <w:left w:w="0" w:type="dxa"/>
              <w:right w:w="0" w:type="dxa"/>
            </w:tcMar>
            <w:hideMark/>
          </w:tcPr>
          <w:p w:rsidR="00C14915" w:rsidRPr="00BE74A5" w:rsidRDefault="00C14915" w:rsidP="001D0039">
            <w:pPr>
              <w:jc w:val="center"/>
              <w:rPr>
                <w:bCs/>
                <w:sz w:val="24"/>
                <w:szCs w:val="24"/>
              </w:rPr>
            </w:pPr>
            <w:r w:rsidRPr="00BE74A5">
              <w:rPr>
                <w:bCs/>
                <w:sz w:val="24"/>
                <w:szCs w:val="24"/>
              </w:rPr>
              <w:t>1 000,0</w:t>
            </w:r>
          </w:p>
        </w:tc>
        <w:tc>
          <w:tcPr>
            <w:tcW w:w="1418" w:type="dxa"/>
            <w:tcMar>
              <w:left w:w="0" w:type="dxa"/>
              <w:right w:w="0" w:type="dxa"/>
            </w:tcMar>
            <w:hideMark/>
          </w:tcPr>
          <w:p w:rsidR="00C14915" w:rsidRPr="00BE74A5" w:rsidRDefault="00C14915" w:rsidP="001D0039">
            <w:pPr>
              <w:jc w:val="center"/>
              <w:rPr>
                <w:bCs/>
                <w:sz w:val="24"/>
                <w:szCs w:val="24"/>
              </w:rPr>
            </w:pPr>
            <w:r w:rsidRPr="00BE74A5">
              <w:rPr>
                <w:bCs/>
                <w:sz w:val="24"/>
                <w:szCs w:val="24"/>
              </w:rPr>
              <w:t>1 000,0</w:t>
            </w:r>
          </w:p>
        </w:tc>
        <w:tc>
          <w:tcPr>
            <w:tcW w:w="1418" w:type="dxa"/>
            <w:tcMar>
              <w:left w:w="0" w:type="dxa"/>
              <w:right w:w="0" w:type="dxa"/>
            </w:tcMar>
            <w:hideMark/>
          </w:tcPr>
          <w:p w:rsidR="00C14915" w:rsidRPr="00BE74A5" w:rsidRDefault="00C14915" w:rsidP="001D0039">
            <w:pPr>
              <w:jc w:val="center"/>
              <w:rPr>
                <w:sz w:val="24"/>
                <w:szCs w:val="24"/>
              </w:rPr>
            </w:pPr>
            <w:r w:rsidRPr="00BE74A5">
              <w:rPr>
                <w:bCs/>
                <w:sz w:val="24"/>
                <w:szCs w:val="24"/>
              </w:rPr>
              <w:t>1 000,0</w:t>
            </w:r>
          </w:p>
        </w:tc>
        <w:tc>
          <w:tcPr>
            <w:tcW w:w="1417" w:type="dxa"/>
            <w:gridSpan w:val="2"/>
            <w:tcMar>
              <w:left w:w="0" w:type="dxa"/>
              <w:right w:w="0" w:type="dxa"/>
            </w:tcMar>
            <w:hideMark/>
          </w:tcPr>
          <w:p w:rsidR="00C14915" w:rsidRPr="00BE74A5" w:rsidRDefault="00C14915" w:rsidP="001D0039">
            <w:pPr>
              <w:jc w:val="center"/>
              <w:rPr>
                <w:sz w:val="24"/>
                <w:szCs w:val="24"/>
              </w:rPr>
            </w:pPr>
            <w:r w:rsidRPr="00BE74A5">
              <w:rPr>
                <w:bCs/>
                <w:sz w:val="24"/>
                <w:szCs w:val="24"/>
              </w:rPr>
              <w:t>1 000,0</w:t>
            </w:r>
          </w:p>
        </w:tc>
        <w:tc>
          <w:tcPr>
            <w:tcW w:w="1356" w:type="dxa"/>
            <w:gridSpan w:val="3"/>
            <w:tcMar>
              <w:left w:w="0" w:type="dxa"/>
              <w:right w:w="0" w:type="dxa"/>
            </w:tcMar>
            <w:hideMark/>
          </w:tcPr>
          <w:p w:rsidR="00C14915" w:rsidRPr="00BE74A5" w:rsidRDefault="00C14915" w:rsidP="001D0039">
            <w:pPr>
              <w:jc w:val="center"/>
              <w:rPr>
                <w:bCs/>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bCs/>
                <w:sz w:val="24"/>
                <w:szCs w:val="24"/>
              </w:rPr>
            </w:pPr>
          </w:p>
        </w:tc>
        <w:tc>
          <w:tcPr>
            <w:tcW w:w="1721" w:type="dxa"/>
            <w:vMerge/>
            <w:hideMark/>
          </w:tcPr>
          <w:p w:rsidR="00C14915" w:rsidRPr="00BE74A5" w:rsidRDefault="00C14915" w:rsidP="001D0039">
            <w:pPr>
              <w:jc w:val="both"/>
              <w:rPr>
                <w:bCs/>
                <w:sz w:val="24"/>
                <w:szCs w:val="24"/>
              </w:rPr>
            </w:pPr>
          </w:p>
        </w:tc>
        <w:tc>
          <w:tcPr>
            <w:tcW w:w="1397" w:type="dxa"/>
            <w:gridSpan w:val="2"/>
            <w:vMerge/>
            <w:hideMark/>
          </w:tcPr>
          <w:p w:rsidR="00C14915" w:rsidRPr="00BE74A5" w:rsidRDefault="00C14915" w:rsidP="001D0039">
            <w:pPr>
              <w:jc w:val="both"/>
              <w:rPr>
                <w:bCs/>
                <w:sz w:val="24"/>
                <w:szCs w:val="24"/>
              </w:rPr>
            </w:pPr>
          </w:p>
        </w:tc>
        <w:tc>
          <w:tcPr>
            <w:tcW w:w="992" w:type="dxa"/>
            <w:gridSpan w:val="2"/>
            <w:hideMark/>
          </w:tcPr>
          <w:p w:rsidR="00C14915" w:rsidRPr="00BE74A5" w:rsidRDefault="00C14915" w:rsidP="001D0039">
            <w:pPr>
              <w:jc w:val="both"/>
              <w:rPr>
                <w:bCs/>
                <w:sz w:val="24"/>
                <w:szCs w:val="24"/>
              </w:rPr>
            </w:pPr>
            <w:r w:rsidRPr="00BE74A5">
              <w:rPr>
                <w:bCs/>
                <w:sz w:val="24"/>
                <w:szCs w:val="24"/>
              </w:rPr>
              <w:t>фед</w:t>
            </w:r>
            <w:r w:rsidRPr="00BE74A5">
              <w:rPr>
                <w:bCs/>
                <w:sz w:val="24"/>
                <w:szCs w:val="24"/>
              </w:rPr>
              <w:t>е</w:t>
            </w:r>
            <w:r w:rsidRPr="00BE74A5">
              <w:rPr>
                <w:bCs/>
                <w:sz w:val="24"/>
                <w:szCs w:val="24"/>
              </w:rPr>
              <w:t>рал</w:t>
            </w:r>
            <w:r w:rsidRPr="00BE74A5">
              <w:rPr>
                <w:bCs/>
                <w:sz w:val="24"/>
                <w:szCs w:val="24"/>
              </w:rPr>
              <w:t>ь</w:t>
            </w:r>
            <w:r w:rsidRPr="00BE74A5">
              <w:rPr>
                <w:bCs/>
                <w:sz w:val="24"/>
                <w:szCs w:val="24"/>
              </w:rPr>
              <w:t>ный бю</w:t>
            </w:r>
            <w:r w:rsidRPr="00BE74A5">
              <w:rPr>
                <w:bCs/>
                <w:sz w:val="24"/>
                <w:szCs w:val="24"/>
              </w:rPr>
              <w:t>д</w:t>
            </w:r>
            <w:r w:rsidRPr="00BE74A5">
              <w:rPr>
                <w:bCs/>
                <w:sz w:val="24"/>
                <w:szCs w:val="24"/>
              </w:rPr>
              <w:t>жет</w:t>
            </w:r>
          </w:p>
        </w:tc>
        <w:tc>
          <w:tcPr>
            <w:tcW w:w="1560" w:type="dxa"/>
            <w:gridSpan w:val="2"/>
            <w:vMerge/>
            <w:tcMar>
              <w:left w:w="0" w:type="dxa"/>
              <w:right w:w="0" w:type="dxa"/>
            </w:tcMar>
            <w:hideMark/>
          </w:tcPr>
          <w:p w:rsidR="00C14915" w:rsidRPr="00BE74A5" w:rsidRDefault="00C14915" w:rsidP="001D0039">
            <w:pPr>
              <w:jc w:val="center"/>
              <w:rPr>
                <w:bCs/>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bCs/>
                <w:sz w:val="24"/>
                <w:szCs w:val="24"/>
              </w:rPr>
            </w:pPr>
          </w:p>
        </w:tc>
        <w:tc>
          <w:tcPr>
            <w:tcW w:w="1721" w:type="dxa"/>
            <w:vMerge/>
            <w:hideMark/>
          </w:tcPr>
          <w:p w:rsidR="00C14915" w:rsidRPr="00BE74A5" w:rsidRDefault="00C14915" w:rsidP="001D0039">
            <w:pPr>
              <w:jc w:val="both"/>
              <w:rPr>
                <w:bCs/>
                <w:sz w:val="24"/>
                <w:szCs w:val="24"/>
              </w:rPr>
            </w:pPr>
          </w:p>
        </w:tc>
        <w:tc>
          <w:tcPr>
            <w:tcW w:w="1397" w:type="dxa"/>
            <w:gridSpan w:val="2"/>
            <w:vMerge/>
            <w:hideMark/>
          </w:tcPr>
          <w:p w:rsidR="00C14915" w:rsidRPr="00BE74A5" w:rsidRDefault="00C14915" w:rsidP="001D0039">
            <w:pPr>
              <w:jc w:val="both"/>
              <w:rPr>
                <w:bCs/>
                <w:sz w:val="24"/>
                <w:szCs w:val="24"/>
              </w:rPr>
            </w:pPr>
          </w:p>
        </w:tc>
        <w:tc>
          <w:tcPr>
            <w:tcW w:w="992" w:type="dxa"/>
            <w:gridSpan w:val="2"/>
            <w:hideMark/>
          </w:tcPr>
          <w:p w:rsidR="00C14915" w:rsidRPr="00BE74A5" w:rsidRDefault="00C14915" w:rsidP="001D0039">
            <w:pPr>
              <w:jc w:val="both"/>
              <w:rPr>
                <w:bCs/>
                <w:sz w:val="24"/>
                <w:szCs w:val="24"/>
              </w:rPr>
            </w:pPr>
            <w:r w:rsidRPr="00BE74A5">
              <w:rPr>
                <w:bCs/>
                <w:sz w:val="24"/>
                <w:szCs w:val="24"/>
              </w:rPr>
              <w:t>бю</w:t>
            </w:r>
            <w:r w:rsidRPr="00BE74A5">
              <w:rPr>
                <w:bCs/>
                <w:sz w:val="24"/>
                <w:szCs w:val="24"/>
              </w:rPr>
              <w:t>д</w:t>
            </w:r>
            <w:r w:rsidRPr="00BE74A5">
              <w:rPr>
                <w:bCs/>
                <w:sz w:val="24"/>
                <w:szCs w:val="24"/>
              </w:rPr>
              <w:t>жет авт</w:t>
            </w:r>
            <w:r w:rsidRPr="00BE74A5">
              <w:rPr>
                <w:bCs/>
                <w:sz w:val="24"/>
                <w:szCs w:val="24"/>
              </w:rPr>
              <w:t>о</w:t>
            </w:r>
            <w:r w:rsidRPr="00BE74A5">
              <w:rPr>
                <w:bCs/>
                <w:sz w:val="24"/>
                <w:szCs w:val="24"/>
              </w:rPr>
              <w:t>номн</w:t>
            </w:r>
            <w:r w:rsidRPr="00BE74A5">
              <w:rPr>
                <w:bCs/>
                <w:sz w:val="24"/>
                <w:szCs w:val="24"/>
              </w:rPr>
              <w:t>о</w:t>
            </w:r>
            <w:r w:rsidRPr="00BE74A5">
              <w:rPr>
                <w:bCs/>
                <w:sz w:val="24"/>
                <w:szCs w:val="24"/>
              </w:rPr>
              <w:t>го о</w:t>
            </w:r>
            <w:r w:rsidRPr="00BE74A5">
              <w:rPr>
                <w:bCs/>
                <w:sz w:val="24"/>
                <w:szCs w:val="24"/>
              </w:rPr>
              <w:t>к</w:t>
            </w:r>
            <w:r w:rsidRPr="00BE74A5">
              <w:rPr>
                <w:bCs/>
                <w:sz w:val="24"/>
                <w:szCs w:val="24"/>
              </w:rPr>
              <w:t>руга</w:t>
            </w:r>
          </w:p>
        </w:tc>
        <w:tc>
          <w:tcPr>
            <w:tcW w:w="1560" w:type="dxa"/>
            <w:gridSpan w:val="2"/>
            <w:vMerge/>
            <w:tcMar>
              <w:left w:w="0" w:type="dxa"/>
              <w:right w:w="0" w:type="dxa"/>
            </w:tcMar>
            <w:hideMark/>
          </w:tcPr>
          <w:p w:rsidR="00C14915" w:rsidRPr="00BE74A5" w:rsidRDefault="00C14915" w:rsidP="001D0039">
            <w:pPr>
              <w:jc w:val="center"/>
              <w:rPr>
                <w:bCs/>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13"/>
          <w:wAfter w:w="6534" w:type="dxa"/>
          <w:trHeight w:val="507"/>
        </w:trPr>
        <w:tc>
          <w:tcPr>
            <w:tcW w:w="1101" w:type="dxa"/>
            <w:gridSpan w:val="2"/>
            <w:vMerge/>
            <w:hideMark/>
          </w:tcPr>
          <w:p w:rsidR="00C14915" w:rsidRPr="00BE74A5" w:rsidRDefault="00C14915" w:rsidP="003A017C">
            <w:pPr>
              <w:rPr>
                <w:bCs/>
                <w:sz w:val="24"/>
                <w:szCs w:val="24"/>
              </w:rPr>
            </w:pPr>
          </w:p>
        </w:tc>
        <w:tc>
          <w:tcPr>
            <w:tcW w:w="1721" w:type="dxa"/>
            <w:vMerge/>
            <w:hideMark/>
          </w:tcPr>
          <w:p w:rsidR="00C14915" w:rsidRPr="00BE74A5" w:rsidRDefault="00C14915" w:rsidP="001D0039">
            <w:pPr>
              <w:jc w:val="both"/>
              <w:rPr>
                <w:bCs/>
                <w:sz w:val="24"/>
                <w:szCs w:val="24"/>
              </w:rPr>
            </w:pPr>
          </w:p>
        </w:tc>
        <w:tc>
          <w:tcPr>
            <w:tcW w:w="1397" w:type="dxa"/>
            <w:gridSpan w:val="2"/>
            <w:vMerge/>
            <w:hideMark/>
          </w:tcPr>
          <w:p w:rsidR="00C14915" w:rsidRPr="00BE74A5" w:rsidRDefault="00C14915" w:rsidP="001D0039">
            <w:pPr>
              <w:jc w:val="both"/>
              <w:rPr>
                <w:bCs/>
                <w:sz w:val="24"/>
                <w:szCs w:val="24"/>
              </w:rPr>
            </w:pPr>
          </w:p>
        </w:tc>
        <w:tc>
          <w:tcPr>
            <w:tcW w:w="992" w:type="dxa"/>
            <w:gridSpan w:val="2"/>
            <w:hideMark/>
          </w:tcPr>
          <w:p w:rsidR="00C14915" w:rsidRPr="00BE74A5" w:rsidRDefault="00C14915" w:rsidP="001D0039">
            <w:pPr>
              <w:jc w:val="both"/>
              <w:rPr>
                <w:bCs/>
                <w:sz w:val="24"/>
                <w:szCs w:val="24"/>
              </w:rPr>
            </w:pPr>
            <w:r w:rsidRPr="00BE74A5">
              <w:rPr>
                <w:bCs/>
                <w:sz w:val="24"/>
                <w:szCs w:val="24"/>
              </w:rPr>
              <w:t>бю</w:t>
            </w:r>
            <w:r w:rsidRPr="00BE74A5">
              <w:rPr>
                <w:bCs/>
                <w:sz w:val="24"/>
                <w:szCs w:val="24"/>
              </w:rPr>
              <w:t>д</w:t>
            </w:r>
            <w:r w:rsidRPr="00BE74A5">
              <w:rPr>
                <w:bCs/>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bCs/>
                <w:sz w:val="24"/>
                <w:szCs w:val="24"/>
              </w:rPr>
            </w:pPr>
          </w:p>
        </w:tc>
        <w:tc>
          <w:tcPr>
            <w:tcW w:w="1134" w:type="dxa"/>
            <w:gridSpan w:val="2"/>
            <w:tcMar>
              <w:left w:w="0" w:type="dxa"/>
              <w:right w:w="0" w:type="dxa"/>
            </w:tcMar>
            <w:hideMark/>
          </w:tcPr>
          <w:p w:rsidR="00C14915" w:rsidRPr="00BE74A5" w:rsidRDefault="00C14915" w:rsidP="001D0039">
            <w:pPr>
              <w:jc w:val="center"/>
              <w:rPr>
                <w:bCs/>
                <w:sz w:val="24"/>
                <w:szCs w:val="24"/>
              </w:rPr>
            </w:pPr>
            <w:r w:rsidRPr="00BE74A5">
              <w:rPr>
                <w:bCs/>
                <w:sz w:val="24"/>
                <w:szCs w:val="24"/>
              </w:rPr>
              <w:t>5 000,0</w:t>
            </w:r>
          </w:p>
        </w:tc>
        <w:tc>
          <w:tcPr>
            <w:tcW w:w="1157" w:type="dxa"/>
            <w:tcMar>
              <w:left w:w="0" w:type="dxa"/>
              <w:right w:w="0" w:type="dxa"/>
            </w:tcMar>
            <w:hideMark/>
          </w:tcPr>
          <w:p w:rsidR="00C14915" w:rsidRPr="00BE74A5" w:rsidRDefault="00C14915" w:rsidP="001D0039">
            <w:pPr>
              <w:jc w:val="center"/>
              <w:rPr>
                <w:bCs/>
                <w:sz w:val="24"/>
                <w:szCs w:val="24"/>
              </w:rPr>
            </w:pPr>
            <w:r w:rsidRPr="00BE74A5">
              <w:rPr>
                <w:bCs/>
                <w:sz w:val="24"/>
                <w:szCs w:val="24"/>
              </w:rPr>
              <w:t>1 000,0</w:t>
            </w:r>
          </w:p>
        </w:tc>
        <w:tc>
          <w:tcPr>
            <w:tcW w:w="1417" w:type="dxa"/>
            <w:tcMar>
              <w:left w:w="0" w:type="dxa"/>
              <w:right w:w="0" w:type="dxa"/>
            </w:tcMar>
            <w:hideMark/>
          </w:tcPr>
          <w:p w:rsidR="00C14915" w:rsidRPr="00BE74A5" w:rsidRDefault="00C14915" w:rsidP="001D0039">
            <w:pPr>
              <w:jc w:val="center"/>
              <w:rPr>
                <w:bCs/>
                <w:sz w:val="24"/>
                <w:szCs w:val="24"/>
              </w:rPr>
            </w:pPr>
            <w:r w:rsidRPr="00BE74A5">
              <w:rPr>
                <w:bCs/>
                <w:sz w:val="24"/>
                <w:szCs w:val="24"/>
              </w:rPr>
              <w:t>1 000,0</w:t>
            </w:r>
          </w:p>
        </w:tc>
        <w:tc>
          <w:tcPr>
            <w:tcW w:w="1418" w:type="dxa"/>
            <w:tcMar>
              <w:left w:w="0" w:type="dxa"/>
              <w:right w:w="0" w:type="dxa"/>
            </w:tcMar>
            <w:hideMark/>
          </w:tcPr>
          <w:p w:rsidR="00C14915" w:rsidRPr="00BE74A5" w:rsidRDefault="00C14915" w:rsidP="001D0039">
            <w:pPr>
              <w:jc w:val="center"/>
              <w:rPr>
                <w:bCs/>
                <w:sz w:val="24"/>
                <w:szCs w:val="24"/>
              </w:rPr>
            </w:pPr>
            <w:r w:rsidRPr="00BE74A5">
              <w:rPr>
                <w:bCs/>
                <w:sz w:val="24"/>
                <w:szCs w:val="24"/>
              </w:rPr>
              <w:t>1 000,0</w:t>
            </w:r>
          </w:p>
        </w:tc>
        <w:tc>
          <w:tcPr>
            <w:tcW w:w="1418" w:type="dxa"/>
            <w:tcMar>
              <w:left w:w="0" w:type="dxa"/>
              <w:right w:w="0" w:type="dxa"/>
            </w:tcMar>
            <w:hideMark/>
          </w:tcPr>
          <w:p w:rsidR="00C14915" w:rsidRPr="00BE74A5" w:rsidRDefault="00C14915" w:rsidP="001D0039">
            <w:pPr>
              <w:jc w:val="center"/>
              <w:rPr>
                <w:bCs/>
                <w:sz w:val="24"/>
                <w:szCs w:val="24"/>
              </w:rPr>
            </w:pPr>
          </w:p>
          <w:p w:rsidR="00C14915" w:rsidRPr="00BE74A5" w:rsidRDefault="00C14915" w:rsidP="001D0039">
            <w:pPr>
              <w:jc w:val="center"/>
              <w:rPr>
                <w:sz w:val="24"/>
                <w:szCs w:val="24"/>
              </w:rPr>
            </w:pPr>
            <w:r w:rsidRPr="00BE74A5">
              <w:rPr>
                <w:bCs/>
                <w:sz w:val="24"/>
                <w:szCs w:val="24"/>
              </w:rPr>
              <w:t>1 000,0</w:t>
            </w:r>
          </w:p>
        </w:tc>
        <w:tc>
          <w:tcPr>
            <w:tcW w:w="1417" w:type="dxa"/>
            <w:gridSpan w:val="2"/>
            <w:tcMar>
              <w:left w:w="0" w:type="dxa"/>
              <w:right w:w="0" w:type="dxa"/>
            </w:tcMar>
            <w:hideMark/>
          </w:tcPr>
          <w:p w:rsidR="00C14915" w:rsidRPr="00BE74A5" w:rsidRDefault="00C14915" w:rsidP="001D0039">
            <w:pPr>
              <w:jc w:val="center"/>
              <w:rPr>
                <w:bCs/>
                <w:sz w:val="24"/>
                <w:szCs w:val="24"/>
              </w:rPr>
            </w:pPr>
          </w:p>
          <w:p w:rsidR="00C14915" w:rsidRPr="00BE74A5" w:rsidRDefault="00C14915" w:rsidP="001D0039">
            <w:pPr>
              <w:jc w:val="center"/>
              <w:rPr>
                <w:sz w:val="24"/>
                <w:szCs w:val="24"/>
              </w:rPr>
            </w:pPr>
            <w:r w:rsidRPr="00BE74A5">
              <w:rPr>
                <w:bCs/>
                <w:sz w:val="24"/>
                <w:szCs w:val="24"/>
              </w:rPr>
              <w:t>1 000,0</w:t>
            </w:r>
          </w:p>
        </w:tc>
        <w:tc>
          <w:tcPr>
            <w:tcW w:w="1356" w:type="dxa"/>
            <w:gridSpan w:val="3"/>
            <w:tcMar>
              <w:left w:w="0" w:type="dxa"/>
              <w:right w:w="0" w:type="dxa"/>
            </w:tcMar>
            <w:hideMark/>
          </w:tcPr>
          <w:p w:rsidR="00C14915" w:rsidRPr="00BE74A5" w:rsidRDefault="00C14915" w:rsidP="001D0039">
            <w:pPr>
              <w:jc w:val="center"/>
              <w:rPr>
                <w:bCs/>
                <w:color w:val="000000"/>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c>
          <w:tcPr>
            <w:tcW w:w="1417" w:type="dxa"/>
            <w:gridSpan w:val="5"/>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bCs/>
                <w:sz w:val="24"/>
                <w:szCs w:val="24"/>
              </w:rPr>
            </w:pPr>
          </w:p>
        </w:tc>
        <w:tc>
          <w:tcPr>
            <w:tcW w:w="1721" w:type="dxa"/>
            <w:vMerge/>
            <w:hideMark/>
          </w:tcPr>
          <w:p w:rsidR="00C14915" w:rsidRPr="00BE74A5" w:rsidRDefault="00C14915" w:rsidP="001D0039">
            <w:pPr>
              <w:jc w:val="both"/>
              <w:rPr>
                <w:bCs/>
                <w:sz w:val="24"/>
                <w:szCs w:val="24"/>
              </w:rPr>
            </w:pPr>
          </w:p>
        </w:tc>
        <w:tc>
          <w:tcPr>
            <w:tcW w:w="1397" w:type="dxa"/>
            <w:gridSpan w:val="2"/>
            <w:vMerge/>
            <w:hideMark/>
          </w:tcPr>
          <w:p w:rsidR="00C14915" w:rsidRPr="00BE74A5" w:rsidRDefault="00C14915" w:rsidP="001D0039">
            <w:pPr>
              <w:jc w:val="both"/>
              <w:rPr>
                <w:bCs/>
                <w:sz w:val="24"/>
                <w:szCs w:val="24"/>
              </w:rPr>
            </w:pPr>
          </w:p>
        </w:tc>
        <w:tc>
          <w:tcPr>
            <w:tcW w:w="992" w:type="dxa"/>
            <w:gridSpan w:val="2"/>
            <w:hideMark/>
          </w:tcPr>
          <w:p w:rsidR="00C14915" w:rsidRPr="00BE74A5" w:rsidRDefault="00C14915" w:rsidP="001D0039">
            <w:pPr>
              <w:jc w:val="both"/>
              <w:rPr>
                <w:bCs/>
                <w:sz w:val="24"/>
                <w:szCs w:val="24"/>
              </w:rPr>
            </w:pPr>
            <w:r w:rsidRPr="00BE74A5">
              <w:rPr>
                <w:bCs/>
                <w:sz w:val="24"/>
                <w:szCs w:val="24"/>
              </w:rPr>
              <w:t>бю</w:t>
            </w:r>
            <w:r w:rsidRPr="00BE74A5">
              <w:rPr>
                <w:bCs/>
                <w:sz w:val="24"/>
                <w:szCs w:val="24"/>
              </w:rPr>
              <w:t>д</w:t>
            </w:r>
            <w:r w:rsidRPr="00BE74A5">
              <w:rPr>
                <w:bCs/>
                <w:sz w:val="24"/>
                <w:szCs w:val="24"/>
              </w:rPr>
              <w:t>жет пос</w:t>
            </w:r>
            <w:r w:rsidRPr="00BE74A5">
              <w:rPr>
                <w:bCs/>
                <w:sz w:val="24"/>
                <w:szCs w:val="24"/>
              </w:rPr>
              <w:t>е</w:t>
            </w:r>
            <w:r w:rsidRPr="00BE74A5">
              <w:rPr>
                <w:bCs/>
                <w:sz w:val="24"/>
                <w:szCs w:val="24"/>
              </w:rPr>
              <w:t>лений</w:t>
            </w:r>
          </w:p>
        </w:tc>
        <w:tc>
          <w:tcPr>
            <w:tcW w:w="1560" w:type="dxa"/>
            <w:gridSpan w:val="2"/>
            <w:vMerge/>
            <w:tcMar>
              <w:left w:w="0" w:type="dxa"/>
              <w:right w:w="0" w:type="dxa"/>
            </w:tcMar>
            <w:hideMark/>
          </w:tcPr>
          <w:p w:rsidR="00C14915" w:rsidRPr="00BE74A5" w:rsidRDefault="00C14915" w:rsidP="001D0039">
            <w:pPr>
              <w:jc w:val="center"/>
              <w:rPr>
                <w:bCs/>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bCs/>
                <w:sz w:val="24"/>
                <w:szCs w:val="24"/>
              </w:rPr>
            </w:pPr>
          </w:p>
        </w:tc>
        <w:tc>
          <w:tcPr>
            <w:tcW w:w="1721" w:type="dxa"/>
            <w:vMerge/>
            <w:hideMark/>
          </w:tcPr>
          <w:p w:rsidR="00C14915" w:rsidRPr="00BE74A5" w:rsidRDefault="00C14915" w:rsidP="001D0039">
            <w:pPr>
              <w:jc w:val="both"/>
              <w:rPr>
                <w:bCs/>
                <w:sz w:val="24"/>
                <w:szCs w:val="24"/>
              </w:rPr>
            </w:pPr>
          </w:p>
        </w:tc>
        <w:tc>
          <w:tcPr>
            <w:tcW w:w="1397" w:type="dxa"/>
            <w:gridSpan w:val="2"/>
            <w:vMerge/>
            <w:hideMark/>
          </w:tcPr>
          <w:p w:rsidR="00C14915" w:rsidRPr="00BE74A5" w:rsidRDefault="00C14915" w:rsidP="001D0039">
            <w:pPr>
              <w:jc w:val="both"/>
              <w:rPr>
                <w:bCs/>
                <w:sz w:val="24"/>
                <w:szCs w:val="24"/>
              </w:rPr>
            </w:pPr>
          </w:p>
        </w:tc>
        <w:tc>
          <w:tcPr>
            <w:tcW w:w="992" w:type="dxa"/>
            <w:gridSpan w:val="2"/>
            <w:hideMark/>
          </w:tcPr>
          <w:p w:rsidR="00C14915" w:rsidRPr="00BE74A5" w:rsidRDefault="00C14915" w:rsidP="001D0039">
            <w:pPr>
              <w:jc w:val="both"/>
              <w:rPr>
                <w:bCs/>
                <w:sz w:val="24"/>
                <w:szCs w:val="24"/>
              </w:rPr>
            </w:pPr>
            <w:r w:rsidRPr="00BE74A5">
              <w:rPr>
                <w:bCs/>
                <w:sz w:val="24"/>
                <w:szCs w:val="24"/>
              </w:rPr>
              <w:t>иные вн</w:t>
            </w:r>
            <w:r w:rsidRPr="00BE74A5">
              <w:rPr>
                <w:bCs/>
                <w:sz w:val="24"/>
                <w:szCs w:val="24"/>
              </w:rPr>
              <w:t>е</w:t>
            </w:r>
            <w:r w:rsidRPr="00BE74A5">
              <w:rPr>
                <w:bCs/>
                <w:sz w:val="24"/>
                <w:szCs w:val="24"/>
              </w:rPr>
              <w:t>бю</w:t>
            </w:r>
            <w:r w:rsidRPr="00BE74A5">
              <w:rPr>
                <w:bCs/>
                <w:sz w:val="24"/>
                <w:szCs w:val="24"/>
              </w:rPr>
              <w:t>д</w:t>
            </w:r>
            <w:r w:rsidRPr="00BE74A5">
              <w:rPr>
                <w:bCs/>
                <w:sz w:val="24"/>
                <w:szCs w:val="24"/>
              </w:rPr>
              <w:t>жетные исто</w:t>
            </w:r>
            <w:r w:rsidRPr="00BE74A5">
              <w:rPr>
                <w:bCs/>
                <w:sz w:val="24"/>
                <w:szCs w:val="24"/>
              </w:rPr>
              <w:t>ч</w:t>
            </w:r>
            <w:r w:rsidRPr="00BE74A5">
              <w:rPr>
                <w:bCs/>
                <w:sz w:val="24"/>
                <w:szCs w:val="24"/>
              </w:rPr>
              <w:t>ники</w:t>
            </w:r>
          </w:p>
        </w:tc>
        <w:tc>
          <w:tcPr>
            <w:tcW w:w="1560" w:type="dxa"/>
            <w:gridSpan w:val="2"/>
            <w:vMerge/>
            <w:tcMar>
              <w:left w:w="0" w:type="dxa"/>
              <w:right w:w="0" w:type="dxa"/>
            </w:tcMar>
            <w:hideMark/>
          </w:tcPr>
          <w:p w:rsidR="00C14915" w:rsidRPr="00BE74A5" w:rsidRDefault="00C14915" w:rsidP="001D0039">
            <w:pPr>
              <w:jc w:val="center"/>
              <w:rPr>
                <w:bCs/>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p>
          <w:p w:rsidR="00C14915" w:rsidRPr="00BE74A5" w:rsidRDefault="00C14915" w:rsidP="001D0039">
            <w:pPr>
              <w:jc w:val="center"/>
              <w:rPr>
                <w:color w:val="000000"/>
                <w:sz w:val="24"/>
                <w:szCs w:val="24"/>
              </w:rPr>
            </w:pPr>
          </w:p>
          <w:p w:rsidR="00C14915" w:rsidRPr="00BE74A5" w:rsidRDefault="00C14915" w:rsidP="001D0039">
            <w:pPr>
              <w:jc w:val="center"/>
              <w:rPr>
                <w:sz w:val="24"/>
                <w:szCs w:val="24"/>
              </w:rPr>
            </w:pPr>
            <w:r w:rsidRPr="00BE74A5">
              <w:rPr>
                <w:color w:val="000000"/>
                <w:sz w:val="24"/>
                <w:szCs w:val="24"/>
              </w:rPr>
              <w:t>0,0</w:t>
            </w:r>
          </w:p>
        </w:tc>
      </w:tr>
      <w:tr w:rsidR="00C14915" w:rsidRPr="00BE74A5" w:rsidTr="00D66A57">
        <w:trPr>
          <w:gridAfter w:val="13"/>
          <w:wAfter w:w="6534" w:type="dxa"/>
          <w:trHeight w:val="312"/>
        </w:trPr>
        <w:tc>
          <w:tcPr>
            <w:tcW w:w="1101" w:type="dxa"/>
            <w:gridSpan w:val="2"/>
            <w:vMerge w:val="restart"/>
            <w:hideMark/>
          </w:tcPr>
          <w:p w:rsidR="00C14915" w:rsidRPr="00BE74A5" w:rsidRDefault="00C14915" w:rsidP="003A017C">
            <w:pPr>
              <w:jc w:val="center"/>
              <w:rPr>
                <w:sz w:val="24"/>
                <w:szCs w:val="24"/>
              </w:rPr>
            </w:pPr>
            <w:r w:rsidRPr="00BE74A5">
              <w:rPr>
                <w:sz w:val="24"/>
                <w:szCs w:val="24"/>
              </w:rPr>
              <w:t>1.3.1</w:t>
            </w:r>
            <w:r w:rsidR="001D0039">
              <w:rPr>
                <w:sz w:val="24"/>
                <w:szCs w:val="24"/>
              </w:rPr>
              <w:t>.</w:t>
            </w:r>
          </w:p>
        </w:tc>
        <w:tc>
          <w:tcPr>
            <w:tcW w:w="1721" w:type="dxa"/>
            <w:vMerge w:val="restart"/>
            <w:hideMark/>
          </w:tcPr>
          <w:p w:rsidR="00C14915" w:rsidRPr="00BE74A5" w:rsidRDefault="00C14915" w:rsidP="001D0039">
            <w:pPr>
              <w:jc w:val="both"/>
              <w:rPr>
                <w:sz w:val="24"/>
                <w:szCs w:val="24"/>
              </w:rPr>
            </w:pPr>
            <w:r w:rsidRPr="00BE74A5">
              <w:rPr>
                <w:sz w:val="24"/>
                <w:szCs w:val="24"/>
              </w:rPr>
              <w:t>Предоставл</w:t>
            </w:r>
            <w:r w:rsidRPr="00BE74A5">
              <w:rPr>
                <w:sz w:val="24"/>
                <w:szCs w:val="24"/>
              </w:rPr>
              <w:t>е</w:t>
            </w:r>
            <w:r w:rsidRPr="00BE74A5">
              <w:rPr>
                <w:sz w:val="24"/>
                <w:szCs w:val="24"/>
              </w:rPr>
              <w:t>ние дотации на поощрение достижения высоких пок</w:t>
            </w:r>
            <w:r w:rsidRPr="00BE74A5">
              <w:rPr>
                <w:sz w:val="24"/>
                <w:szCs w:val="24"/>
              </w:rPr>
              <w:t>а</w:t>
            </w:r>
            <w:r w:rsidRPr="00BE74A5">
              <w:rPr>
                <w:sz w:val="24"/>
                <w:szCs w:val="24"/>
              </w:rPr>
              <w:t>зателей кач</w:t>
            </w:r>
            <w:r w:rsidRPr="00BE74A5">
              <w:rPr>
                <w:sz w:val="24"/>
                <w:szCs w:val="24"/>
              </w:rPr>
              <w:t>е</w:t>
            </w:r>
            <w:r w:rsidRPr="00BE74A5">
              <w:rPr>
                <w:sz w:val="24"/>
                <w:szCs w:val="24"/>
              </w:rPr>
              <w:t>ства орган</w:t>
            </w:r>
            <w:r w:rsidRPr="00BE74A5">
              <w:rPr>
                <w:sz w:val="24"/>
                <w:szCs w:val="24"/>
              </w:rPr>
              <w:t>и</w:t>
            </w:r>
            <w:r w:rsidRPr="00BE74A5">
              <w:rPr>
                <w:sz w:val="24"/>
                <w:szCs w:val="24"/>
              </w:rPr>
              <w:t>зации и ос</w:t>
            </w:r>
            <w:r w:rsidRPr="00BE74A5">
              <w:rPr>
                <w:sz w:val="24"/>
                <w:szCs w:val="24"/>
              </w:rPr>
              <w:t>у</w:t>
            </w:r>
            <w:r w:rsidRPr="00BE74A5">
              <w:rPr>
                <w:sz w:val="24"/>
                <w:szCs w:val="24"/>
              </w:rPr>
              <w:t>ществления бюджетного процесса в поселениях  района</w:t>
            </w:r>
          </w:p>
        </w:tc>
        <w:tc>
          <w:tcPr>
            <w:tcW w:w="1397" w:type="dxa"/>
            <w:gridSpan w:val="2"/>
            <w:vMerge w:val="restart"/>
            <w:hideMark/>
          </w:tcPr>
          <w:p w:rsidR="00C14915" w:rsidRPr="00BE74A5" w:rsidRDefault="00C14915" w:rsidP="001D0039">
            <w:pPr>
              <w:jc w:val="both"/>
              <w:rPr>
                <w:sz w:val="24"/>
                <w:szCs w:val="24"/>
              </w:rPr>
            </w:pPr>
            <w:r w:rsidRPr="00BE74A5">
              <w:rPr>
                <w:sz w:val="24"/>
                <w:szCs w:val="24"/>
              </w:rPr>
              <w:t>департ</w:t>
            </w:r>
            <w:r w:rsidRPr="00BE74A5">
              <w:rPr>
                <w:sz w:val="24"/>
                <w:szCs w:val="24"/>
              </w:rPr>
              <w:t>а</w:t>
            </w:r>
            <w:r w:rsidRPr="00BE74A5">
              <w:rPr>
                <w:sz w:val="24"/>
                <w:szCs w:val="24"/>
              </w:rPr>
              <w:t>мент ф</w:t>
            </w:r>
            <w:r w:rsidRPr="00BE74A5">
              <w:rPr>
                <w:sz w:val="24"/>
                <w:szCs w:val="24"/>
              </w:rPr>
              <w:t>и</w:t>
            </w:r>
            <w:r w:rsidRPr="00BE74A5">
              <w:rPr>
                <w:sz w:val="24"/>
                <w:szCs w:val="24"/>
              </w:rPr>
              <w:t>нансов а</w:t>
            </w:r>
            <w:r w:rsidRPr="00BE74A5">
              <w:rPr>
                <w:sz w:val="24"/>
                <w:szCs w:val="24"/>
              </w:rPr>
              <w:t>д</w:t>
            </w:r>
            <w:r w:rsidRPr="00BE74A5">
              <w:rPr>
                <w:sz w:val="24"/>
                <w:szCs w:val="24"/>
              </w:rPr>
              <w:t>министр</w:t>
            </w:r>
            <w:r w:rsidRPr="00BE74A5">
              <w:rPr>
                <w:sz w:val="24"/>
                <w:szCs w:val="24"/>
              </w:rPr>
              <w:t>а</w:t>
            </w:r>
            <w:r w:rsidRPr="00BE74A5">
              <w:rPr>
                <w:sz w:val="24"/>
                <w:szCs w:val="24"/>
              </w:rPr>
              <w:t>ции района</w:t>
            </w:r>
          </w:p>
        </w:tc>
        <w:tc>
          <w:tcPr>
            <w:tcW w:w="992" w:type="dxa"/>
            <w:gridSpan w:val="2"/>
            <w:hideMark/>
          </w:tcPr>
          <w:p w:rsidR="00C14915" w:rsidRPr="00BE74A5" w:rsidRDefault="00C14915" w:rsidP="001D0039">
            <w:pPr>
              <w:jc w:val="both"/>
              <w:rPr>
                <w:sz w:val="24"/>
                <w:szCs w:val="24"/>
              </w:rPr>
            </w:pPr>
            <w:r w:rsidRPr="00BE74A5">
              <w:rPr>
                <w:sz w:val="24"/>
                <w:szCs w:val="24"/>
              </w:rPr>
              <w:t>всего</w:t>
            </w:r>
          </w:p>
        </w:tc>
        <w:tc>
          <w:tcPr>
            <w:tcW w:w="1560" w:type="dxa"/>
            <w:gridSpan w:val="2"/>
            <w:vMerge w:val="restart"/>
            <w:tcMar>
              <w:left w:w="0" w:type="dxa"/>
              <w:right w:w="0" w:type="dxa"/>
            </w:tcMar>
            <w:hideMark/>
          </w:tcPr>
          <w:p w:rsidR="00C14915" w:rsidRPr="00BE74A5" w:rsidRDefault="00C14915" w:rsidP="001D0039">
            <w:pPr>
              <w:jc w:val="center"/>
              <w:rPr>
                <w:sz w:val="24"/>
                <w:szCs w:val="24"/>
              </w:rPr>
            </w:pPr>
            <w:r w:rsidRPr="00BE74A5">
              <w:rPr>
                <w:sz w:val="24"/>
                <w:szCs w:val="24"/>
              </w:rPr>
              <w:t>Х</w:t>
            </w: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5 000,0</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1 000,0</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1 000,0</w:t>
            </w:r>
          </w:p>
        </w:tc>
        <w:tc>
          <w:tcPr>
            <w:tcW w:w="1418" w:type="dxa"/>
            <w:tcMar>
              <w:left w:w="0" w:type="dxa"/>
              <w:right w:w="0" w:type="dxa"/>
            </w:tcMar>
            <w:hideMark/>
          </w:tcPr>
          <w:p w:rsidR="00C14915" w:rsidRPr="00BE74A5" w:rsidRDefault="00C14915" w:rsidP="001D0039">
            <w:pPr>
              <w:jc w:val="center"/>
              <w:rPr>
                <w:sz w:val="24"/>
                <w:szCs w:val="24"/>
              </w:rPr>
            </w:pPr>
            <w:r w:rsidRPr="00BE74A5">
              <w:rPr>
                <w:sz w:val="24"/>
                <w:szCs w:val="24"/>
              </w:rPr>
              <w:t>1 000,0</w:t>
            </w:r>
          </w:p>
        </w:tc>
        <w:tc>
          <w:tcPr>
            <w:tcW w:w="1418" w:type="dxa"/>
            <w:tcMar>
              <w:left w:w="0" w:type="dxa"/>
              <w:right w:w="0" w:type="dxa"/>
            </w:tcMar>
            <w:hideMark/>
          </w:tcPr>
          <w:p w:rsidR="00C14915" w:rsidRPr="00BE74A5" w:rsidRDefault="00C14915" w:rsidP="001D0039">
            <w:pPr>
              <w:jc w:val="center"/>
              <w:rPr>
                <w:sz w:val="24"/>
                <w:szCs w:val="24"/>
              </w:rPr>
            </w:pPr>
            <w:r w:rsidRPr="00BE74A5">
              <w:rPr>
                <w:sz w:val="24"/>
                <w:szCs w:val="24"/>
              </w:rPr>
              <w:t>1 000,0</w:t>
            </w:r>
          </w:p>
        </w:tc>
        <w:tc>
          <w:tcPr>
            <w:tcW w:w="1417"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1 000,0</w:t>
            </w:r>
          </w:p>
        </w:tc>
        <w:tc>
          <w:tcPr>
            <w:tcW w:w="1356" w:type="dxa"/>
            <w:gridSpan w:val="3"/>
            <w:tcMar>
              <w:left w:w="0" w:type="dxa"/>
              <w:right w:w="0" w:type="dxa"/>
            </w:tcMar>
            <w:hideMark/>
          </w:tcPr>
          <w:p w:rsidR="00C14915" w:rsidRPr="00BE74A5" w:rsidRDefault="00C14915" w:rsidP="001D0039">
            <w:pPr>
              <w:jc w:val="center"/>
              <w:rPr>
                <w:bCs/>
                <w:color w:val="000000"/>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c>
          <w:tcPr>
            <w:tcW w:w="1417" w:type="dxa"/>
            <w:gridSpan w:val="5"/>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фед</w:t>
            </w:r>
            <w:r w:rsidRPr="00BE74A5">
              <w:rPr>
                <w:sz w:val="24"/>
                <w:szCs w:val="24"/>
              </w:rPr>
              <w:t>е</w:t>
            </w:r>
            <w:r w:rsidRPr="00BE74A5">
              <w:rPr>
                <w:sz w:val="24"/>
                <w:szCs w:val="24"/>
              </w:rPr>
              <w:t>рал</w:t>
            </w:r>
            <w:r w:rsidRPr="00BE74A5">
              <w:rPr>
                <w:sz w:val="24"/>
                <w:szCs w:val="24"/>
              </w:rPr>
              <w:t>ь</w:t>
            </w:r>
            <w:r w:rsidRPr="00BE74A5">
              <w:rPr>
                <w:sz w:val="24"/>
                <w:szCs w:val="24"/>
              </w:rPr>
              <w:t>ный бю</w:t>
            </w:r>
            <w:r w:rsidRPr="00BE74A5">
              <w:rPr>
                <w:sz w:val="24"/>
                <w:szCs w:val="24"/>
              </w:rPr>
              <w:t>д</w:t>
            </w:r>
            <w:r w:rsidRPr="00BE74A5">
              <w:rPr>
                <w:sz w:val="24"/>
                <w:szCs w:val="24"/>
              </w:rPr>
              <w:t>жет</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r>
      <w:tr w:rsidR="00C14915" w:rsidRPr="00BE74A5" w:rsidTr="00D66A57">
        <w:trPr>
          <w:gridAfter w:val="13"/>
          <w:wAfter w:w="653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авт</w:t>
            </w:r>
            <w:r w:rsidRPr="00BE74A5">
              <w:rPr>
                <w:sz w:val="24"/>
                <w:szCs w:val="24"/>
              </w:rPr>
              <w:t>о</w:t>
            </w:r>
            <w:r w:rsidRPr="00BE74A5">
              <w:rPr>
                <w:sz w:val="24"/>
                <w:szCs w:val="24"/>
              </w:rPr>
              <w:t>номн</w:t>
            </w:r>
            <w:r w:rsidRPr="00BE74A5">
              <w:rPr>
                <w:sz w:val="24"/>
                <w:szCs w:val="24"/>
              </w:rPr>
              <w:t>о</w:t>
            </w:r>
            <w:r w:rsidRPr="00BE74A5">
              <w:rPr>
                <w:sz w:val="24"/>
                <w:szCs w:val="24"/>
              </w:rPr>
              <w:t>го о</w:t>
            </w:r>
            <w:r w:rsidRPr="00BE74A5">
              <w:rPr>
                <w:sz w:val="24"/>
                <w:szCs w:val="24"/>
              </w:rPr>
              <w:t>к</w:t>
            </w:r>
            <w:r w:rsidRPr="00BE74A5">
              <w:rPr>
                <w:sz w:val="24"/>
                <w:szCs w:val="24"/>
              </w:rPr>
              <w:t>руга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c>
          <w:tcPr>
            <w:tcW w:w="1417" w:type="dxa"/>
            <w:gridSpan w:val="5"/>
          </w:tcPr>
          <w:p w:rsidR="00C14915" w:rsidRPr="00BE74A5" w:rsidRDefault="00C14915" w:rsidP="003A017C">
            <w:pPr>
              <w:jc w:val="center"/>
              <w:rPr>
                <w:b/>
                <w:bCs/>
                <w:color w:val="000000"/>
                <w:sz w:val="24"/>
                <w:szCs w:val="24"/>
                <w:highlight w:val="green"/>
              </w:rPr>
            </w:pPr>
            <w:r w:rsidRPr="00BE74A5">
              <w:rPr>
                <w:b/>
                <w:bCs/>
                <w:color w:val="000000"/>
                <w:sz w:val="24"/>
                <w:szCs w:val="24"/>
                <w:highlight w:val="green"/>
              </w:rPr>
              <w:t>0</w:t>
            </w:r>
          </w:p>
        </w:tc>
      </w:tr>
      <w:tr w:rsidR="00C14915" w:rsidRPr="00BE74A5" w:rsidTr="00D66A57">
        <w:trPr>
          <w:gridAfter w:val="1"/>
          <w:wAfter w:w="890" w:type="dxa"/>
          <w:trHeight w:val="312"/>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района</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5 000,0</w:t>
            </w:r>
          </w:p>
        </w:tc>
        <w:tc>
          <w:tcPr>
            <w:tcW w:w="1157" w:type="dxa"/>
            <w:tcMar>
              <w:left w:w="0" w:type="dxa"/>
              <w:right w:w="0" w:type="dxa"/>
            </w:tcMar>
            <w:hideMark/>
          </w:tcPr>
          <w:p w:rsidR="00C14915" w:rsidRPr="00BE74A5" w:rsidRDefault="00C14915" w:rsidP="001D0039">
            <w:pPr>
              <w:jc w:val="center"/>
              <w:rPr>
                <w:sz w:val="24"/>
                <w:szCs w:val="24"/>
              </w:rPr>
            </w:pPr>
            <w:r w:rsidRPr="00BE74A5">
              <w:rPr>
                <w:sz w:val="24"/>
                <w:szCs w:val="24"/>
              </w:rPr>
              <w:t>1 000,0</w:t>
            </w:r>
          </w:p>
        </w:tc>
        <w:tc>
          <w:tcPr>
            <w:tcW w:w="1417" w:type="dxa"/>
            <w:tcMar>
              <w:left w:w="0" w:type="dxa"/>
              <w:right w:w="0" w:type="dxa"/>
            </w:tcMar>
            <w:hideMark/>
          </w:tcPr>
          <w:p w:rsidR="00C14915" w:rsidRPr="00BE74A5" w:rsidRDefault="00C14915" w:rsidP="001D0039">
            <w:pPr>
              <w:jc w:val="center"/>
              <w:rPr>
                <w:sz w:val="24"/>
                <w:szCs w:val="24"/>
              </w:rPr>
            </w:pPr>
            <w:r w:rsidRPr="00BE74A5">
              <w:rPr>
                <w:sz w:val="24"/>
                <w:szCs w:val="24"/>
              </w:rPr>
              <w:t>1 000,0</w:t>
            </w:r>
          </w:p>
        </w:tc>
        <w:tc>
          <w:tcPr>
            <w:tcW w:w="1418" w:type="dxa"/>
            <w:tcMar>
              <w:left w:w="0" w:type="dxa"/>
              <w:right w:w="0" w:type="dxa"/>
            </w:tcMar>
            <w:hideMark/>
          </w:tcPr>
          <w:p w:rsidR="00C14915" w:rsidRPr="00BE74A5" w:rsidRDefault="00C14915" w:rsidP="001D0039">
            <w:pPr>
              <w:jc w:val="center"/>
              <w:rPr>
                <w:sz w:val="24"/>
                <w:szCs w:val="24"/>
              </w:rPr>
            </w:pPr>
            <w:r w:rsidRPr="00BE74A5">
              <w:rPr>
                <w:sz w:val="24"/>
                <w:szCs w:val="24"/>
              </w:rPr>
              <w:t>1 000,0</w:t>
            </w:r>
          </w:p>
        </w:tc>
        <w:tc>
          <w:tcPr>
            <w:tcW w:w="1418" w:type="dxa"/>
            <w:tcMar>
              <w:left w:w="0" w:type="dxa"/>
              <w:right w:w="0" w:type="dxa"/>
            </w:tcMar>
            <w:hideMark/>
          </w:tcPr>
          <w:p w:rsidR="00C14915" w:rsidRPr="00BE74A5" w:rsidRDefault="00C14915" w:rsidP="001D0039">
            <w:pPr>
              <w:jc w:val="center"/>
              <w:rPr>
                <w:sz w:val="24"/>
                <w:szCs w:val="24"/>
              </w:rPr>
            </w:pPr>
            <w:r w:rsidRPr="00BE74A5">
              <w:rPr>
                <w:sz w:val="24"/>
                <w:szCs w:val="24"/>
              </w:rPr>
              <w:t>1 000,0</w:t>
            </w:r>
          </w:p>
        </w:tc>
        <w:tc>
          <w:tcPr>
            <w:tcW w:w="1417" w:type="dxa"/>
            <w:gridSpan w:val="2"/>
            <w:tcMar>
              <w:left w:w="0" w:type="dxa"/>
              <w:right w:w="0" w:type="dxa"/>
            </w:tcMar>
            <w:hideMark/>
          </w:tcPr>
          <w:p w:rsidR="00C14915" w:rsidRPr="00BE74A5" w:rsidRDefault="00C14915" w:rsidP="001D0039">
            <w:pPr>
              <w:jc w:val="center"/>
              <w:rPr>
                <w:sz w:val="24"/>
                <w:szCs w:val="24"/>
              </w:rPr>
            </w:pPr>
            <w:r w:rsidRPr="00BE74A5">
              <w:rPr>
                <w:sz w:val="24"/>
                <w:szCs w:val="24"/>
              </w:rPr>
              <w:t>1 000,0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623" w:type="dxa"/>
            <w:gridSpan w:val="3"/>
            <w:tcBorders>
              <w:top w:val="nil"/>
              <w:bottom w:val="nil"/>
            </w:tcBorders>
          </w:tcPr>
          <w:p w:rsidR="00C14915" w:rsidRPr="00BE74A5" w:rsidRDefault="00C14915" w:rsidP="003A017C">
            <w:pPr>
              <w:jc w:val="center"/>
              <w:rPr>
                <w:color w:val="000000"/>
                <w:sz w:val="24"/>
                <w:szCs w:val="24"/>
              </w:rPr>
            </w:pPr>
            <w:r w:rsidRPr="00BE74A5">
              <w:rPr>
                <w:color w:val="000000"/>
                <w:sz w:val="24"/>
                <w:szCs w:val="24"/>
              </w:rPr>
              <w:t>0,0</w:t>
            </w:r>
          </w:p>
        </w:tc>
        <w:tc>
          <w:tcPr>
            <w:tcW w:w="1417" w:type="dxa"/>
            <w:gridSpan w:val="5"/>
          </w:tcPr>
          <w:p w:rsidR="00C14915" w:rsidRPr="00BE74A5" w:rsidRDefault="00C14915" w:rsidP="003A017C">
            <w:pPr>
              <w:jc w:val="center"/>
              <w:rPr>
                <w:color w:val="000000"/>
                <w:sz w:val="24"/>
                <w:szCs w:val="24"/>
              </w:rPr>
            </w:pPr>
            <w:r w:rsidRPr="00BE74A5">
              <w:rPr>
                <w:color w:val="000000"/>
                <w:sz w:val="24"/>
                <w:szCs w:val="24"/>
              </w:rPr>
              <w:t>0,0</w:t>
            </w:r>
          </w:p>
        </w:tc>
        <w:tc>
          <w:tcPr>
            <w:tcW w:w="1411" w:type="dxa"/>
            <w:gridSpan w:val="4"/>
          </w:tcPr>
          <w:p w:rsidR="00C14915" w:rsidRPr="00BE74A5" w:rsidRDefault="00C14915" w:rsidP="003A017C">
            <w:pPr>
              <w:jc w:val="center"/>
              <w:rPr>
                <w:color w:val="000000"/>
                <w:sz w:val="24"/>
                <w:szCs w:val="24"/>
              </w:rPr>
            </w:pPr>
            <w:r w:rsidRPr="00BE74A5">
              <w:rPr>
                <w:color w:val="000000"/>
                <w:sz w:val="24"/>
                <w:szCs w:val="24"/>
              </w:rPr>
              <w:t>0,0</w:t>
            </w:r>
          </w:p>
        </w:tc>
        <w:tc>
          <w:tcPr>
            <w:tcW w:w="1411" w:type="dxa"/>
            <w:gridSpan w:val="4"/>
          </w:tcPr>
          <w:p w:rsidR="00C14915" w:rsidRPr="00BE74A5" w:rsidRDefault="00C14915" w:rsidP="003A017C">
            <w:pPr>
              <w:jc w:val="center"/>
              <w:rPr>
                <w:color w:val="000000"/>
                <w:sz w:val="24"/>
                <w:szCs w:val="24"/>
              </w:rPr>
            </w:pPr>
            <w:r w:rsidRPr="00BE74A5">
              <w:rPr>
                <w:color w:val="000000"/>
                <w:sz w:val="24"/>
                <w:szCs w:val="24"/>
              </w:rPr>
              <w:t>0,0</w:t>
            </w:r>
          </w:p>
        </w:tc>
        <w:tc>
          <w:tcPr>
            <w:tcW w:w="1411" w:type="dxa"/>
            <w:gridSpan w:val="2"/>
          </w:tcPr>
          <w:p w:rsidR="00C14915" w:rsidRPr="00BE74A5" w:rsidRDefault="00C14915" w:rsidP="003A017C">
            <w:pPr>
              <w:jc w:val="center"/>
              <w:rPr>
                <w:color w:val="000000"/>
                <w:sz w:val="24"/>
                <w:szCs w:val="24"/>
              </w:rPr>
            </w:pPr>
            <w:r w:rsidRPr="00BE74A5">
              <w:rPr>
                <w:color w:val="000000"/>
                <w:sz w:val="24"/>
                <w:szCs w:val="24"/>
              </w:rPr>
              <w:t>0,0</w:t>
            </w:r>
          </w:p>
        </w:tc>
        <w:tc>
          <w:tcPr>
            <w:tcW w:w="1411" w:type="dxa"/>
            <w:gridSpan w:val="2"/>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624"/>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бю</w:t>
            </w:r>
            <w:r w:rsidRPr="00BE74A5">
              <w:rPr>
                <w:sz w:val="24"/>
                <w:szCs w:val="24"/>
              </w:rPr>
              <w:t>д</w:t>
            </w:r>
            <w:r w:rsidRPr="00BE74A5">
              <w:rPr>
                <w:sz w:val="24"/>
                <w:szCs w:val="24"/>
              </w:rPr>
              <w:t>жет пос</w:t>
            </w:r>
            <w:r w:rsidRPr="00BE74A5">
              <w:rPr>
                <w:sz w:val="24"/>
                <w:szCs w:val="24"/>
              </w:rPr>
              <w:t>е</w:t>
            </w:r>
            <w:r w:rsidRPr="00BE74A5">
              <w:rPr>
                <w:sz w:val="24"/>
                <w:szCs w:val="24"/>
              </w:rPr>
              <w:t>лений</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936"/>
        </w:trPr>
        <w:tc>
          <w:tcPr>
            <w:tcW w:w="1101" w:type="dxa"/>
            <w:gridSpan w:val="2"/>
            <w:vMerge/>
            <w:hideMark/>
          </w:tcPr>
          <w:p w:rsidR="00C14915" w:rsidRPr="00BE74A5" w:rsidRDefault="00C14915" w:rsidP="003A017C">
            <w:pPr>
              <w:rPr>
                <w:sz w:val="24"/>
                <w:szCs w:val="24"/>
              </w:rPr>
            </w:pPr>
          </w:p>
        </w:tc>
        <w:tc>
          <w:tcPr>
            <w:tcW w:w="1721" w:type="dxa"/>
            <w:vMerge/>
            <w:hideMark/>
          </w:tcPr>
          <w:p w:rsidR="00C14915" w:rsidRPr="00BE74A5" w:rsidRDefault="00C14915" w:rsidP="001D0039">
            <w:pPr>
              <w:jc w:val="both"/>
              <w:rPr>
                <w:sz w:val="24"/>
                <w:szCs w:val="24"/>
              </w:rPr>
            </w:pPr>
          </w:p>
        </w:tc>
        <w:tc>
          <w:tcPr>
            <w:tcW w:w="1397" w:type="dxa"/>
            <w:gridSpan w:val="2"/>
            <w:vMerge/>
            <w:hideMark/>
          </w:tcPr>
          <w:p w:rsidR="00C14915" w:rsidRPr="00BE74A5" w:rsidRDefault="00C14915" w:rsidP="001D0039">
            <w:pPr>
              <w:jc w:val="both"/>
              <w:rPr>
                <w:sz w:val="24"/>
                <w:szCs w:val="24"/>
              </w:rPr>
            </w:pPr>
          </w:p>
        </w:tc>
        <w:tc>
          <w:tcPr>
            <w:tcW w:w="992" w:type="dxa"/>
            <w:gridSpan w:val="2"/>
            <w:hideMark/>
          </w:tcPr>
          <w:p w:rsidR="00C14915" w:rsidRPr="00BE74A5" w:rsidRDefault="00C14915" w:rsidP="001D0039">
            <w:pPr>
              <w:jc w:val="both"/>
              <w:rPr>
                <w:sz w:val="24"/>
                <w:szCs w:val="24"/>
              </w:rPr>
            </w:pPr>
            <w:r w:rsidRPr="00BE74A5">
              <w:rPr>
                <w:sz w:val="24"/>
                <w:szCs w:val="24"/>
              </w:rPr>
              <w:t>иные вн</w:t>
            </w:r>
            <w:r w:rsidRPr="00BE74A5">
              <w:rPr>
                <w:sz w:val="24"/>
                <w:szCs w:val="24"/>
              </w:rPr>
              <w:t>е</w:t>
            </w:r>
            <w:r w:rsidRPr="00BE74A5">
              <w:rPr>
                <w:sz w:val="24"/>
                <w:szCs w:val="24"/>
              </w:rPr>
              <w:t>бю</w:t>
            </w:r>
            <w:r w:rsidRPr="00BE74A5">
              <w:rPr>
                <w:sz w:val="24"/>
                <w:szCs w:val="24"/>
              </w:rPr>
              <w:t>д</w:t>
            </w:r>
            <w:r w:rsidRPr="00BE74A5">
              <w:rPr>
                <w:sz w:val="24"/>
                <w:szCs w:val="24"/>
              </w:rPr>
              <w:t>жетные исто</w:t>
            </w:r>
            <w:r w:rsidRPr="00BE74A5">
              <w:rPr>
                <w:sz w:val="24"/>
                <w:szCs w:val="24"/>
              </w:rPr>
              <w:t>ч</w:t>
            </w:r>
            <w:r w:rsidRPr="00BE74A5">
              <w:rPr>
                <w:sz w:val="24"/>
                <w:szCs w:val="24"/>
              </w:rPr>
              <w:t>ники</w:t>
            </w:r>
          </w:p>
        </w:tc>
        <w:tc>
          <w:tcPr>
            <w:tcW w:w="1560" w:type="dxa"/>
            <w:gridSpan w:val="2"/>
            <w:vMerge/>
            <w:tcMar>
              <w:left w:w="0" w:type="dxa"/>
              <w:right w:w="0" w:type="dxa"/>
            </w:tcMar>
            <w:hideMark/>
          </w:tcPr>
          <w:p w:rsidR="00C14915" w:rsidRPr="00BE74A5" w:rsidRDefault="00C14915" w:rsidP="001D0039">
            <w:pPr>
              <w:jc w:val="center"/>
              <w:rPr>
                <w:sz w:val="24"/>
                <w:szCs w:val="24"/>
              </w:rPr>
            </w:pPr>
          </w:p>
        </w:tc>
        <w:tc>
          <w:tcPr>
            <w:tcW w:w="1134" w:type="dxa"/>
            <w:gridSpan w:val="2"/>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157" w:type="dxa"/>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417" w:type="dxa"/>
            <w:gridSpan w:val="2"/>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c>
          <w:tcPr>
            <w:tcW w:w="1356" w:type="dxa"/>
            <w:gridSpan w:val="3"/>
            <w:tcMar>
              <w:left w:w="0" w:type="dxa"/>
              <w:right w:w="0" w:type="dxa"/>
            </w:tcMar>
            <w:hideMark/>
          </w:tcPr>
          <w:p w:rsidR="00C14915" w:rsidRPr="00BE74A5" w:rsidRDefault="00C14915" w:rsidP="001D0039">
            <w:pPr>
              <w:jc w:val="center"/>
              <w:rPr>
                <w:color w:val="000000"/>
                <w:sz w:val="24"/>
                <w:szCs w:val="24"/>
              </w:rPr>
            </w:pPr>
            <w:r w:rsidRPr="00BE74A5">
              <w:rPr>
                <w:color w:val="000000"/>
                <w:sz w:val="24"/>
                <w:szCs w:val="24"/>
              </w:rPr>
              <w:t>0,0</w:t>
            </w:r>
          </w:p>
        </w:tc>
      </w:tr>
      <w:tr w:rsidR="001D0039" w:rsidRPr="00BE74A5" w:rsidTr="00D66A57">
        <w:trPr>
          <w:gridAfter w:val="21"/>
          <w:wAfter w:w="9574" w:type="dxa"/>
          <w:trHeight w:val="689"/>
        </w:trPr>
        <w:tc>
          <w:tcPr>
            <w:tcW w:w="4219" w:type="dxa"/>
            <w:gridSpan w:val="5"/>
            <w:vMerge w:val="restart"/>
            <w:hideMark/>
          </w:tcPr>
          <w:p w:rsidR="001D0039" w:rsidRPr="00BE74A5" w:rsidRDefault="001D0039" w:rsidP="001D0039">
            <w:pPr>
              <w:jc w:val="both"/>
              <w:rPr>
                <w:bCs/>
                <w:color w:val="000000"/>
                <w:sz w:val="24"/>
                <w:szCs w:val="24"/>
              </w:rPr>
            </w:pPr>
            <w:r w:rsidRPr="00BE74A5">
              <w:rPr>
                <w:bCs/>
                <w:color w:val="000000"/>
                <w:sz w:val="24"/>
                <w:szCs w:val="24"/>
              </w:rPr>
              <w:t>Итого по подпрограмме I</w:t>
            </w:r>
          </w:p>
        </w:tc>
        <w:tc>
          <w:tcPr>
            <w:tcW w:w="992" w:type="dxa"/>
            <w:gridSpan w:val="2"/>
            <w:hideMark/>
          </w:tcPr>
          <w:p w:rsidR="001D0039" w:rsidRPr="00BE74A5" w:rsidRDefault="001D0039" w:rsidP="001D0039">
            <w:pPr>
              <w:jc w:val="both"/>
              <w:rPr>
                <w:bCs/>
                <w:color w:val="000000"/>
                <w:sz w:val="24"/>
                <w:szCs w:val="24"/>
              </w:rPr>
            </w:pPr>
            <w:r w:rsidRPr="00BE74A5">
              <w:rPr>
                <w:bCs/>
                <w:color w:val="000000"/>
                <w:sz w:val="24"/>
                <w:szCs w:val="24"/>
              </w:rPr>
              <w:t>всего</w:t>
            </w:r>
          </w:p>
        </w:tc>
        <w:tc>
          <w:tcPr>
            <w:tcW w:w="1560" w:type="dxa"/>
            <w:gridSpan w:val="2"/>
            <w:vMerge w:val="restart"/>
            <w:tcMar>
              <w:left w:w="0" w:type="dxa"/>
              <w:right w:w="0" w:type="dxa"/>
            </w:tcMar>
            <w:hideMark/>
          </w:tcPr>
          <w:p w:rsidR="001D0039" w:rsidRPr="00BE74A5" w:rsidRDefault="001D0039" w:rsidP="001D0039">
            <w:pPr>
              <w:jc w:val="center"/>
              <w:rPr>
                <w:bCs/>
                <w:color w:val="000000"/>
                <w:sz w:val="24"/>
                <w:szCs w:val="24"/>
              </w:rPr>
            </w:pPr>
          </w:p>
        </w:tc>
        <w:tc>
          <w:tcPr>
            <w:tcW w:w="1134" w:type="dxa"/>
            <w:gridSpan w:val="2"/>
            <w:tcMar>
              <w:left w:w="0" w:type="dxa"/>
              <w:right w:w="0" w:type="dxa"/>
            </w:tcMar>
            <w:hideMark/>
          </w:tcPr>
          <w:p w:rsidR="001D0039" w:rsidRPr="00BE74A5" w:rsidRDefault="001D0039" w:rsidP="001D0039">
            <w:pPr>
              <w:jc w:val="center"/>
              <w:rPr>
                <w:bCs/>
                <w:sz w:val="24"/>
                <w:szCs w:val="24"/>
              </w:rPr>
            </w:pPr>
          </w:p>
          <w:p w:rsidR="001D0039" w:rsidRPr="00BE74A5" w:rsidRDefault="001D0039" w:rsidP="001D0039">
            <w:pPr>
              <w:jc w:val="center"/>
              <w:rPr>
                <w:bCs/>
                <w:sz w:val="24"/>
                <w:szCs w:val="24"/>
              </w:rPr>
            </w:pPr>
            <w:r w:rsidRPr="00BE74A5">
              <w:rPr>
                <w:bCs/>
                <w:sz w:val="24"/>
                <w:szCs w:val="24"/>
              </w:rPr>
              <w:t>3 568 990,0</w:t>
            </w:r>
          </w:p>
          <w:p w:rsidR="001D0039" w:rsidRPr="00BE74A5" w:rsidRDefault="001D0039" w:rsidP="001D0039">
            <w:pPr>
              <w:jc w:val="center"/>
              <w:rPr>
                <w:bCs/>
                <w:sz w:val="24"/>
                <w:szCs w:val="24"/>
              </w:rPr>
            </w:pPr>
          </w:p>
        </w:tc>
        <w:tc>
          <w:tcPr>
            <w:tcW w:w="1157" w:type="dxa"/>
            <w:tcMar>
              <w:left w:w="0" w:type="dxa"/>
              <w:right w:w="0" w:type="dxa"/>
            </w:tcMar>
            <w:hideMark/>
          </w:tcPr>
          <w:p w:rsidR="001D0039" w:rsidRPr="00BE74A5" w:rsidRDefault="001D0039" w:rsidP="001D0039">
            <w:pPr>
              <w:jc w:val="center"/>
              <w:rPr>
                <w:bCs/>
                <w:sz w:val="24"/>
                <w:szCs w:val="24"/>
              </w:rPr>
            </w:pPr>
            <w:r w:rsidRPr="00BE74A5">
              <w:rPr>
                <w:bCs/>
                <w:sz w:val="24"/>
                <w:szCs w:val="24"/>
              </w:rPr>
              <w:t>888 095,3</w:t>
            </w:r>
          </w:p>
        </w:tc>
        <w:tc>
          <w:tcPr>
            <w:tcW w:w="1417" w:type="dxa"/>
            <w:tcMar>
              <w:left w:w="0" w:type="dxa"/>
              <w:right w:w="0" w:type="dxa"/>
            </w:tcMar>
            <w:hideMark/>
          </w:tcPr>
          <w:p w:rsidR="001D0039" w:rsidRPr="00BE74A5" w:rsidRDefault="001D0039" w:rsidP="001D0039">
            <w:pPr>
              <w:jc w:val="center"/>
              <w:rPr>
                <w:bCs/>
                <w:sz w:val="24"/>
                <w:szCs w:val="24"/>
              </w:rPr>
            </w:pPr>
            <w:r w:rsidRPr="00BE74A5">
              <w:rPr>
                <w:bCs/>
                <w:sz w:val="24"/>
                <w:szCs w:val="24"/>
              </w:rPr>
              <w:t>882 085,2</w:t>
            </w:r>
          </w:p>
        </w:tc>
        <w:tc>
          <w:tcPr>
            <w:tcW w:w="1418" w:type="dxa"/>
            <w:tcMar>
              <w:left w:w="0" w:type="dxa"/>
              <w:right w:w="0" w:type="dxa"/>
            </w:tcMar>
            <w:hideMark/>
          </w:tcPr>
          <w:p w:rsidR="001D0039" w:rsidRPr="00BE74A5" w:rsidRDefault="001D0039" w:rsidP="001D0039">
            <w:pPr>
              <w:jc w:val="center"/>
              <w:rPr>
                <w:bCs/>
                <w:sz w:val="24"/>
                <w:szCs w:val="24"/>
              </w:rPr>
            </w:pPr>
          </w:p>
          <w:p w:rsidR="001D0039" w:rsidRPr="00BE74A5" w:rsidRDefault="001D0039" w:rsidP="001D0039">
            <w:pPr>
              <w:jc w:val="center"/>
              <w:rPr>
                <w:bCs/>
                <w:sz w:val="24"/>
                <w:szCs w:val="24"/>
              </w:rPr>
            </w:pPr>
            <w:r w:rsidRPr="00BE74A5">
              <w:rPr>
                <w:bCs/>
                <w:sz w:val="24"/>
                <w:szCs w:val="24"/>
              </w:rPr>
              <w:t>480 078,3</w:t>
            </w:r>
          </w:p>
          <w:p w:rsidR="001D0039" w:rsidRPr="00BE74A5" w:rsidRDefault="001D0039" w:rsidP="001D0039">
            <w:pPr>
              <w:jc w:val="center"/>
              <w:rPr>
                <w:bCs/>
                <w:sz w:val="24"/>
                <w:szCs w:val="24"/>
              </w:rPr>
            </w:pPr>
          </w:p>
        </w:tc>
        <w:tc>
          <w:tcPr>
            <w:tcW w:w="1418" w:type="dxa"/>
            <w:tcMar>
              <w:left w:w="0" w:type="dxa"/>
              <w:right w:w="0" w:type="dxa"/>
            </w:tcMar>
            <w:hideMark/>
          </w:tcPr>
          <w:p w:rsidR="001D0039" w:rsidRPr="00BE74A5" w:rsidRDefault="001D0039" w:rsidP="001D0039">
            <w:pPr>
              <w:jc w:val="center"/>
              <w:rPr>
                <w:bCs/>
                <w:sz w:val="24"/>
                <w:szCs w:val="24"/>
              </w:rPr>
            </w:pPr>
          </w:p>
          <w:p w:rsidR="001D0039" w:rsidRPr="00BE74A5" w:rsidRDefault="001D0039" w:rsidP="001D0039">
            <w:pPr>
              <w:jc w:val="center"/>
              <w:rPr>
                <w:bCs/>
                <w:sz w:val="24"/>
                <w:szCs w:val="24"/>
              </w:rPr>
            </w:pPr>
            <w:r w:rsidRPr="00BE74A5">
              <w:rPr>
                <w:bCs/>
                <w:sz w:val="24"/>
                <w:szCs w:val="24"/>
              </w:rPr>
              <w:t>431 481,2</w:t>
            </w:r>
          </w:p>
          <w:p w:rsidR="001D0039" w:rsidRPr="00BE74A5" w:rsidRDefault="001D0039" w:rsidP="001D0039">
            <w:pPr>
              <w:jc w:val="center"/>
              <w:rPr>
                <w:bCs/>
                <w:sz w:val="24"/>
                <w:szCs w:val="24"/>
              </w:rPr>
            </w:pPr>
          </w:p>
        </w:tc>
        <w:tc>
          <w:tcPr>
            <w:tcW w:w="1417" w:type="dxa"/>
            <w:gridSpan w:val="2"/>
            <w:tcMar>
              <w:left w:w="0" w:type="dxa"/>
              <w:right w:w="0" w:type="dxa"/>
            </w:tcMar>
            <w:hideMark/>
          </w:tcPr>
          <w:p w:rsidR="001D0039" w:rsidRPr="00BE74A5" w:rsidRDefault="001D0039" w:rsidP="001D0039">
            <w:pPr>
              <w:jc w:val="center"/>
              <w:rPr>
                <w:bCs/>
                <w:sz w:val="24"/>
                <w:szCs w:val="24"/>
              </w:rPr>
            </w:pPr>
          </w:p>
          <w:p w:rsidR="001D0039" w:rsidRPr="00BE74A5" w:rsidRDefault="001D0039" w:rsidP="001D0039">
            <w:pPr>
              <w:jc w:val="center"/>
              <w:rPr>
                <w:bCs/>
                <w:sz w:val="24"/>
                <w:szCs w:val="24"/>
              </w:rPr>
            </w:pPr>
            <w:r w:rsidRPr="00BE74A5">
              <w:rPr>
                <w:bCs/>
                <w:sz w:val="24"/>
                <w:szCs w:val="24"/>
              </w:rPr>
              <w:t>426 185,9</w:t>
            </w:r>
          </w:p>
          <w:p w:rsidR="001D0039" w:rsidRPr="00BE74A5" w:rsidRDefault="001D0039" w:rsidP="001D0039">
            <w:pPr>
              <w:jc w:val="center"/>
              <w:rPr>
                <w:bCs/>
                <w:sz w:val="24"/>
                <w:szCs w:val="24"/>
              </w:rPr>
            </w:pPr>
          </w:p>
        </w:tc>
        <w:tc>
          <w:tcPr>
            <w:tcW w:w="1356" w:type="dxa"/>
            <w:gridSpan w:val="3"/>
            <w:tcMar>
              <w:left w:w="0" w:type="dxa"/>
              <w:right w:w="0" w:type="dxa"/>
            </w:tcMar>
            <w:hideMark/>
          </w:tcPr>
          <w:p w:rsidR="001D0039" w:rsidRPr="00BE74A5" w:rsidRDefault="001D0039" w:rsidP="001D0039">
            <w:pPr>
              <w:jc w:val="center"/>
              <w:rPr>
                <w:bCs/>
                <w:color w:val="000000"/>
                <w:sz w:val="24"/>
                <w:szCs w:val="24"/>
              </w:rPr>
            </w:pPr>
            <w:r w:rsidRPr="00BE74A5">
              <w:rPr>
                <w:bCs/>
                <w:color w:val="000000"/>
                <w:sz w:val="24"/>
                <w:szCs w:val="24"/>
              </w:rPr>
              <w:t>461 064,1</w:t>
            </w:r>
          </w:p>
        </w:tc>
      </w:tr>
      <w:tr w:rsidR="001D0039" w:rsidRPr="00BE74A5" w:rsidTr="00D66A57">
        <w:trPr>
          <w:gridAfter w:val="21"/>
          <w:wAfter w:w="9574" w:type="dxa"/>
          <w:trHeight w:val="624"/>
        </w:trPr>
        <w:tc>
          <w:tcPr>
            <w:tcW w:w="4219" w:type="dxa"/>
            <w:gridSpan w:val="5"/>
            <w:vMerge/>
            <w:hideMark/>
          </w:tcPr>
          <w:p w:rsidR="001D0039" w:rsidRPr="00BE74A5" w:rsidRDefault="001D0039" w:rsidP="001D0039">
            <w:pPr>
              <w:jc w:val="both"/>
              <w:rPr>
                <w:bCs/>
                <w:color w:val="000000"/>
                <w:sz w:val="24"/>
                <w:szCs w:val="24"/>
              </w:rPr>
            </w:pPr>
          </w:p>
        </w:tc>
        <w:tc>
          <w:tcPr>
            <w:tcW w:w="992" w:type="dxa"/>
            <w:gridSpan w:val="2"/>
            <w:hideMark/>
          </w:tcPr>
          <w:p w:rsidR="001D0039" w:rsidRPr="00BE74A5" w:rsidRDefault="001D0039" w:rsidP="001D0039">
            <w:pPr>
              <w:jc w:val="both"/>
              <w:rPr>
                <w:bCs/>
                <w:color w:val="000000"/>
                <w:sz w:val="24"/>
                <w:szCs w:val="24"/>
              </w:rPr>
            </w:pPr>
            <w:r w:rsidRPr="00BE74A5">
              <w:rPr>
                <w:bCs/>
                <w:color w:val="000000"/>
                <w:sz w:val="24"/>
                <w:szCs w:val="24"/>
              </w:rPr>
              <w:t>фед</w:t>
            </w:r>
            <w:r w:rsidRPr="00BE74A5">
              <w:rPr>
                <w:bCs/>
                <w:color w:val="000000"/>
                <w:sz w:val="24"/>
                <w:szCs w:val="24"/>
              </w:rPr>
              <w:t>е</w:t>
            </w:r>
            <w:r w:rsidRPr="00BE74A5">
              <w:rPr>
                <w:bCs/>
                <w:color w:val="000000"/>
                <w:sz w:val="24"/>
                <w:szCs w:val="24"/>
              </w:rPr>
              <w:t>рал</w:t>
            </w:r>
            <w:r w:rsidRPr="00BE74A5">
              <w:rPr>
                <w:bCs/>
                <w:color w:val="000000"/>
                <w:sz w:val="24"/>
                <w:szCs w:val="24"/>
              </w:rPr>
              <w:t>ь</w:t>
            </w:r>
            <w:r w:rsidRPr="00BE74A5">
              <w:rPr>
                <w:bCs/>
                <w:color w:val="000000"/>
                <w:sz w:val="24"/>
                <w:szCs w:val="24"/>
              </w:rPr>
              <w:t>ный бю</w:t>
            </w:r>
            <w:r w:rsidRPr="00BE74A5">
              <w:rPr>
                <w:bCs/>
                <w:color w:val="000000"/>
                <w:sz w:val="24"/>
                <w:szCs w:val="24"/>
              </w:rPr>
              <w:t>д</w:t>
            </w:r>
            <w:r w:rsidRPr="00BE74A5">
              <w:rPr>
                <w:bCs/>
                <w:color w:val="000000"/>
                <w:sz w:val="24"/>
                <w:szCs w:val="24"/>
              </w:rPr>
              <w:t>жет</w:t>
            </w:r>
          </w:p>
        </w:tc>
        <w:tc>
          <w:tcPr>
            <w:tcW w:w="1560" w:type="dxa"/>
            <w:gridSpan w:val="2"/>
            <w:vMerge/>
            <w:tcMar>
              <w:left w:w="0" w:type="dxa"/>
              <w:right w:w="0" w:type="dxa"/>
            </w:tcMar>
            <w:hideMark/>
          </w:tcPr>
          <w:p w:rsidR="001D0039" w:rsidRPr="00BE74A5" w:rsidRDefault="001D0039" w:rsidP="001D0039">
            <w:pPr>
              <w:jc w:val="center"/>
              <w:rPr>
                <w:bCs/>
                <w:color w:val="000000"/>
                <w:sz w:val="24"/>
                <w:szCs w:val="24"/>
              </w:rPr>
            </w:pPr>
          </w:p>
        </w:tc>
        <w:tc>
          <w:tcPr>
            <w:tcW w:w="1134" w:type="dxa"/>
            <w:gridSpan w:val="2"/>
            <w:tcMar>
              <w:left w:w="0" w:type="dxa"/>
              <w:right w:w="0" w:type="dxa"/>
            </w:tcMar>
            <w:hideMark/>
          </w:tcPr>
          <w:p w:rsidR="001D0039" w:rsidRPr="00BE74A5" w:rsidRDefault="001D0039" w:rsidP="001D0039">
            <w:pPr>
              <w:jc w:val="center"/>
              <w:rPr>
                <w:bCs/>
                <w:sz w:val="24"/>
                <w:szCs w:val="24"/>
              </w:rPr>
            </w:pPr>
            <w:r w:rsidRPr="00BE74A5">
              <w:rPr>
                <w:bCs/>
                <w:sz w:val="24"/>
                <w:szCs w:val="24"/>
              </w:rPr>
              <w:t>26 263,5</w:t>
            </w:r>
          </w:p>
        </w:tc>
        <w:tc>
          <w:tcPr>
            <w:tcW w:w="1157" w:type="dxa"/>
            <w:tcMar>
              <w:left w:w="0" w:type="dxa"/>
              <w:right w:w="0" w:type="dxa"/>
            </w:tcMar>
            <w:hideMark/>
          </w:tcPr>
          <w:p w:rsidR="001D0039" w:rsidRPr="00BE74A5" w:rsidRDefault="001D0039" w:rsidP="001D0039">
            <w:pPr>
              <w:jc w:val="center"/>
              <w:rPr>
                <w:bCs/>
                <w:sz w:val="24"/>
                <w:szCs w:val="24"/>
              </w:rPr>
            </w:pPr>
            <w:r w:rsidRPr="00BE74A5">
              <w:rPr>
                <w:bCs/>
                <w:sz w:val="24"/>
                <w:szCs w:val="24"/>
              </w:rPr>
              <w:t>4 533,3</w:t>
            </w:r>
          </w:p>
        </w:tc>
        <w:tc>
          <w:tcPr>
            <w:tcW w:w="1417" w:type="dxa"/>
            <w:tcMar>
              <w:left w:w="0" w:type="dxa"/>
              <w:right w:w="0" w:type="dxa"/>
            </w:tcMar>
            <w:hideMark/>
          </w:tcPr>
          <w:p w:rsidR="001D0039" w:rsidRPr="00BE74A5" w:rsidRDefault="001D0039" w:rsidP="001D0039">
            <w:pPr>
              <w:jc w:val="center"/>
              <w:rPr>
                <w:bCs/>
                <w:sz w:val="24"/>
                <w:szCs w:val="24"/>
              </w:rPr>
            </w:pPr>
            <w:r w:rsidRPr="00BE74A5">
              <w:rPr>
                <w:bCs/>
                <w:sz w:val="24"/>
                <w:szCs w:val="24"/>
              </w:rPr>
              <w:t>3 888,0</w:t>
            </w:r>
          </w:p>
        </w:tc>
        <w:tc>
          <w:tcPr>
            <w:tcW w:w="1418" w:type="dxa"/>
            <w:tcMar>
              <w:left w:w="0" w:type="dxa"/>
              <w:right w:w="0" w:type="dxa"/>
            </w:tcMar>
            <w:hideMark/>
          </w:tcPr>
          <w:p w:rsidR="001D0039" w:rsidRPr="00BE74A5" w:rsidRDefault="001D0039" w:rsidP="001D0039">
            <w:pPr>
              <w:jc w:val="center"/>
              <w:rPr>
                <w:bCs/>
                <w:sz w:val="24"/>
                <w:szCs w:val="24"/>
              </w:rPr>
            </w:pPr>
            <w:r w:rsidRPr="00BE74A5">
              <w:rPr>
                <w:bCs/>
                <w:sz w:val="24"/>
                <w:szCs w:val="24"/>
              </w:rPr>
              <w:t>4 160,6</w:t>
            </w:r>
          </w:p>
        </w:tc>
        <w:tc>
          <w:tcPr>
            <w:tcW w:w="1418" w:type="dxa"/>
            <w:tcMar>
              <w:left w:w="0" w:type="dxa"/>
              <w:right w:w="0" w:type="dxa"/>
            </w:tcMar>
            <w:hideMark/>
          </w:tcPr>
          <w:p w:rsidR="001D0039" w:rsidRPr="00BE74A5" w:rsidRDefault="001D0039" w:rsidP="001D0039">
            <w:pPr>
              <w:jc w:val="center"/>
              <w:rPr>
                <w:bCs/>
                <w:sz w:val="24"/>
                <w:szCs w:val="24"/>
              </w:rPr>
            </w:pPr>
            <w:r w:rsidRPr="00BE74A5">
              <w:rPr>
                <w:bCs/>
                <w:sz w:val="24"/>
                <w:szCs w:val="24"/>
              </w:rPr>
              <w:t>4 160,6</w:t>
            </w:r>
          </w:p>
        </w:tc>
        <w:tc>
          <w:tcPr>
            <w:tcW w:w="1417" w:type="dxa"/>
            <w:gridSpan w:val="2"/>
            <w:tcMar>
              <w:left w:w="0" w:type="dxa"/>
              <w:right w:w="0" w:type="dxa"/>
            </w:tcMar>
            <w:hideMark/>
          </w:tcPr>
          <w:p w:rsidR="001D0039" w:rsidRPr="00BE74A5" w:rsidRDefault="001D0039" w:rsidP="001D0039">
            <w:pPr>
              <w:jc w:val="center"/>
              <w:rPr>
                <w:bCs/>
                <w:sz w:val="24"/>
                <w:szCs w:val="24"/>
              </w:rPr>
            </w:pPr>
            <w:r w:rsidRPr="00BE74A5">
              <w:rPr>
                <w:bCs/>
                <w:sz w:val="24"/>
                <w:szCs w:val="24"/>
              </w:rPr>
              <w:t>4 160,6</w:t>
            </w:r>
          </w:p>
        </w:tc>
        <w:tc>
          <w:tcPr>
            <w:tcW w:w="1356" w:type="dxa"/>
            <w:gridSpan w:val="3"/>
            <w:tcMar>
              <w:left w:w="0" w:type="dxa"/>
              <w:right w:w="0" w:type="dxa"/>
            </w:tcMar>
            <w:hideMark/>
          </w:tcPr>
          <w:p w:rsidR="001D0039" w:rsidRPr="00BE74A5" w:rsidRDefault="001D0039" w:rsidP="001D0039">
            <w:pPr>
              <w:jc w:val="center"/>
              <w:rPr>
                <w:bCs/>
                <w:color w:val="000000"/>
                <w:sz w:val="24"/>
                <w:szCs w:val="24"/>
              </w:rPr>
            </w:pPr>
            <w:r w:rsidRPr="00BE74A5">
              <w:rPr>
                <w:bCs/>
                <w:color w:val="000000"/>
                <w:sz w:val="24"/>
                <w:szCs w:val="24"/>
              </w:rPr>
              <w:t>5 360,4</w:t>
            </w:r>
          </w:p>
        </w:tc>
      </w:tr>
      <w:tr w:rsidR="001D0039" w:rsidRPr="00BE74A5" w:rsidTr="00D66A57">
        <w:trPr>
          <w:gridAfter w:val="21"/>
          <w:wAfter w:w="9574" w:type="dxa"/>
          <w:trHeight w:val="273"/>
        </w:trPr>
        <w:tc>
          <w:tcPr>
            <w:tcW w:w="4219" w:type="dxa"/>
            <w:gridSpan w:val="5"/>
            <w:vMerge/>
            <w:hideMark/>
          </w:tcPr>
          <w:p w:rsidR="001D0039" w:rsidRPr="00BE74A5" w:rsidRDefault="001D0039" w:rsidP="001D0039">
            <w:pPr>
              <w:jc w:val="both"/>
              <w:rPr>
                <w:bCs/>
                <w:color w:val="000000"/>
                <w:sz w:val="24"/>
                <w:szCs w:val="24"/>
              </w:rPr>
            </w:pPr>
          </w:p>
        </w:tc>
        <w:tc>
          <w:tcPr>
            <w:tcW w:w="992" w:type="dxa"/>
            <w:gridSpan w:val="2"/>
            <w:hideMark/>
          </w:tcPr>
          <w:p w:rsidR="001D0039" w:rsidRPr="00BE74A5" w:rsidRDefault="001D0039" w:rsidP="001D0039">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авт</w:t>
            </w:r>
            <w:r w:rsidRPr="00BE74A5">
              <w:rPr>
                <w:bCs/>
                <w:color w:val="000000"/>
                <w:sz w:val="24"/>
                <w:szCs w:val="24"/>
              </w:rPr>
              <w:t>о</w:t>
            </w:r>
            <w:r w:rsidRPr="00BE74A5">
              <w:rPr>
                <w:bCs/>
                <w:color w:val="000000"/>
                <w:sz w:val="24"/>
                <w:szCs w:val="24"/>
              </w:rPr>
              <w:t>номн</w:t>
            </w:r>
            <w:r w:rsidRPr="00BE74A5">
              <w:rPr>
                <w:bCs/>
                <w:color w:val="000000"/>
                <w:sz w:val="24"/>
                <w:szCs w:val="24"/>
              </w:rPr>
              <w:t>о</w:t>
            </w:r>
            <w:r w:rsidRPr="00BE74A5">
              <w:rPr>
                <w:bCs/>
                <w:color w:val="000000"/>
                <w:sz w:val="24"/>
                <w:szCs w:val="24"/>
              </w:rPr>
              <w:t>го о</w:t>
            </w:r>
            <w:r w:rsidRPr="00BE74A5">
              <w:rPr>
                <w:bCs/>
                <w:color w:val="000000"/>
                <w:sz w:val="24"/>
                <w:szCs w:val="24"/>
              </w:rPr>
              <w:t>к</w:t>
            </w:r>
            <w:r w:rsidRPr="00BE74A5">
              <w:rPr>
                <w:bCs/>
                <w:color w:val="000000"/>
                <w:sz w:val="24"/>
                <w:szCs w:val="24"/>
              </w:rPr>
              <w:t>руга</w:t>
            </w:r>
          </w:p>
        </w:tc>
        <w:tc>
          <w:tcPr>
            <w:tcW w:w="1560" w:type="dxa"/>
            <w:gridSpan w:val="2"/>
            <w:vMerge/>
            <w:tcMar>
              <w:left w:w="0" w:type="dxa"/>
              <w:right w:w="0" w:type="dxa"/>
            </w:tcMar>
            <w:hideMark/>
          </w:tcPr>
          <w:p w:rsidR="001D0039" w:rsidRPr="00BE74A5" w:rsidRDefault="001D0039" w:rsidP="001D0039">
            <w:pPr>
              <w:jc w:val="center"/>
              <w:rPr>
                <w:bCs/>
                <w:color w:val="000000"/>
                <w:sz w:val="24"/>
                <w:szCs w:val="24"/>
              </w:rPr>
            </w:pPr>
          </w:p>
        </w:tc>
        <w:tc>
          <w:tcPr>
            <w:tcW w:w="1134" w:type="dxa"/>
            <w:gridSpan w:val="2"/>
            <w:tcMar>
              <w:left w:w="0" w:type="dxa"/>
              <w:right w:w="0" w:type="dxa"/>
            </w:tcMar>
            <w:hideMark/>
          </w:tcPr>
          <w:p w:rsidR="001D0039" w:rsidRPr="00BE74A5" w:rsidRDefault="001D0039" w:rsidP="001D0039">
            <w:pPr>
              <w:jc w:val="center"/>
              <w:rPr>
                <w:bCs/>
                <w:sz w:val="24"/>
                <w:szCs w:val="24"/>
              </w:rPr>
            </w:pPr>
            <w:r w:rsidRPr="00BE74A5">
              <w:rPr>
                <w:bCs/>
                <w:sz w:val="24"/>
                <w:szCs w:val="24"/>
              </w:rPr>
              <w:t>977 766,6</w:t>
            </w:r>
          </w:p>
        </w:tc>
        <w:tc>
          <w:tcPr>
            <w:tcW w:w="1157" w:type="dxa"/>
            <w:tcMar>
              <w:left w:w="0" w:type="dxa"/>
              <w:right w:w="0" w:type="dxa"/>
            </w:tcMar>
            <w:hideMark/>
          </w:tcPr>
          <w:p w:rsidR="001D0039" w:rsidRPr="00BE74A5" w:rsidRDefault="001D0039" w:rsidP="001D0039">
            <w:pPr>
              <w:jc w:val="center"/>
              <w:rPr>
                <w:bCs/>
                <w:sz w:val="24"/>
                <w:szCs w:val="24"/>
              </w:rPr>
            </w:pPr>
            <w:r w:rsidRPr="00BE74A5">
              <w:rPr>
                <w:bCs/>
                <w:sz w:val="24"/>
                <w:szCs w:val="24"/>
              </w:rPr>
              <w:t>130 730,7</w:t>
            </w:r>
          </w:p>
        </w:tc>
        <w:tc>
          <w:tcPr>
            <w:tcW w:w="1417" w:type="dxa"/>
            <w:tcMar>
              <w:left w:w="0" w:type="dxa"/>
              <w:right w:w="0" w:type="dxa"/>
            </w:tcMar>
            <w:hideMark/>
          </w:tcPr>
          <w:p w:rsidR="001D0039" w:rsidRPr="00BE74A5" w:rsidRDefault="001D0039" w:rsidP="001D0039">
            <w:pPr>
              <w:jc w:val="center"/>
              <w:rPr>
                <w:bCs/>
                <w:sz w:val="24"/>
                <w:szCs w:val="24"/>
              </w:rPr>
            </w:pPr>
            <w:r w:rsidRPr="00BE74A5">
              <w:rPr>
                <w:bCs/>
                <w:sz w:val="24"/>
                <w:szCs w:val="24"/>
              </w:rPr>
              <w:t>163 320,7</w:t>
            </w:r>
          </w:p>
        </w:tc>
        <w:tc>
          <w:tcPr>
            <w:tcW w:w="1418" w:type="dxa"/>
            <w:tcMar>
              <w:left w:w="0" w:type="dxa"/>
              <w:right w:w="0" w:type="dxa"/>
            </w:tcMar>
            <w:hideMark/>
          </w:tcPr>
          <w:p w:rsidR="001D0039" w:rsidRPr="00BE74A5" w:rsidRDefault="001D0039" w:rsidP="001D0039">
            <w:pPr>
              <w:jc w:val="center"/>
              <w:rPr>
                <w:bCs/>
                <w:sz w:val="24"/>
                <w:szCs w:val="24"/>
              </w:rPr>
            </w:pPr>
            <w:r w:rsidRPr="00BE74A5">
              <w:rPr>
                <w:bCs/>
                <w:sz w:val="24"/>
                <w:szCs w:val="24"/>
              </w:rPr>
              <w:t>179 926,4</w:t>
            </w:r>
          </w:p>
        </w:tc>
        <w:tc>
          <w:tcPr>
            <w:tcW w:w="1418" w:type="dxa"/>
            <w:tcMar>
              <w:left w:w="0" w:type="dxa"/>
              <w:right w:w="0" w:type="dxa"/>
            </w:tcMar>
            <w:hideMark/>
          </w:tcPr>
          <w:p w:rsidR="001D0039" w:rsidRPr="00BE74A5" w:rsidRDefault="001D0039" w:rsidP="001D0039">
            <w:pPr>
              <w:jc w:val="center"/>
              <w:rPr>
                <w:bCs/>
                <w:sz w:val="24"/>
                <w:szCs w:val="24"/>
              </w:rPr>
            </w:pPr>
            <w:r w:rsidRPr="00BE74A5">
              <w:rPr>
                <w:bCs/>
                <w:sz w:val="24"/>
                <w:szCs w:val="24"/>
              </w:rPr>
              <w:t>168 841,6</w:t>
            </w:r>
          </w:p>
        </w:tc>
        <w:tc>
          <w:tcPr>
            <w:tcW w:w="1417" w:type="dxa"/>
            <w:gridSpan w:val="2"/>
            <w:tcMar>
              <w:left w:w="0" w:type="dxa"/>
              <w:right w:w="0" w:type="dxa"/>
            </w:tcMar>
            <w:hideMark/>
          </w:tcPr>
          <w:p w:rsidR="001D0039" w:rsidRPr="00BE74A5" w:rsidRDefault="001D0039" w:rsidP="001D0039">
            <w:pPr>
              <w:jc w:val="center"/>
              <w:rPr>
                <w:bCs/>
                <w:sz w:val="24"/>
                <w:szCs w:val="24"/>
              </w:rPr>
            </w:pPr>
            <w:r w:rsidRPr="00BE74A5">
              <w:rPr>
                <w:bCs/>
                <w:sz w:val="24"/>
                <w:szCs w:val="24"/>
              </w:rPr>
              <w:t>162 129,6</w:t>
            </w:r>
          </w:p>
        </w:tc>
        <w:tc>
          <w:tcPr>
            <w:tcW w:w="1356" w:type="dxa"/>
            <w:gridSpan w:val="3"/>
            <w:tcMar>
              <w:left w:w="0" w:type="dxa"/>
              <w:right w:w="0" w:type="dxa"/>
            </w:tcMar>
            <w:hideMark/>
          </w:tcPr>
          <w:p w:rsidR="001D0039" w:rsidRPr="00BE74A5" w:rsidRDefault="001D0039" w:rsidP="001D0039">
            <w:pPr>
              <w:jc w:val="center"/>
              <w:rPr>
                <w:bCs/>
                <w:color w:val="000000"/>
                <w:sz w:val="24"/>
                <w:szCs w:val="24"/>
              </w:rPr>
            </w:pPr>
            <w:r w:rsidRPr="00BE74A5">
              <w:rPr>
                <w:bCs/>
                <w:color w:val="000000"/>
                <w:sz w:val="24"/>
                <w:szCs w:val="24"/>
              </w:rPr>
              <w:t>172 817,6</w:t>
            </w:r>
          </w:p>
        </w:tc>
      </w:tr>
      <w:tr w:rsidR="001D0039" w:rsidRPr="00BE74A5" w:rsidTr="00D66A57">
        <w:trPr>
          <w:gridAfter w:val="21"/>
          <w:wAfter w:w="9574" w:type="dxa"/>
          <w:trHeight w:val="420"/>
        </w:trPr>
        <w:tc>
          <w:tcPr>
            <w:tcW w:w="4219" w:type="dxa"/>
            <w:gridSpan w:val="5"/>
            <w:vMerge/>
            <w:hideMark/>
          </w:tcPr>
          <w:p w:rsidR="001D0039" w:rsidRPr="00BE74A5" w:rsidRDefault="001D0039" w:rsidP="001D0039">
            <w:pPr>
              <w:jc w:val="both"/>
              <w:rPr>
                <w:bCs/>
                <w:color w:val="000000"/>
                <w:sz w:val="24"/>
                <w:szCs w:val="24"/>
              </w:rPr>
            </w:pPr>
          </w:p>
        </w:tc>
        <w:tc>
          <w:tcPr>
            <w:tcW w:w="992" w:type="dxa"/>
            <w:gridSpan w:val="2"/>
            <w:hideMark/>
          </w:tcPr>
          <w:p w:rsidR="001D0039" w:rsidRPr="00BE74A5" w:rsidRDefault="001D0039" w:rsidP="001D0039">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района</w:t>
            </w:r>
          </w:p>
        </w:tc>
        <w:tc>
          <w:tcPr>
            <w:tcW w:w="1560" w:type="dxa"/>
            <w:gridSpan w:val="2"/>
            <w:vMerge/>
            <w:tcMar>
              <w:left w:w="0" w:type="dxa"/>
              <w:right w:w="0" w:type="dxa"/>
            </w:tcMar>
            <w:hideMark/>
          </w:tcPr>
          <w:p w:rsidR="001D0039" w:rsidRPr="00BE74A5" w:rsidRDefault="001D0039" w:rsidP="001D0039">
            <w:pPr>
              <w:jc w:val="center"/>
              <w:rPr>
                <w:bCs/>
                <w:color w:val="000000"/>
                <w:sz w:val="24"/>
                <w:szCs w:val="24"/>
              </w:rPr>
            </w:pPr>
          </w:p>
        </w:tc>
        <w:tc>
          <w:tcPr>
            <w:tcW w:w="1134" w:type="dxa"/>
            <w:gridSpan w:val="2"/>
            <w:tcMar>
              <w:left w:w="0" w:type="dxa"/>
              <w:right w:w="0" w:type="dxa"/>
            </w:tcMar>
            <w:hideMark/>
          </w:tcPr>
          <w:p w:rsidR="001D0039" w:rsidRPr="00BE74A5" w:rsidRDefault="001D0039" w:rsidP="001D0039">
            <w:pPr>
              <w:jc w:val="center"/>
              <w:rPr>
                <w:bCs/>
                <w:sz w:val="24"/>
                <w:szCs w:val="24"/>
              </w:rPr>
            </w:pPr>
          </w:p>
          <w:p w:rsidR="001D0039" w:rsidRPr="00BE74A5" w:rsidRDefault="001D0039" w:rsidP="001D0039">
            <w:pPr>
              <w:jc w:val="center"/>
              <w:rPr>
                <w:bCs/>
                <w:sz w:val="24"/>
                <w:szCs w:val="24"/>
              </w:rPr>
            </w:pPr>
            <w:r w:rsidRPr="00BE74A5">
              <w:rPr>
                <w:bCs/>
                <w:sz w:val="24"/>
                <w:szCs w:val="24"/>
              </w:rPr>
              <w:t>2 564 959,9</w:t>
            </w:r>
          </w:p>
          <w:p w:rsidR="001D0039" w:rsidRPr="00BE74A5" w:rsidRDefault="001D0039" w:rsidP="001D0039">
            <w:pPr>
              <w:jc w:val="center"/>
              <w:rPr>
                <w:bCs/>
                <w:sz w:val="24"/>
                <w:szCs w:val="24"/>
              </w:rPr>
            </w:pPr>
          </w:p>
        </w:tc>
        <w:tc>
          <w:tcPr>
            <w:tcW w:w="1157" w:type="dxa"/>
            <w:tcMar>
              <w:left w:w="0" w:type="dxa"/>
              <w:right w:w="0" w:type="dxa"/>
            </w:tcMar>
            <w:hideMark/>
          </w:tcPr>
          <w:p w:rsidR="001D0039" w:rsidRPr="00BE74A5" w:rsidRDefault="001D0039" w:rsidP="001D0039">
            <w:pPr>
              <w:jc w:val="center"/>
              <w:rPr>
                <w:bCs/>
                <w:sz w:val="24"/>
                <w:szCs w:val="24"/>
              </w:rPr>
            </w:pPr>
            <w:r w:rsidRPr="00BE74A5">
              <w:rPr>
                <w:bCs/>
                <w:sz w:val="24"/>
                <w:szCs w:val="24"/>
              </w:rPr>
              <w:t>752 831,3</w:t>
            </w:r>
          </w:p>
        </w:tc>
        <w:tc>
          <w:tcPr>
            <w:tcW w:w="1417" w:type="dxa"/>
            <w:tcMar>
              <w:left w:w="0" w:type="dxa"/>
              <w:right w:w="0" w:type="dxa"/>
            </w:tcMar>
            <w:hideMark/>
          </w:tcPr>
          <w:p w:rsidR="001D0039" w:rsidRPr="00BE74A5" w:rsidRDefault="001D0039" w:rsidP="001D0039">
            <w:pPr>
              <w:jc w:val="center"/>
              <w:rPr>
                <w:bCs/>
                <w:sz w:val="24"/>
                <w:szCs w:val="24"/>
              </w:rPr>
            </w:pPr>
            <w:r w:rsidRPr="00BE74A5">
              <w:rPr>
                <w:bCs/>
                <w:sz w:val="24"/>
                <w:szCs w:val="24"/>
              </w:rPr>
              <w:t>714 876,5</w:t>
            </w:r>
          </w:p>
        </w:tc>
        <w:tc>
          <w:tcPr>
            <w:tcW w:w="1418" w:type="dxa"/>
            <w:tcMar>
              <w:left w:w="0" w:type="dxa"/>
              <w:right w:w="0" w:type="dxa"/>
            </w:tcMar>
            <w:hideMark/>
          </w:tcPr>
          <w:p w:rsidR="001D0039" w:rsidRPr="00BE74A5" w:rsidRDefault="001D0039" w:rsidP="001D0039">
            <w:pPr>
              <w:jc w:val="center"/>
              <w:rPr>
                <w:bCs/>
                <w:sz w:val="24"/>
                <w:szCs w:val="24"/>
              </w:rPr>
            </w:pPr>
          </w:p>
          <w:p w:rsidR="001D0039" w:rsidRPr="00BE74A5" w:rsidRDefault="001D0039" w:rsidP="001D0039">
            <w:pPr>
              <w:jc w:val="center"/>
              <w:rPr>
                <w:bCs/>
                <w:sz w:val="24"/>
                <w:szCs w:val="24"/>
              </w:rPr>
            </w:pPr>
            <w:r w:rsidRPr="00BE74A5">
              <w:rPr>
                <w:bCs/>
                <w:sz w:val="24"/>
                <w:szCs w:val="24"/>
              </w:rPr>
              <w:t>295 991,3</w:t>
            </w:r>
          </w:p>
          <w:p w:rsidR="001D0039" w:rsidRPr="00BE74A5" w:rsidRDefault="001D0039" w:rsidP="001D0039">
            <w:pPr>
              <w:jc w:val="center"/>
              <w:rPr>
                <w:bCs/>
                <w:sz w:val="24"/>
                <w:szCs w:val="24"/>
              </w:rPr>
            </w:pPr>
          </w:p>
        </w:tc>
        <w:tc>
          <w:tcPr>
            <w:tcW w:w="1418" w:type="dxa"/>
            <w:tcMar>
              <w:left w:w="0" w:type="dxa"/>
              <w:right w:w="0" w:type="dxa"/>
            </w:tcMar>
            <w:hideMark/>
          </w:tcPr>
          <w:p w:rsidR="001D0039" w:rsidRPr="00BE74A5" w:rsidRDefault="001D0039" w:rsidP="001D0039">
            <w:pPr>
              <w:jc w:val="center"/>
              <w:rPr>
                <w:bCs/>
                <w:sz w:val="24"/>
                <w:szCs w:val="24"/>
              </w:rPr>
            </w:pPr>
          </w:p>
          <w:p w:rsidR="001D0039" w:rsidRPr="00BE74A5" w:rsidRDefault="001D0039" w:rsidP="001D0039">
            <w:pPr>
              <w:jc w:val="center"/>
              <w:rPr>
                <w:bCs/>
                <w:sz w:val="24"/>
                <w:szCs w:val="24"/>
              </w:rPr>
            </w:pPr>
            <w:r w:rsidRPr="00BE74A5">
              <w:rPr>
                <w:bCs/>
                <w:sz w:val="24"/>
                <w:szCs w:val="24"/>
              </w:rPr>
              <w:t>258 479,0</w:t>
            </w:r>
          </w:p>
          <w:p w:rsidR="001D0039" w:rsidRPr="00BE74A5" w:rsidRDefault="001D0039" w:rsidP="001D0039">
            <w:pPr>
              <w:jc w:val="center"/>
              <w:rPr>
                <w:bCs/>
                <w:sz w:val="24"/>
                <w:szCs w:val="24"/>
              </w:rPr>
            </w:pPr>
          </w:p>
        </w:tc>
        <w:tc>
          <w:tcPr>
            <w:tcW w:w="1417" w:type="dxa"/>
            <w:gridSpan w:val="2"/>
            <w:tcMar>
              <w:left w:w="0" w:type="dxa"/>
              <w:right w:w="0" w:type="dxa"/>
            </w:tcMar>
            <w:hideMark/>
          </w:tcPr>
          <w:p w:rsidR="001D0039" w:rsidRPr="00BE74A5" w:rsidRDefault="001D0039" w:rsidP="001D0039">
            <w:pPr>
              <w:jc w:val="center"/>
              <w:rPr>
                <w:bCs/>
                <w:sz w:val="24"/>
                <w:szCs w:val="24"/>
              </w:rPr>
            </w:pPr>
          </w:p>
          <w:p w:rsidR="001D0039" w:rsidRPr="00BE74A5" w:rsidRDefault="001D0039" w:rsidP="001D0039">
            <w:pPr>
              <w:jc w:val="center"/>
              <w:rPr>
                <w:bCs/>
                <w:sz w:val="24"/>
                <w:szCs w:val="24"/>
              </w:rPr>
            </w:pPr>
            <w:r w:rsidRPr="00BE74A5">
              <w:rPr>
                <w:bCs/>
                <w:sz w:val="24"/>
                <w:szCs w:val="24"/>
              </w:rPr>
              <w:t>259 895,7</w:t>
            </w:r>
          </w:p>
          <w:p w:rsidR="001D0039" w:rsidRPr="00BE74A5" w:rsidRDefault="001D0039" w:rsidP="001D0039">
            <w:pPr>
              <w:jc w:val="center"/>
              <w:rPr>
                <w:bCs/>
                <w:sz w:val="24"/>
                <w:szCs w:val="24"/>
              </w:rPr>
            </w:pPr>
          </w:p>
        </w:tc>
        <w:tc>
          <w:tcPr>
            <w:tcW w:w="1356" w:type="dxa"/>
            <w:gridSpan w:val="3"/>
            <w:tcMar>
              <w:left w:w="0" w:type="dxa"/>
              <w:right w:w="0" w:type="dxa"/>
            </w:tcMar>
            <w:hideMark/>
          </w:tcPr>
          <w:p w:rsidR="001D0039" w:rsidRPr="00BE74A5" w:rsidRDefault="001D0039" w:rsidP="001D0039">
            <w:pPr>
              <w:jc w:val="center"/>
              <w:rPr>
                <w:bCs/>
                <w:color w:val="000000"/>
                <w:sz w:val="24"/>
                <w:szCs w:val="24"/>
              </w:rPr>
            </w:pPr>
            <w:r w:rsidRPr="00BE74A5">
              <w:rPr>
                <w:bCs/>
                <w:color w:val="000000"/>
                <w:sz w:val="24"/>
                <w:szCs w:val="24"/>
              </w:rPr>
              <w:t>282 886,1</w:t>
            </w:r>
          </w:p>
        </w:tc>
      </w:tr>
      <w:tr w:rsidR="001D0039" w:rsidRPr="00BE74A5" w:rsidTr="00D66A57">
        <w:trPr>
          <w:gridAfter w:val="21"/>
          <w:wAfter w:w="9574" w:type="dxa"/>
          <w:trHeight w:val="1668"/>
        </w:trPr>
        <w:tc>
          <w:tcPr>
            <w:tcW w:w="4219" w:type="dxa"/>
            <w:gridSpan w:val="5"/>
            <w:vMerge/>
            <w:hideMark/>
          </w:tcPr>
          <w:p w:rsidR="001D0039" w:rsidRPr="00BE74A5" w:rsidRDefault="001D0039" w:rsidP="001D0039">
            <w:pPr>
              <w:jc w:val="both"/>
              <w:rPr>
                <w:bCs/>
                <w:color w:val="000000"/>
                <w:sz w:val="24"/>
                <w:szCs w:val="24"/>
              </w:rPr>
            </w:pPr>
          </w:p>
        </w:tc>
        <w:tc>
          <w:tcPr>
            <w:tcW w:w="992" w:type="dxa"/>
            <w:gridSpan w:val="2"/>
            <w:hideMark/>
          </w:tcPr>
          <w:p w:rsidR="001D0039" w:rsidRPr="00BE74A5" w:rsidRDefault="001D0039" w:rsidP="001D0039">
            <w:pPr>
              <w:jc w:val="both"/>
              <w:rPr>
                <w:bCs/>
                <w:color w:val="000000"/>
                <w:sz w:val="24"/>
                <w:szCs w:val="24"/>
              </w:rPr>
            </w:pPr>
            <w:r w:rsidRPr="00BE74A5">
              <w:rPr>
                <w:bCs/>
                <w:color w:val="000000"/>
                <w:sz w:val="24"/>
                <w:szCs w:val="24"/>
              </w:rPr>
              <w:t>в том числе бе</w:t>
            </w:r>
            <w:r w:rsidRPr="00BE74A5">
              <w:rPr>
                <w:bCs/>
                <w:color w:val="000000"/>
                <w:sz w:val="24"/>
                <w:szCs w:val="24"/>
              </w:rPr>
              <w:t>з</w:t>
            </w:r>
            <w:r w:rsidRPr="00BE74A5">
              <w:rPr>
                <w:bCs/>
                <w:color w:val="000000"/>
                <w:sz w:val="24"/>
                <w:szCs w:val="24"/>
              </w:rPr>
              <w:t>во</w:t>
            </w:r>
            <w:r w:rsidRPr="00BE74A5">
              <w:rPr>
                <w:bCs/>
                <w:color w:val="000000"/>
                <w:sz w:val="24"/>
                <w:szCs w:val="24"/>
              </w:rPr>
              <w:t>з</w:t>
            </w:r>
            <w:r w:rsidRPr="00BE74A5">
              <w:rPr>
                <w:bCs/>
                <w:color w:val="000000"/>
                <w:sz w:val="24"/>
                <w:szCs w:val="24"/>
              </w:rPr>
              <w:t>мез</w:t>
            </w:r>
            <w:r w:rsidRPr="00BE74A5">
              <w:rPr>
                <w:bCs/>
                <w:color w:val="000000"/>
                <w:sz w:val="24"/>
                <w:szCs w:val="24"/>
              </w:rPr>
              <w:t>д</w:t>
            </w:r>
            <w:r w:rsidRPr="00BE74A5">
              <w:rPr>
                <w:bCs/>
                <w:color w:val="000000"/>
                <w:sz w:val="24"/>
                <w:szCs w:val="24"/>
              </w:rPr>
              <w:t>ные пост</w:t>
            </w:r>
            <w:r w:rsidRPr="00BE74A5">
              <w:rPr>
                <w:bCs/>
                <w:color w:val="000000"/>
                <w:sz w:val="24"/>
                <w:szCs w:val="24"/>
              </w:rPr>
              <w:t>у</w:t>
            </w:r>
            <w:r w:rsidRPr="00BE74A5">
              <w:rPr>
                <w:bCs/>
                <w:color w:val="000000"/>
                <w:sz w:val="24"/>
                <w:szCs w:val="24"/>
              </w:rPr>
              <w:t>пления физ</w:t>
            </w:r>
            <w:r w:rsidRPr="00BE74A5">
              <w:rPr>
                <w:bCs/>
                <w:color w:val="000000"/>
                <w:sz w:val="24"/>
                <w:szCs w:val="24"/>
              </w:rPr>
              <w:t>и</w:t>
            </w:r>
            <w:r w:rsidRPr="00BE74A5">
              <w:rPr>
                <w:bCs/>
                <w:color w:val="000000"/>
                <w:sz w:val="24"/>
                <w:szCs w:val="24"/>
              </w:rPr>
              <w:t>ческих и юр</w:t>
            </w:r>
            <w:r w:rsidRPr="00BE74A5">
              <w:rPr>
                <w:bCs/>
                <w:color w:val="000000"/>
                <w:sz w:val="24"/>
                <w:szCs w:val="24"/>
              </w:rPr>
              <w:t>и</w:t>
            </w:r>
            <w:r w:rsidRPr="00BE74A5">
              <w:rPr>
                <w:bCs/>
                <w:color w:val="000000"/>
                <w:sz w:val="24"/>
                <w:szCs w:val="24"/>
              </w:rPr>
              <w:t>дич</w:t>
            </w:r>
            <w:r w:rsidRPr="00BE74A5">
              <w:rPr>
                <w:bCs/>
                <w:color w:val="000000"/>
                <w:sz w:val="24"/>
                <w:szCs w:val="24"/>
              </w:rPr>
              <w:t>е</w:t>
            </w:r>
            <w:r w:rsidRPr="00BE74A5">
              <w:rPr>
                <w:bCs/>
                <w:color w:val="000000"/>
                <w:sz w:val="24"/>
                <w:szCs w:val="24"/>
              </w:rPr>
              <w:t>ских лиц</w:t>
            </w:r>
          </w:p>
        </w:tc>
        <w:tc>
          <w:tcPr>
            <w:tcW w:w="1560" w:type="dxa"/>
            <w:gridSpan w:val="2"/>
            <w:vMerge/>
            <w:tcMar>
              <w:left w:w="0" w:type="dxa"/>
              <w:right w:w="0" w:type="dxa"/>
            </w:tcMar>
            <w:hideMark/>
          </w:tcPr>
          <w:p w:rsidR="001D0039" w:rsidRPr="00BE74A5" w:rsidRDefault="001D0039" w:rsidP="001D0039">
            <w:pPr>
              <w:jc w:val="center"/>
              <w:rPr>
                <w:bCs/>
                <w:color w:val="000000"/>
                <w:sz w:val="24"/>
                <w:szCs w:val="24"/>
              </w:rPr>
            </w:pPr>
          </w:p>
        </w:tc>
        <w:tc>
          <w:tcPr>
            <w:tcW w:w="1134" w:type="dxa"/>
            <w:gridSpan w:val="2"/>
            <w:tcMar>
              <w:left w:w="0" w:type="dxa"/>
              <w:right w:w="0" w:type="dxa"/>
            </w:tcMar>
            <w:hideMark/>
          </w:tcPr>
          <w:p w:rsidR="001D0039" w:rsidRPr="00BE74A5" w:rsidRDefault="001D0039" w:rsidP="001D0039">
            <w:pPr>
              <w:jc w:val="center"/>
              <w:rPr>
                <w:bCs/>
                <w:color w:val="000000"/>
                <w:sz w:val="24"/>
                <w:szCs w:val="24"/>
              </w:rPr>
            </w:pPr>
            <w:r w:rsidRPr="00BE74A5">
              <w:rPr>
                <w:bCs/>
                <w:color w:val="000000"/>
                <w:sz w:val="24"/>
                <w:szCs w:val="24"/>
              </w:rPr>
              <w:t>728,4</w:t>
            </w:r>
          </w:p>
        </w:tc>
        <w:tc>
          <w:tcPr>
            <w:tcW w:w="1157" w:type="dxa"/>
            <w:tcMar>
              <w:left w:w="0" w:type="dxa"/>
              <w:right w:w="0" w:type="dxa"/>
            </w:tcMar>
            <w:hideMark/>
          </w:tcPr>
          <w:p w:rsidR="001D0039" w:rsidRPr="00BE74A5" w:rsidRDefault="001D0039" w:rsidP="001D0039">
            <w:pPr>
              <w:jc w:val="center"/>
              <w:rPr>
                <w:bCs/>
                <w:color w:val="000000"/>
                <w:sz w:val="24"/>
                <w:szCs w:val="24"/>
              </w:rPr>
            </w:pPr>
            <w:r w:rsidRPr="00BE74A5">
              <w:rPr>
                <w:bCs/>
                <w:color w:val="000000"/>
                <w:sz w:val="24"/>
                <w:szCs w:val="24"/>
              </w:rPr>
              <w:t>728,4</w:t>
            </w:r>
          </w:p>
        </w:tc>
        <w:tc>
          <w:tcPr>
            <w:tcW w:w="1417" w:type="dxa"/>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c>
          <w:tcPr>
            <w:tcW w:w="1418" w:type="dxa"/>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c>
          <w:tcPr>
            <w:tcW w:w="1418" w:type="dxa"/>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c>
          <w:tcPr>
            <w:tcW w:w="1417" w:type="dxa"/>
            <w:gridSpan w:val="2"/>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c>
          <w:tcPr>
            <w:tcW w:w="1356" w:type="dxa"/>
            <w:gridSpan w:val="3"/>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r>
      <w:tr w:rsidR="001D0039" w:rsidRPr="00BE74A5" w:rsidTr="00D66A57">
        <w:trPr>
          <w:gridAfter w:val="21"/>
          <w:wAfter w:w="9574" w:type="dxa"/>
          <w:trHeight w:val="624"/>
        </w:trPr>
        <w:tc>
          <w:tcPr>
            <w:tcW w:w="4219" w:type="dxa"/>
            <w:gridSpan w:val="5"/>
            <w:vMerge/>
            <w:hideMark/>
          </w:tcPr>
          <w:p w:rsidR="001D0039" w:rsidRPr="00BE74A5" w:rsidRDefault="001D0039" w:rsidP="001D0039">
            <w:pPr>
              <w:jc w:val="both"/>
              <w:rPr>
                <w:bCs/>
                <w:color w:val="000000"/>
                <w:sz w:val="24"/>
                <w:szCs w:val="24"/>
              </w:rPr>
            </w:pPr>
          </w:p>
        </w:tc>
        <w:tc>
          <w:tcPr>
            <w:tcW w:w="992" w:type="dxa"/>
            <w:gridSpan w:val="2"/>
            <w:hideMark/>
          </w:tcPr>
          <w:p w:rsidR="001D0039" w:rsidRPr="00BE74A5" w:rsidRDefault="001D0039" w:rsidP="001D0039">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пос</w:t>
            </w:r>
            <w:r w:rsidRPr="00BE74A5">
              <w:rPr>
                <w:bCs/>
                <w:color w:val="000000"/>
                <w:sz w:val="24"/>
                <w:szCs w:val="24"/>
              </w:rPr>
              <w:t>е</w:t>
            </w:r>
            <w:r w:rsidRPr="00BE74A5">
              <w:rPr>
                <w:bCs/>
                <w:color w:val="000000"/>
                <w:sz w:val="24"/>
                <w:szCs w:val="24"/>
              </w:rPr>
              <w:t>лений</w:t>
            </w:r>
          </w:p>
        </w:tc>
        <w:tc>
          <w:tcPr>
            <w:tcW w:w="1560" w:type="dxa"/>
            <w:gridSpan w:val="2"/>
            <w:vMerge/>
            <w:tcMar>
              <w:left w:w="0" w:type="dxa"/>
              <w:right w:w="0" w:type="dxa"/>
            </w:tcMar>
            <w:hideMark/>
          </w:tcPr>
          <w:p w:rsidR="001D0039" w:rsidRPr="00BE74A5" w:rsidRDefault="001D0039" w:rsidP="001D0039">
            <w:pPr>
              <w:jc w:val="center"/>
              <w:rPr>
                <w:bCs/>
                <w:color w:val="000000"/>
                <w:sz w:val="24"/>
                <w:szCs w:val="24"/>
              </w:rPr>
            </w:pPr>
          </w:p>
        </w:tc>
        <w:tc>
          <w:tcPr>
            <w:tcW w:w="1134" w:type="dxa"/>
            <w:gridSpan w:val="2"/>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c>
          <w:tcPr>
            <w:tcW w:w="1157" w:type="dxa"/>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c>
          <w:tcPr>
            <w:tcW w:w="1417" w:type="dxa"/>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c>
          <w:tcPr>
            <w:tcW w:w="1418" w:type="dxa"/>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c>
          <w:tcPr>
            <w:tcW w:w="1418" w:type="dxa"/>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c>
          <w:tcPr>
            <w:tcW w:w="1417" w:type="dxa"/>
            <w:gridSpan w:val="2"/>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c>
          <w:tcPr>
            <w:tcW w:w="1356" w:type="dxa"/>
            <w:gridSpan w:val="3"/>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r>
      <w:tr w:rsidR="001D0039" w:rsidRPr="00BE74A5" w:rsidTr="00D66A57">
        <w:trPr>
          <w:gridAfter w:val="21"/>
          <w:wAfter w:w="9574" w:type="dxa"/>
          <w:trHeight w:val="1832"/>
        </w:trPr>
        <w:tc>
          <w:tcPr>
            <w:tcW w:w="4219" w:type="dxa"/>
            <w:gridSpan w:val="5"/>
            <w:vMerge/>
            <w:hideMark/>
          </w:tcPr>
          <w:p w:rsidR="001D0039" w:rsidRPr="00BE74A5" w:rsidRDefault="001D0039" w:rsidP="001D0039">
            <w:pPr>
              <w:jc w:val="both"/>
              <w:rPr>
                <w:bCs/>
                <w:color w:val="000000"/>
                <w:sz w:val="24"/>
                <w:szCs w:val="24"/>
                <w:highlight w:val="green"/>
              </w:rPr>
            </w:pPr>
          </w:p>
        </w:tc>
        <w:tc>
          <w:tcPr>
            <w:tcW w:w="992" w:type="dxa"/>
            <w:gridSpan w:val="2"/>
            <w:hideMark/>
          </w:tcPr>
          <w:p w:rsidR="001D0039" w:rsidRPr="00BE74A5" w:rsidRDefault="001D0039" w:rsidP="001D0039">
            <w:pPr>
              <w:jc w:val="both"/>
              <w:rPr>
                <w:bCs/>
                <w:color w:val="000000"/>
                <w:sz w:val="24"/>
                <w:szCs w:val="24"/>
              </w:rPr>
            </w:pPr>
            <w:r w:rsidRPr="00BE74A5">
              <w:rPr>
                <w:bCs/>
                <w:color w:val="000000"/>
                <w:sz w:val="24"/>
                <w:szCs w:val="24"/>
              </w:rPr>
              <w:t>иные вн</w:t>
            </w:r>
            <w:r w:rsidRPr="00BE74A5">
              <w:rPr>
                <w:bCs/>
                <w:color w:val="000000"/>
                <w:sz w:val="24"/>
                <w:szCs w:val="24"/>
              </w:rPr>
              <w:t>е</w:t>
            </w:r>
            <w:r w:rsidRPr="00BE74A5">
              <w:rPr>
                <w:bCs/>
                <w:color w:val="000000"/>
                <w:sz w:val="24"/>
                <w:szCs w:val="24"/>
              </w:rPr>
              <w:t>бю</w:t>
            </w:r>
            <w:r w:rsidRPr="00BE74A5">
              <w:rPr>
                <w:bCs/>
                <w:color w:val="000000"/>
                <w:sz w:val="24"/>
                <w:szCs w:val="24"/>
              </w:rPr>
              <w:t>д</w:t>
            </w:r>
            <w:r w:rsidRPr="00BE74A5">
              <w:rPr>
                <w:bCs/>
                <w:color w:val="000000"/>
                <w:sz w:val="24"/>
                <w:szCs w:val="24"/>
              </w:rPr>
              <w:t>жетные исто</w:t>
            </w:r>
            <w:r w:rsidRPr="00BE74A5">
              <w:rPr>
                <w:bCs/>
                <w:color w:val="000000"/>
                <w:sz w:val="24"/>
                <w:szCs w:val="24"/>
              </w:rPr>
              <w:t>ч</w:t>
            </w:r>
            <w:r w:rsidRPr="00BE74A5">
              <w:rPr>
                <w:bCs/>
                <w:color w:val="000000"/>
                <w:sz w:val="24"/>
                <w:szCs w:val="24"/>
              </w:rPr>
              <w:t>ники</w:t>
            </w:r>
          </w:p>
        </w:tc>
        <w:tc>
          <w:tcPr>
            <w:tcW w:w="1560" w:type="dxa"/>
            <w:gridSpan w:val="2"/>
            <w:vMerge/>
            <w:tcMar>
              <w:left w:w="0" w:type="dxa"/>
              <w:right w:w="0" w:type="dxa"/>
            </w:tcMar>
            <w:hideMark/>
          </w:tcPr>
          <w:p w:rsidR="001D0039" w:rsidRPr="00BE74A5" w:rsidRDefault="001D0039" w:rsidP="001D0039">
            <w:pPr>
              <w:jc w:val="center"/>
              <w:rPr>
                <w:bCs/>
                <w:color w:val="000000"/>
                <w:sz w:val="24"/>
                <w:szCs w:val="24"/>
              </w:rPr>
            </w:pPr>
          </w:p>
        </w:tc>
        <w:tc>
          <w:tcPr>
            <w:tcW w:w="1134" w:type="dxa"/>
            <w:gridSpan w:val="2"/>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c>
          <w:tcPr>
            <w:tcW w:w="1157" w:type="dxa"/>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c>
          <w:tcPr>
            <w:tcW w:w="1417" w:type="dxa"/>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c>
          <w:tcPr>
            <w:tcW w:w="1418" w:type="dxa"/>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c>
          <w:tcPr>
            <w:tcW w:w="1418" w:type="dxa"/>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c>
          <w:tcPr>
            <w:tcW w:w="1417" w:type="dxa"/>
            <w:gridSpan w:val="2"/>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c>
          <w:tcPr>
            <w:tcW w:w="1356" w:type="dxa"/>
            <w:gridSpan w:val="3"/>
            <w:tcMar>
              <w:left w:w="0" w:type="dxa"/>
              <w:right w:w="0" w:type="dxa"/>
            </w:tcMar>
            <w:hideMark/>
          </w:tcPr>
          <w:p w:rsidR="001D0039" w:rsidRPr="00BE74A5" w:rsidRDefault="001D0039" w:rsidP="001D0039">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553"/>
        </w:trPr>
        <w:tc>
          <w:tcPr>
            <w:tcW w:w="16088" w:type="dxa"/>
            <w:gridSpan w:val="20"/>
            <w:hideMark/>
          </w:tcPr>
          <w:p w:rsidR="001D0039" w:rsidRDefault="00C14915" w:rsidP="003A017C">
            <w:pPr>
              <w:jc w:val="center"/>
              <w:rPr>
                <w:b/>
                <w:bCs/>
                <w:color w:val="000000"/>
                <w:sz w:val="24"/>
                <w:szCs w:val="24"/>
              </w:rPr>
            </w:pPr>
            <w:r w:rsidRPr="00BE74A5">
              <w:rPr>
                <w:b/>
                <w:bCs/>
                <w:color w:val="000000"/>
                <w:sz w:val="24"/>
                <w:szCs w:val="24"/>
              </w:rPr>
              <w:t xml:space="preserve">Цель 2. Обеспечение долгосрочной сбалансированности и устойчивости бюджета Нижневартовского района, повышение качества </w:t>
            </w:r>
          </w:p>
          <w:p w:rsidR="00C14915" w:rsidRPr="00BE74A5" w:rsidRDefault="00C14915" w:rsidP="003A017C">
            <w:pPr>
              <w:jc w:val="center"/>
              <w:rPr>
                <w:b/>
                <w:bCs/>
                <w:color w:val="000000"/>
                <w:sz w:val="24"/>
                <w:szCs w:val="24"/>
              </w:rPr>
            </w:pPr>
            <w:r w:rsidRPr="00BE74A5">
              <w:rPr>
                <w:b/>
                <w:bCs/>
                <w:color w:val="000000"/>
                <w:sz w:val="24"/>
                <w:szCs w:val="24"/>
              </w:rPr>
              <w:t>управления муниципальными финансами района</w:t>
            </w:r>
          </w:p>
        </w:tc>
      </w:tr>
      <w:tr w:rsidR="00C14915" w:rsidRPr="00BE74A5" w:rsidTr="00D66A57">
        <w:trPr>
          <w:gridAfter w:val="21"/>
          <w:wAfter w:w="9574" w:type="dxa"/>
          <w:trHeight w:val="561"/>
        </w:trPr>
        <w:tc>
          <w:tcPr>
            <w:tcW w:w="16088" w:type="dxa"/>
            <w:gridSpan w:val="20"/>
            <w:hideMark/>
          </w:tcPr>
          <w:p w:rsidR="00C14915" w:rsidRPr="00BE74A5" w:rsidRDefault="00C14915" w:rsidP="001D0039">
            <w:pPr>
              <w:jc w:val="center"/>
              <w:rPr>
                <w:b/>
                <w:bCs/>
                <w:color w:val="000000"/>
                <w:sz w:val="24"/>
                <w:szCs w:val="24"/>
              </w:rPr>
            </w:pPr>
            <w:r w:rsidRPr="00BE74A5">
              <w:rPr>
                <w:b/>
                <w:bCs/>
                <w:color w:val="000000"/>
                <w:sz w:val="24"/>
                <w:szCs w:val="24"/>
              </w:rPr>
              <w:t>Задача 2. Достижение долгосрочного  устойчивого и экономически обоснованного соответствия расходных обязательств бюджета района                               источникам их финансового обеспечения, обеспечение условий для регулирования бюджетного процесса в районе и его совершенствования</w:t>
            </w:r>
          </w:p>
        </w:tc>
      </w:tr>
      <w:tr w:rsidR="00C14915" w:rsidRPr="00BE74A5" w:rsidTr="00D66A57">
        <w:trPr>
          <w:gridAfter w:val="21"/>
          <w:wAfter w:w="9574" w:type="dxa"/>
          <w:trHeight w:val="312"/>
        </w:trPr>
        <w:tc>
          <w:tcPr>
            <w:tcW w:w="16088" w:type="dxa"/>
            <w:gridSpan w:val="20"/>
            <w:hideMark/>
          </w:tcPr>
          <w:p w:rsidR="00C14915" w:rsidRPr="00BE74A5" w:rsidRDefault="00C14915" w:rsidP="003A017C">
            <w:pPr>
              <w:jc w:val="center"/>
              <w:rPr>
                <w:b/>
                <w:bCs/>
                <w:color w:val="000000"/>
                <w:sz w:val="24"/>
                <w:szCs w:val="24"/>
              </w:rPr>
            </w:pPr>
            <w:r w:rsidRPr="00BE74A5">
              <w:rPr>
                <w:b/>
                <w:bCs/>
                <w:color w:val="000000"/>
                <w:sz w:val="24"/>
                <w:szCs w:val="24"/>
              </w:rPr>
              <w:t>Подпрограмма II. Управление муниципальными финансами вНижневартовском районе</w:t>
            </w:r>
          </w:p>
        </w:tc>
      </w:tr>
      <w:tr w:rsidR="00C14915" w:rsidRPr="00BE74A5" w:rsidTr="00D66A57">
        <w:trPr>
          <w:gridAfter w:val="21"/>
          <w:wAfter w:w="9574" w:type="dxa"/>
          <w:trHeight w:val="312"/>
        </w:trPr>
        <w:tc>
          <w:tcPr>
            <w:tcW w:w="840" w:type="dxa"/>
            <w:vMerge w:val="restart"/>
            <w:hideMark/>
          </w:tcPr>
          <w:p w:rsidR="00C14915" w:rsidRPr="00BE74A5" w:rsidRDefault="00C14915" w:rsidP="003A017C">
            <w:pPr>
              <w:jc w:val="center"/>
              <w:rPr>
                <w:bCs/>
                <w:color w:val="000000"/>
                <w:sz w:val="24"/>
                <w:szCs w:val="24"/>
              </w:rPr>
            </w:pPr>
            <w:r w:rsidRPr="00BE74A5">
              <w:rPr>
                <w:bCs/>
                <w:color w:val="000000"/>
                <w:sz w:val="24"/>
                <w:szCs w:val="24"/>
              </w:rPr>
              <w:t>2.1.</w:t>
            </w:r>
          </w:p>
        </w:tc>
        <w:tc>
          <w:tcPr>
            <w:tcW w:w="1982" w:type="dxa"/>
            <w:gridSpan w:val="2"/>
            <w:vMerge w:val="restart"/>
            <w:hideMark/>
          </w:tcPr>
          <w:p w:rsidR="00C14915" w:rsidRPr="00BE74A5" w:rsidRDefault="00C14915" w:rsidP="000D0557">
            <w:pPr>
              <w:jc w:val="both"/>
              <w:rPr>
                <w:bCs/>
                <w:color w:val="000000"/>
                <w:sz w:val="24"/>
                <w:szCs w:val="24"/>
              </w:rPr>
            </w:pPr>
            <w:r w:rsidRPr="00BE74A5">
              <w:rPr>
                <w:bCs/>
                <w:color w:val="000000"/>
                <w:sz w:val="24"/>
                <w:szCs w:val="24"/>
              </w:rPr>
              <w:t>Долгосрочное бюджетное пл</w:t>
            </w:r>
            <w:r w:rsidRPr="00BE74A5">
              <w:rPr>
                <w:bCs/>
                <w:color w:val="000000"/>
                <w:sz w:val="24"/>
                <w:szCs w:val="24"/>
              </w:rPr>
              <w:t>а</w:t>
            </w:r>
            <w:r w:rsidRPr="00BE74A5">
              <w:rPr>
                <w:bCs/>
                <w:color w:val="000000"/>
                <w:sz w:val="24"/>
                <w:szCs w:val="24"/>
              </w:rPr>
              <w:t>нирование</w:t>
            </w:r>
          </w:p>
        </w:tc>
        <w:tc>
          <w:tcPr>
            <w:tcW w:w="1134" w:type="dxa"/>
            <w:vMerge w:val="restart"/>
            <w:hideMark/>
          </w:tcPr>
          <w:p w:rsidR="00C14915" w:rsidRPr="00BE74A5" w:rsidRDefault="00C14915" w:rsidP="000D0557">
            <w:pPr>
              <w:jc w:val="both"/>
              <w:rPr>
                <w:color w:val="000000"/>
                <w:sz w:val="24"/>
                <w:szCs w:val="24"/>
              </w:rPr>
            </w:pPr>
            <w:r w:rsidRPr="00BE74A5">
              <w:rPr>
                <w:color w:val="000000"/>
                <w:sz w:val="24"/>
                <w:szCs w:val="24"/>
              </w:rPr>
              <w:t>депа</w:t>
            </w:r>
            <w:r w:rsidRPr="00BE74A5">
              <w:rPr>
                <w:color w:val="000000"/>
                <w:sz w:val="24"/>
                <w:szCs w:val="24"/>
              </w:rPr>
              <w:t>р</w:t>
            </w:r>
            <w:r w:rsidRPr="00BE74A5">
              <w:rPr>
                <w:color w:val="000000"/>
                <w:sz w:val="24"/>
                <w:szCs w:val="24"/>
              </w:rPr>
              <w:t>тамент фина</w:t>
            </w:r>
            <w:r w:rsidRPr="00BE74A5">
              <w:rPr>
                <w:color w:val="000000"/>
                <w:sz w:val="24"/>
                <w:szCs w:val="24"/>
              </w:rPr>
              <w:t>н</w:t>
            </w:r>
            <w:r w:rsidRPr="00BE74A5">
              <w:rPr>
                <w:color w:val="000000"/>
                <w:sz w:val="24"/>
                <w:szCs w:val="24"/>
              </w:rPr>
              <w:t>сов а</w:t>
            </w:r>
            <w:r w:rsidRPr="00BE74A5">
              <w:rPr>
                <w:color w:val="000000"/>
                <w:sz w:val="24"/>
                <w:szCs w:val="24"/>
              </w:rPr>
              <w:t>д</w:t>
            </w:r>
            <w:r w:rsidRPr="00BE74A5">
              <w:rPr>
                <w:color w:val="000000"/>
                <w:sz w:val="24"/>
                <w:szCs w:val="24"/>
              </w:rPr>
              <w:t>минис</w:t>
            </w:r>
            <w:r w:rsidRPr="00BE74A5">
              <w:rPr>
                <w:color w:val="000000"/>
                <w:sz w:val="24"/>
                <w:szCs w:val="24"/>
              </w:rPr>
              <w:t>т</w:t>
            </w:r>
            <w:r w:rsidRPr="00BE74A5">
              <w:rPr>
                <w:color w:val="000000"/>
                <w:sz w:val="24"/>
                <w:szCs w:val="24"/>
              </w:rPr>
              <w:t>рации района, стру</w:t>
            </w:r>
            <w:r w:rsidRPr="00BE74A5">
              <w:rPr>
                <w:color w:val="000000"/>
                <w:sz w:val="24"/>
                <w:szCs w:val="24"/>
              </w:rPr>
              <w:t>к</w:t>
            </w:r>
            <w:r w:rsidRPr="00BE74A5">
              <w:rPr>
                <w:color w:val="000000"/>
                <w:sz w:val="24"/>
                <w:szCs w:val="24"/>
              </w:rPr>
              <w:t>турные подра</w:t>
            </w:r>
            <w:r w:rsidRPr="00BE74A5">
              <w:rPr>
                <w:color w:val="000000"/>
                <w:sz w:val="24"/>
                <w:szCs w:val="24"/>
              </w:rPr>
              <w:t>з</w:t>
            </w:r>
            <w:r w:rsidRPr="00BE74A5">
              <w:rPr>
                <w:color w:val="000000"/>
                <w:sz w:val="24"/>
                <w:szCs w:val="24"/>
              </w:rPr>
              <w:t>деления админ</w:t>
            </w:r>
            <w:r w:rsidRPr="00BE74A5">
              <w:rPr>
                <w:color w:val="000000"/>
                <w:sz w:val="24"/>
                <w:szCs w:val="24"/>
              </w:rPr>
              <w:t>и</w:t>
            </w:r>
            <w:r w:rsidRPr="00BE74A5">
              <w:rPr>
                <w:color w:val="000000"/>
                <w:sz w:val="24"/>
                <w:szCs w:val="24"/>
              </w:rPr>
              <w:t>страции района</w:t>
            </w: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всего</w:t>
            </w:r>
          </w:p>
        </w:tc>
        <w:tc>
          <w:tcPr>
            <w:tcW w:w="1136" w:type="dxa"/>
            <w:gridSpan w:val="2"/>
            <w:vMerge w:val="restart"/>
            <w:hideMark/>
          </w:tcPr>
          <w:p w:rsidR="00C14915" w:rsidRPr="00BE74A5" w:rsidRDefault="00C14915" w:rsidP="003A017C">
            <w:pPr>
              <w:jc w:val="center"/>
              <w:rPr>
                <w:bCs/>
                <w:color w:val="000000"/>
                <w:sz w:val="24"/>
                <w:szCs w:val="24"/>
              </w:rPr>
            </w:pPr>
            <w:r w:rsidRPr="00BE74A5">
              <w:rPr>
                <w:bCs/>
                <w:color w:val="000000"/>
                <w:sz w:val="24"/>
                <w:szCs w:val="24"/>
              </w:rPr>
              <w:t>неп</w:t>
            </w:r>
            <w:r w:rsidRPr="00BE74A5">
              <w:rPr>
                <w:bCs/>
                <w:color w:val="000000"/>
                <w:sz w:val="24"/>
                <w:szCs w:val="24"/>
              </w:rPr>
              <w:t>о</w:t>
            </w:r>
            <w:r w:rsidRPr="00BE74A5">
              <w:rPr>
                <w:bCs/>
                <w:color w:val="000000"/>
                <w:sz w:val="24"/>
                <w:szCs w:val="24"/>
              </w:rPr>
              <w:t>средс</w:t>
            </w:r>
            <w:r w:rsidRPr="00BE74A5">
              <w:rPr>
                <w:bCs/>
                <w:color w:val="000000"/>
                <w:sz w:val="24"/>
                <w:szCs w:val="24"/>
              </w:rPr>
              <w:t>т</w:t>
            </w:r>
            <w:r w:rsidRPr="00BE74A5">
              <w:rPr>
                <w:bCs/>
                <w:color w:val="000000"/>
                <w:sz w:val="24"/>
                <w:szCs w:val="24"/>
              </w:rPr>
              <w:t>венные резул</w:t>
            </w:r>
            <w:r w:rsidRPr="00BE74A5">
              <w:rPr>
                <w:bCs/>
                <w:color w:val="000000"/>
                <w:sz w:val="24"/>
                <w:szCs w:val="24"/>
              </w:rPr>
              <w:t>ь</w:t>
            </w:r>
            <w:r w:rsidRPr="00BE74A5">
              <w:rPr>
                <w:bCs/>
                <w:color w:val="000000"/>
                <w:sz w:val="24"/>
                <w:szCs w:val="24"/>
              </w:rPr>
              <w:t>таты :         пункты 8, 9;</w:t>
            </w:r>
          </w:p>
        </w:tc>
        <w:tc>
          <w:tcPr>
            <w:tcW w:w="10004" w:type="dxa"/>
            <w:gridSpan w:val="12"/>
            <w:vMerge w:val="restart"/>
            <w:hideMark/>
          </w:tcPr>
          <w:p w:rsidR="00C14915" w:rsidRPr="00BE74A5" w:rsidRDefault="00C14915" w:rsidP="000D0557">
            <w:pPr>
              <w:jc w:val="both"/>
              <w:rPr>
                <w:bCs/>
                <w:color w:val="000000"/>
                <w:sz w:val="24"/>
                <w:szCs w:val="24"/>
              </w:rPr>
            </w:pPr>
            <w:r w:rsidRPr="00BE74A5">
              <w:rPr>
                <w:bCs/>
                <w:color w:val="000000"/>
                <w:sz w:val="24"/>
                <w:szCs w:val="24"/>
              </w:rPr>
              <w:t>за счет финансирования основной деятельности ответственного исполнителя и соисполнит</w:t>
            </w:r>
            <w:r w:rsidRPr="00BE74A5">
              <w:rPr>
                <w:bCs/>
                <w:color w:val="000000"/>
                <w:sz w:val="24"/>
                <w:szCs w:val="24"/>
              </w:rPr>
              <w:t>е</w:t>
            </w:r>
            <w:r w:rsidRPr="00BE74A5">
              <w:rPr>
                <w:bCs/>
                <w:color w:val="000000"/>
                <w:sz w:val="24"/>
                <w:szCs w:val="24"/>
              </w:rPr>
              <w:t>лей муниципальной программы</w:t>
            </w:r>
          </w:p>
        </w:tc>
      </w:tr>
      <w:tr w:rsidR="00C14915" w:rsidRPr="00BE74A5" w:rsidTr="00D66A57">
        <w:trPr>
          <w:gridAfter w:val="21"/>
          <w:wAfter w:w="9574" w:type="dxa"/>
          <w:trHeight w:val="624"/>
        </w:trPr>
        <w:tc>
          <w:tcPr>
            <w:tcW w:w="840" w:type="dxa"/>
            <w:vMerge/>
            <w:hideMark/>
          </w:tcPr>
          <w:p w:rsidR="00C14915" w:rsidRPr="00BE74A5" w:rsidRDefault="00C14915" w:rsidP="003A017C">
            <w:pPr>
              <w:rPr>
                <w:b/>
                <w:bCs/>
                <w:color w:val="000000"/>
                <w:sz w:val="24"/>
                <w:szCs w:val="24"/>
                <w:highlight w:val="green"/>
              </w:rPr>
            </w:pPr>
          </w:p>
        </w:tc>
        <w:tc>
          <w:tcPr>
            <w:tcW w:w="1982" w:type="dxa"/>
            <w:gridSpan w:val="2"/>
            <w:vMerge/>
            <w:hideMark/>
          </w:tcPr>
          <w:p w:rsidR="00C14915" w:rsidRPr="00BE74A5" w:rsidRDefault="00C14915" w:rsidP="000D0557">
            <w:pPr>
              <w:jc w:val="both"/>
              <w:rPr>
                <w:b/>
                <w:bCs/>
                <w:color w:val="000000"/>
                <w:sz w:val="24"/>
                <w:szCs w:val="24"/>
                <w:highlight w:val="green"/>
              </w:rPr>
            </w:pP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фед</w:t>
            </w:r>
            <w:r w:rsidRPr="00BE74A5">
              <w:rPr>
                <w:bCs/>
                <w:color w:val="000000"/>
                <w:sz w:val="24"/>
                <w:szCs w:val="24"/>
              </w:rPr>
              <w:t>е</w:t>
            </w:r>
            <w:r w:rsidRPr="00BE74A5">
              <w:rPr>
                <w:bCs/>
                <w:color w:val="000000"/>
                <w:sz w:val="24"/>
                <w:szCs w:val="24"/>
              </w:rPr>
              <w:t>рал</w:t>
            </w:r>
            <w:r w:rsidRPr="00BE74A5">
              <w:rPr>
                <w:bCs/>
                <w:color w:val="000000"/>
                <w:sz w:val="24"/>
                <w:szCs w:val="24"/>
              </w:rPr>
              <w:t>ь</w:t>
            </w:r>
            <w:r w:rsidRPr="00BE74A5">
              <w:rPr>
                <w:bCs/>
                <w:color w:val="000000"/>
                <w:sz w:val="24"/>
                <w:szCs w:val="24"/>
              </w:rPr>
              <w:t>ный бю</w:t>
            </w:r>
            <w:r w:rsidRPr="00BE74A5">
              <w:rPr>
                <w:bCs/>
                <w:color w:val="000000"/>
                <w:sz w:val="24"/>
                <w:szCs w:val="24"/>
              </w:rPr>
              <w:t>д</w:t>
            </w:r>
            <w:r w:rsidRPr="00BE74A5">
              <w:rPr>
                <w:bCs/>
                <w:color w:val="000000"/>
                <w:sz w:val="24"/>
                <w:szCs w:val="24"/>
              </w:rPr>
              <w:t>жет</w:t>
            </w:r>
          </w:p>
        </w:tc>
        <w:tc>
          <w:tcPr>
            <w:tcW w:w="1136" w:type="dxa"/>
            <w:gridSpan w:val="2"/>
            <w:vMerge/>
            <w:hideMark/>
          </w:tcPr>
          <w:p w:rsidR="00C14915" w:rsidRPr="00BE74A5" w:rsidRDefault="00C14915" w:rsidP="003A017C">
            <w:pPr>
              <w:rPr>
                <w:b/>
                <w:bCs/>
                <w:color w:val="000000"/>
                <w:sz w:val="24"/>
                <w:szCs w:val="24"/>
                <w:highlight w:val="green"/>
              </w:rPr>
            </w:pPr>
          </w:p>
        </w:tc>
        <w:tc>
          <w:tcPr>
            <w:tcW w:w="10004" w:type="dxa"/>
            <w:gridSpan w:val="12"/>
            <w:vMerge/>
            <w:hideMark/>
          </w:tcPr>
          <w:p w:rsidR="00C14915" w:rsidRPr="00BE74A5" w:rsidRDefault="00C14915" w:rsidP="003A017C">
            <w:pPr>
              <w:rPr>
                <w:b/>
                <w:bCs/>
                <w:color w:val="000000"/>
                <w:sz w:val="24"/>
                <w:szCs w:val="24"/>
                <w:highlight w:val="green"/>
              </w:rPr>
            </w:pPr>
          </w:p>
        </w:tc>
      </w:tr>
      <w:tr w:rsidR="00C14915" w:rsidRPr="00BE74A5" w:rsidTr="00D66A57">
        <w:trPr>
          <w:gridAfter w:val="21"/>
          <w:wAfter w:w="9574" w:type="dxa"/>
          <w:trHeight w:val="936"/>
        </w:trPr>
        <w:tc>
          <w:tcPr>
            <w:tcW w:w="840" w:type="dxa"/>
            <w:vMerge/>
            <w:hideMark/>
          </w:tcPr>
          <w:p w:rsidR="00C14915" w:rsidRPr="00BE74A5" w:rsidRDefault="00C14915" w:rsidP="003A017C">
            <w:pPr>
              <w:rPr>
                <w:b/>
                <w:bCs/>
                <w:color w:val="000000"/>
                <w:sz w:val="24"/>
                <w:szCs w:val="24"/>
                <w:highlight w:val="green"/>
              </w:rPr>
            </w:pPr>
          </w:p>
        </w:tc>
        <w:tc>
          <w:tcPr>
            <w:tcW w:w="1982" w:type="dxa"/>
            <w:gridSpan w:val="2"/>
            <w:vMerge/>
            <w:hideMark/>
          </w:tcPr>
          <w:p w:rsidR="00C14915" w:rsidRPr="00BE74A5" w:rsidRDefault="00C14915" w:rsidP="000D0557">
            <w:pPr>
              <w:jc w:val="both"/>
              <w:rPr>
                <w:b/>
                <w:bCs/>
                <w:color w:val="000000"/>
                <w:sz w:val="24"/>
                <w:szCs w:val="24"/>
                <w:highlight w:val="green"/>
              </w:rPr>
            </w:pP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авт</w:t>
            </w:r>
            <w:r w:rsidRPr="00BE74A5">
              <w:rPr>
                <w:bCs/>
                <w:color w:val="000000"/>
                <w:sz w:val="24"/>
                <w:szCs w:val="24"/>
              </w:rPr>
              <w:t>о</w:t>
            </w:r>
            <w:r w:rsidRPr="00BE74A5">
              <w:rPr>
                <w:bCs/>
                <w:color w:val="000000"/>
                <w:sz w:val="24"/>
                <w:szCs w:val="24"/>
              </w:rPr>
              <w:t>номн</w:t>
            </w:r>
            <w:r w:rsidRPr="00BE74A5">
              <w:rPr>
                <w:bCs/>
                <w:color w:val="000000"/>
                <w:sz w:val="24"/>
                <w:szCs w:val="24"/>
              </w:rPr>
              <w:t>о</w:t>
            </w:r>
            <w:r w:rsidRPr="00BE74A5">
              <w:rPr>
                <w:bCs/>
                <w:color w:val="000000"/>
                <w:sz w:val="24"/>
                <w:szCs w:val="24"/>
              </w:rPr>
              <w:t>го о</w:t>
            </w:r>
            <w:r w:rsidRPr="00BE74A5">
              <w:rPr>
                <w:bCs/>
                <w:color w:val="000000"/>
                <w:sz w:val="24"/>
                <w:szCs w:val="24"/>
              </w:rPr>
              <w:t>к</w:t>
            </w:r>
            <w:r w:rsidRPr="00BE74A5">
              <w:rPr>
                <w:bCs/>
                <w:color w:val="000000"/>
                <w:sz w:val="24"/>
                <w:szCs w:val="24"/>
              </w:rPr>
              <w:t>руга</w:t>
            </w:r>
          </w:p>
        </w:tc>
        <w:tc>
          <w:tcPr>
            <w:tcW w:w="1136" w:type="dxa"/>
            <w:gridSpan w:val="2"/>
            <w:vMerge/>
            <w:hideMark/>
          </w:tcPr>
          <w:p w:rsidR="00C14915" w:rsidRPr="00BE74A5" w:rsidRDefault="00C14915" w:rsidP="003A017C">
            <w:pPr>
              <w:rPr>
                <w:b/>
                <w:bCs/>
                <w:color w:val="000000"/>
                <w:sz w:val="24"/>
                <w:szCs w:val="24"/>
                <w:highlight w:val="green"/>
              </w:rPr>
            </w:pPr>
          </w:p>
        </w:tc>
        <w:tc>
          <w:tcPr>
            <w:tcW w:w="10004" w:type="dxa"/>
            <w:gridSpan w:val="12"/>
            <w:vMerge/>
            <w:hideMark/>
          </w:tcPr>
          <w:p w:rsidR="00C14915" w:rsidRPr="00BE74A5" w:rsidRDefault="00C14915" w:rsidP="003A017C">
            <w:pPr>
              <w:rPr>
                <w:b/>
                <w:bCs/>
                <w:color w:val="000000"/>
                <w:sz w:val="24"/>
                <w:szCs w:val="24"/>
                <w:highlight w:val="green"/>
              </w:rPr>
            </w:pPr>
          </w:p>
        </w:tc>
      </w:tr>
      <w:tr w:rsidR="00C14915" w:rsidRPr="00BE74A5" w:rsidTr="00D66A57">
        <w:trPr>
          <w:gridAfter w:val="21"/>
          <w:wAfter w:w="9574" w:type="dxa"/>
          <w:trHeight w:val="312"/>
        </w:trPr>
        <w:tc>
          <w:tcPr>
            <w:tcW w:w="840" w:type="dxa"/>
            <w:vMerge/>
            <w:hideMark/>
          </w:tcPr>
          <w:p w:rsidR="00C14915" w:rsidRPr="00BE74A5" w:rsidRDefault="00C14915" w:rsidP="003A017C">
            <w:pPr>
              <w:rPr>
                <w:b/>
                <w:bCs/>
                <w:color w:val="000000"/>
                <w:sz w:val="24"/>
                <w:szCs w:val="24"/>
                <w:highlight w:val="green"/>
              </w:rPr>
            </w:pPr>
          </w:p>
        </w:tc>
        <w:tc>
          <w:tcPr>
            <w:tcW w:w="1982" w:type="dxa"/>
            <w:gridSpan w:val="2"/>
            <w:vMerge/>
            <w:hideMark/>
          </w:tcPr>
          <w:p w:rsidR="00C14915" w:rsidRPr="00BE74A5" w:rsidRDefault="00C14915" w:rsidP="000D0557">
            <w:pPr>
              <w:jc w:val="both"/>
              <w:rPr>
                <w:b/>
                <w:bCs/>
                <w:color w:val="000000"/>
                <w:sz w:val="24"/>
                <w:szCs w:val="24"/>
                <w:highlight w:val="green"/>
              </w:rPr>
            </w:pP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района</w:t>
            </w:r>
          </w:p>
        </w:tc>
        <w:tc>
          <w:tcPr>
            <w:tcW w:w="1136" w:type="dxa"/>
            <w:gridSpan w:val="2"/>
            <w:vMerge/>
            <w:hideMark/>
          </w:tcPr>
          <w:p w:rsidR="00C14915" w:rsidRPr="00BE74A5" w:rsidRDefault="00C14915" w:rsidP="003A017C">
            <w:pPr>
              <w:rPr>
                <w:b/>
                <w:bCs/>
                <w:color w:val="000000"/>
                <w:sz w:val="24"/>
                <w:szCs w:val="24"/>
                <w:highlight w:val="green"/>
              </w:rPr>
            </w:pPr>
          </w:p>
        </w:tc>
        <w:tc>
          <w:tcPr>
            <w:tcW w:w="10004" w:type="dxa"/>
            <w:gridSpan w:val="12"/>
            <w:vMerge/>
            <w:hideMark/>
          </w:tcPr>
          <w:p w:rsidR="00C14915" w:rsidRPr="00BE74A5" w:rsidRDefault="00C14915" w:rsidP="003A017C">
            <w:pPr>
              <w:rPr>
                <w:b/>
                <w:bCs/>
                <w:color w:val="000000"/>
                <w:sz w:val="24"/>
                <w:szCs w:val="24"/>
                <w:highlight w:val="green"/>
              </w:rPr>
            </w:pPr>
          </w:p>
        </w:tc>
      </w:tr>
      <w:tr w:rsidR="00C14915" w:rsidRPr="00BE74A5" w:rsidTr="00D66A57">
        <w:trPr>
          <w:gridAfter w:val="21"/>
          <w:wAfter w:w="9574" w:type="dxa"/>
          <w:trHeight w:val="1872"/>
        </w:trPr>
        <w:tc>
          <w:tcPr>
            <w:tcW w:w="840" w:type="dxa"/>
            <w:vMerge/>
            <w:hideMark/>
          </w:tcPr>
          <w:p w:rsidR="00C14915" w:rsidRPr="00BE74A5" w:rsidRDefault="00C14915" w:rsidP="003A017C">
            <w:pPr>
              <w:rPr>
                <w:b/>
                <w:bCs/>
                <w:color w:val="000000"/>
                <w:sz w:val="24"/>
                <w:szCs w:val="24"/>
                <w:highlight w:val="green"/>
              </w:rPr>
            </w:pPr>
          </w:p>
        </w:tc>
        <w:tc>
          <w:tcPr>
            <w:tcW w:w="1982" w:type="dxa"/>
            <w:gridSpan w:val="2"/>
            <w:vMerge/>
            <w:hideMark/>
          </w:tcPr>
          <w:p w:rsidR="00C14915" w:rsidRPr="00BE74A5" w:rsidRDefault="00C14915" w:rsidP="000D0557">
            <w:pPr>
              <w:jc w:val="both"/>
              <w:rPr>
                <w:b/>
                <w:bCs/>
                <w:color w:val="000000"/>
                <w:sz w:val="24"/>
                <w:szCs w:val="24"/>
                <w:highlight w:val="green"/>
              </w:rPr>
            </w:pP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в том числе бе</w:t>
            </w:r>
            <w:r w:rsidRPr="00BE74A5">
              <w:rPr>
                <w:bCs/>
                <w:color w:val="000000"/>
                <w:sz w:val="24"/>
                <w:szCs w:val="24"/>
              </w:rPr>
              <w:t>з</w:t>
            </w:r>
            <w:r w:rsidRPr="00BE74A5">
              <w:rPr>
                <w:bCs/>
                <w:color w:val="000000"/>
                <w:sz w:val="24"/>
                <w:szCs w:val="24"/>
              </w:rPr>
              <w:t>во</w:t>
            </w:r>
            <w:r w:rsidRPr="00BE74A5">
              <w:rPr>
                <w:bCs/>
                <w:color w:val="000000"/>
                <w:sz w:val="24"/>
                <w:szCs w:val="24"/>
              </w:rPr>
              <w:t>з</w:t>
            </w:r>
            <w:r w:rsidRPr="00BE74A5">
              <w:rPr>
                <w:bCs/>
                <w:color w:val="000000"/>
                <w:sz w:val="24"/>
                <w:szCs w:val="24"/>
              </w:rPr>
              <w:t>мез</w:t>
            </w:r>
            <w:r w:rsidRPr="00BE74A5">
              <w:rPr>
                <w:bCs/>
                <w:color w:val="000000"/>
                <w:sz w:val="24"/>
                <w:szCs w:val="24"/>
              </w:rPr>
              <w:t>д</w:t>
            </w:r>
            <w:r w:rsidRPr="00BE74A5">
              <w:rPr>
                <w:bCs/>
                <w:color w:val="000000"/>
                <w:sz w:val="24"/>
                <w:szCs w:val="24"/>
              </w:rPr>
              <w:t>ные пост</w:t>
            </w:r>
            <w:r w:rsidRPr="00BE74A5">
              <w:rPr>
                <w:bCs/>
                <w:color w:val="000000"/>
                <w:sz w:val="24"/>
                <w:szCs w:val="24"/>
              </w:rPr>
              <w:t>у</w:t>
            </w:r>
            <w:r w:rsidRPr="00BE74A5">
              <w:rPr>
                <w:bCs/>
                <w:color w:val="000000"/>
                <w:sz w:val="24"/>
                <w:szCs w:val="24"/>
              </w:rPr>
              <w:t>пления физ</w:t>
            </w:r>
            <w:r w:rsidRPr="00BE74A5">
              <w:rPr>
                <w:bCs/>
                <w:color w:val="000000"/>
                <w:sz w:val="24"/>
                <w:szCs w:val="24"/>
              </w:rPr>
              <w:t>и</w:t>
            </w:r>
            <w:r w:rsidRPr="00BE74A5">
              <w:rPr>
                <w:bCs/>
                <w:color w:val="000000"/>
                <w:sz w:val="24"/>
                <w:szCs w:val="24"/>
              </w:rPr>
              <w:lastRenderedPageBreak/>
              <w:t>ческих и юр</w:t>
            </w:r>
            <w:r w:rsidRPr="00BE74A5">
              <w:rPr>
                <w:bCs/>
                <w:color w:val="000000"/>
                <w:sz w:val="24"/>
                <w:szCs w:val="24"/>
              </w:rPr>
              <w:t>и</w:t>
            </w:r>
            <w:r w:rsidRPr="00BE74A5">
              <w:rPr>
                <w:bCs/>
                <w:color w:val="000000"/>
                <w:sz w:val="24"/>
                <w:szCs w:val="24"/>
              </w:rPr>
              <w:t>дич</w:t>
            </w:r>
            <w:r w:rsidRPr="00BE74A5">
              <w:rPr>
                <w:bCs/>
                <w:color w:val="000000"/>
                <w:sz w:val="24"/>
                <w:szCs w:val="24"/>
              </w:rPr>
              <w:t>е</w:t>
            </w:r>
            <w:r w:rsidRPr="00BE74A5">
              <w:rPr>
                <w:bCs/>
                <w:color w:val="000000"/>
                <w:sz w:val="24"/>
                <w:szCs w:val="24"/>
              </w:rPr>
              <w:t>ских лиц</w:t>
            </w:r>
          </w:p>
        </w:tc>
        <w:tc>
          <w:tcPr>
            <w:tcW w:w="1136" w:type="dxa"/>
            <w:gridSpan w:val="2"/>
            <w:vMerge/>
            <w:hideMark/>
          </w:tcPr>
          <w:p w:rsidR="00C14915" w:rsidRPr="00BE74A5" w:rsidRDefault="00C14915" w:rsidP="003A017C">
            <w:pPr>
              <w:rPr>
                <w:b/>
                <w:bCs/>
                <w:color w:val="000000"/>
                <w:sz w:val="24"/>
                <w:szCs w:val="24"/>
                <w:highlight w:val="green"/>
              </w:rPr>
            </w:pPr>
          </w:p>
        </w:tc>
        <w:tc>
          <w:tcPr>
            <w:tcW w:w="10004" w:type="dxa"/>
            <w:gridSpan w:val="12"/>
            <w:vMerge/>
            <w:hideMark/>
          </w:tcPr>
          <w:p w:rsidR="00C14915" w:rsidRPr="00BE74A5" w:rsidRDefault="00C14915" w:rsidP="003A017C">
            <w:pPr>
              <w:rPr>
                <w:b/>
                <w:bCs/>
                <w:color w:val="000000"/>
                <w:sz w:val="24"/>
                <w:szCs w:val="24"/>
                <w:highlight w:val="green"/>
              </w:rPr>
            </w:pPr>
          </w:p>
        </w:tc>
      </w:tr>
      <w:tr w:rsidR="00C14915" w:rsidRPr="00BE74A5" w:rsidTr="00D66A57">
        <w:trPr>
          <w:gridAfter w:val="21"/>
          <w:wAfter w:w="9574" w:type="dxa"/>
          <w:trHeight w:val="624"/>
        </w:trPr>
        <w:tc>
          <w:tcPr>
            <w:tcW w:w="840" w:type="dxa"/>
            <w:vMerge/>
            <w:hideMark/>
          </w:tcPr>
          <w:p w:rsidR="00C14915" w:rsidRPr="00BE74A5" w:rsidRDefault="00C14915" w:rsidP="003A017C">
            <w:pPr>
              <w:rPr>
                <w:b/>
                <w:bCs/>
                <w:color w:val="000000"/>
                <w:sz w:val="24"/>
                <w:szCs w:val="24"/>
                <w:highlight w:val="green"/>
              </w:rPr>
            </w:pPr>
          </w:p>
        </w:tc>
        <w:tc>
          <w:tcPr>
            <w:tcW w:w="1982" w:type="dxa"/>
            <w:gridSpan w:val="2"/>
            <w:vMerge/>
            <w:hideMark/>
          </w:tcPr>
          <w:p w:rsidR="00C14915" w:rsidRPr="00BE74A5" w:rsidRDefault="00C14915" w:rsidP="003A017C">
            <w:pPr>
              <w:rPr>
                <w:b/>
                <w:bCs/>
                <w:color w:val="000000"/>
                <w:sz w:val="24"/>
                <w:szCs w:val="24"/>
                <w:highlight w:val="green"/>
              </w:rPr>
            </w:pPr>
          </w:p>
        </w:tc>
        <w:tc>
          <w:tcPr>
            <w:tcW w:w="1134" w:type="dxa"/>
            <w:vMerge/>
            <w:hideMark/>
          </w:tcPr>
          <w:p w:rsidR="00C14915" w:rsidRPr="00BE74A5" w:rsidRDefault="00C14915" w:rsidP="003A017C">
            <w:pPr>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пос</w:t>
            </w:r>
            <w:r w:rsidRPr="00BE74A5">
              <w:rPr>
                <w:bCs/>
                <w:color w:val="000000"/>
                <w:sz w:val="24"/>
                <w:szCs w:val="24"/>
              </w:rPr>
              <w:t>е</w:t>
            </w:r>
            <w:r w:rsidRPr="00BE74A5">
              <w:rPr>
                <w:bCs/>
                <w:color w:val="000000"/>
                <w:sz w:val="24"/>
                <w:szCs w:val="24"/>
              </w:rPr>
              <w:t>лений</w:t>
            </w:r>
          </w:p>
        </w:tc>
        <w:tc>
          <w:tcPr>
            <w:tcW w:w="1136" w:type="dxa"/>
            <w:gridSpan w:val="2"/>
            <w:vMerge/>
            <w:hideMark/>
          </w:tcPr>
          <w:p w:rsidR="00C14915" w:rsidRPr="00BE74A5" w:rsidRDefault="00C14915" w:rsidP="003A017C">
            <w:pPr>
              <w:rPr>
                <w:b/>
                <w:bCs/>
                <w:color w:val="000000"/>
                <w:sz w:val="24"/>
                <w:szCs w:val="24"/>
                <w:highlight w:val="green"/>
              </w:rPr>
            </w:pPr>
          </w:p>
        </w:tc>
        <w:tc>
          <w:tcPr>
            <w:tcW w:w="10004" w:type="dxa"/>
            <w:gridSpan w:val="12"/>
            <w:vMerge/>
            <w:hideMark/>
          </w:tcPr>
          <w:p w:rsidR="00C14915" w:rsidRPr="00BE74A5" w:rsidRDefault="00C14915" w:rsidP="003A017C">
            <w:pPr>
              <w:rPr>
                <w:b/>
                <w:bCs/>
                <w:color w:val="000000"/>
                <w:sz w:val="24"/>
                <w:szCs w:val="24"/>
                <w:highlight w:val="green"/>
              </w:rPr>
            </w:pPr>
          </w:p>
        </w:tc>
      </w:tr>
      <w:tr w:rsidR="00C14915" w:rsidRPr="00BE74A5" w:rsidTr="00D66A57">
        <w:trPr>
          <w:gridAfter w:val="21"/>
          <w:wAfter w:w="9574" w:type="dxa"/>
          <w:trHeight w:val="936"/>
        </w:trPr>
        <w:tc>
          <w:tcPr>
            <w:tcW w:w="840" w:type="dxa"/>
            <w:vMerge/>
            <w:hideMark/>
          </w:tcPr>
          <w:p w:rsidR="00C14915" w:rsidRPr="00BE74A5" w:rsidRDefault="00C14915" w:rsidP="003A017C">
            <w:pPr>
              <w:rPr>
                <w:b/>
                <w:bCs/>
                <w:color w:val="000000"/>
                <w:sz w:val="24"/>
                <w:szCs w:val="24"/>
                <w:highlight w:val="green"/>
              </w:rPr>
            </w:pPr>
          </w:p>
        </w:tc>
        <w:tc>
          <w:tcPr>
            <w:tcW w:w="1982" w:type="dxa"/>
            <w:gridSpan w:val="2"/>
            <w:vMerge/>
            <w:hideMark/>
          </w:tcPr>
          <w:p w:rsidR="00C14915" w:rsidRPr="00BE74A5" w:rsidRDefault="00C14915" w:rsidP="003A017C">
            <w:pPr>
              <w:rPr>
                <w:b/>
                <w:bCs/>
                <w:color w:val="000000"/>
                <w:sz w:val="24"/>
                <w:szCs w:val="24"/>
                <w:highlight w:val="green"/>
              </w:rPr>
            </w:pPr>
          </w:p>
        </w:tc>
        <w:tc>
          <w:tcPr>
            <w:tcW w:w="1134" w:type="dxa"/>
            <w:vMerge/>
            <w:hideMark/>
          </w:tcPr>
          <w:p w:rsidR="00C14915" w:rsidRPr="00BE74A5" w:rsidRDefault="00C14915" w:rsidP="003A017C">
            <w:pPr>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иные вн</w:t>
            </w:r>
            <w:r w:rsidRPr="00BE74A5">
              <w:rPr>
                <w:bCs/>
                <w:color w:val="000000"/>
                <w:sz w:val="24"/>
                <w:szCs w:val="24"/>
              </w:rPr>
              <w:t>е</w:t>
            </w:r>
            <w:r w:rsidRPr="00BE74A5">
              <w:rPr>
                <w:bCs/>
                <w:color w:val="000000"/>
                <w:sz w:val="24"/>
                <w:szCs w:val="24"/>
              </w:rPr>
              <w:t>бю</w:t>
            </w:r>
            <w:r w:rsidRPr="00BE74A5">
              <w:rPr>
                <w:bCs/>
                <w:color w:val="000000"/>
                <w:sz w:val="24"/>
                <w:szCs w:val="24"/>
              </w:rPr>
              <w:t>д</w:t>
            </w:r>
            <w:r w:rsidRPr="00BE74A5">
              <w:rPr>
                <w:bCs/>
                <w:color w:val="000000"/>
                <w:sz w:val="24"/>
                <w:szCs w:val="24"/>
              </w:rPr>
              <w:t>жетные исто</w:t>
            </w:r>
            <w:r w:rsidRPr="00BE74A5">
              <w:rPr>
                <w:bCs/>
                <w:color w:val="000000"/>
                <w:sz w:val="24"/>
                <w:szCs w:val="24"/>
              </w:rPr>
              <w:t>ч</w:t>
            </w:r>
            <w:r w:rsidRPr="00BE74A5">
              <w:rPr>
                <w:bCs/>
                <w:color w:val="000000"/>
                <w:sz w:val="24"/>
                <w:szCs w:val="24"/>
              </w:rPr>
              <w:t>ники</w:t>
            </w:r>
          </w:p>
        </w:tc>
        <w:tc>
          <w:tcPr>
            <w:tcW w:w="1136" w:type="dxa"/>
            <w:gridSpan w:val="2"/>
            <w:vMerge/>
            <w:hideMark/>
          </w:tcPr>
          <w:p w:rsidR="00C14915" w:rsidRPr="00BE74A5" w:rsidRDefault="00C14915" w:rsidP="003A017C">
            <w:pPr>
              <w:rPr>
                <w:b/>
                <w:bCs/>
                <w:color w:val="000000"/>
                <w:sz w:val="24"/>
                <w:szCs w:val="24"/>
                <w:highlight w:val="green"/>
              </w:rPr>
            </w:pPr>
          </w:p>
        </w:tc>
        <w:tc>
          <w:tcPr>
            <w:tcW w:w="10004" w:type="dxa"/>
            <w:gridSpan w:val="12"/>
            <w:vMerge/>
            <w:hideMark/>
          </w:tcPr>
          <w:p w:rsidR="00C14915" w:rsidRPr="00BE74A5" w:rsidRDefault="00C14915" w:rsidP="003A017C">
            <w:pPr>
              <w:rPr>
                <w:b/>
                <w:bCs/>
                <w:color w:val="000000"/>
                <w:sz w:val="24"/>
                <w:szCs w:val="24"/>
                <w:highlight w:val="green"/>
              </w:rPr>
            </w:pPr>
          </w:p>
        </w:tc>
      </w:tr>
      <w:tr w:rsidR="00C14915" w:rsidRPr="00BE74A5" w:rsidTr="00D66A57">
        <w:trPr>
          <w:gridAfter w:val="21"/>
          <w:wAfter w:w="9574" w:type="dxa"/>
          <w:trHeight w:val="945"/>
        </w:trPr>
        <w:tc>
          <w:tcPr>
            <w:tcW w:w="840" w:type="dxa"/>
            <w:hideMark/>
          </w:tcPr>
          <w:p w:rsidR="00C14915" w:rsidRPr="00BE74A5" w:rsidRDefault="00C14915" w:rsidP="000D0557">
            <w:pPr>
              <w:jc w:val="center"/>
              <w:rPr>
                <w:color w:val="000000"/>
                <w:sz w:val="24"/>
                <w:szCs w:val="24"/>
              </w:rPr>
            </w:pPr>
            <w:r w:rsidRPr="00BE74A5">
              <w:rPr>
                <w:color w:val="000000"/>
                <w:sz w:val="24"/>
                <w:szCs w:val="24"/>
              </w:rPr>
              <w:t>2.1.1.</w:t>
            </w:r>
          </w:p>
        </w:tc>
        <w:tc>
          <w:tcPr>
            <w:tcW w:w="1982" w:type="dxa"/>
            <w:gridSpan w:val="2"/>
            <w:hideMark/>
          </w:tcPr>
          <w:p w:rsidR="00C14915" w:rsidRPr="00BE74A5" w:rsidRDefault="00C14915" w:rsidP="000D0557">
            <w:pPr>
              <w:jc w:val="both"/>
              <w:rPr>
                <w:color w:val="000000"/>
                <w:sz w:val="24"/>
                <w:szCs w:val="24"/>
              </w:rPr>
            </w:pPr>
            <w:r w:rsidRPr="00BE74A5">
              <w:rPr>
                <w:color w:val="000000"/>
                <w:sz w:val="24"/>
                <w:szCs w:val="24"/>
              </w:rPr>
              <w:t>Разработка бюджетного прогноза Ни</w:t>
            </w:r>
            <w:r w:rsidRPr="00BE74A5">
              <w:rPr>
                <w:color w:val="000000"/>
                <w:sz w:val="24"/>
                <w:szCs w:val="24"/>
              </w:rPr>
              <w:t>ж</w:t>
            </w:r>
            <w:r w:rsidRPr="00BE74A5">
              <w:rPr>
                <w:color w:val="000000"/>
                <w:sz w:val="24"/>
                <w:szCs w:val="24"/>
              </w:rPr>
              <w:t>невартовского района на долг</w:t>
            </w:r>
            <w:r w:rsidRPr="00BE74A5">
              <w:rPr>
                <w:color w:val="000000"/>
                <w:sz w:val="24"/>
                <w:szCs w:val="24"/>
              </w:rPr>
              <w:t>о</w:t>
            </w:r>
            <w:r w:rsidRPr="00BE74A5">
              <w:rPr>
                <w:color w:val="000000"/>
                <w:sz w:val="24"/>
                <w:szCs w:val="24"/>
              </w:rPr>
              <w:t>срочный период</w:t>
            </w: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 </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 </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 </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 </w:t>
            </w:r>
          </w:p>
        </w:tc>
      </w:tr>
      <w:tr w:rsidR="00C14915" w:rsidRPr="00BE74A5" w:rsidTr="00D66A57">
        <w:trPr>
          <w:gridAfter w:val="21"/>
          <w:wAfter w:w="9574" w:type="dxa"/>
          <w:trHeight w:val="624"/>
        </w:trPr>
        <w:tc>
          <w:tcPr>
            <w:tcW w:w="840" w:type="dxa"/>
            <w:hideMark/>
          </w:tcPr>
          <w:p w:rsidR="00C14915" w:rsidRPr="00BE74A5" w:rsidRDefault="00C14915" w:rsidP="000D0557">
            <w:pPr>
              <w:jc w:val="center"/>
              <w:rPr>
                <w:color w:val="000000"/>
                <w:sz w:val="24"/>
                <w:szCs w:val="24"/>
              </w:rPr>
            </w:pPr>
            <w:r w:rsidRPr="00BE74A5">
              <w:rPr>
                <w:color w:val="000000"/>
                <w:sz w:val="24"/>
                <w:szCs w:val="24"/>
              </w:rPr>
              <w:t>2.1.2.</w:t>
            </w:r>
          </w:p>
        </w:tc>
        <w:tc>
          <w:tcPr>
            <w:tcW w:w="1982" w:type="dxa"/>
            <w:gridSpan w:val="2"/>
            <w:hideMark/>
          </w:tcPr>
          <w:p w:rsidR="00C14915" w:rsidRPr="00BE74A5" w:rsidRDefault="00C14915" w:rsidP="000D0557">
            <w:pPr>
              <w:jc w:val="both"/>
              <w:rPr>
                <w:color w:val="000000"/>
                <w:sz w:val="24"/>
                <w:szCs w:val="24"/>
              </w:rPr>
            </w:pPr>
            <w:r w:rsidRPr="00BE74A5">
              <w:rPr>
                <w:color w:val="000000"/>
                <w:sz w:val="24"/>
                <w:szCs w:val="24"/>
              </w:rPr>
              <w:t>Формирование и утверждение «программного бюджета»</w:t>
            </w: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 </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 </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 </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 </w:t>
            </w:r>
          </w:p>
        </w:tc>
      </w:tr>
      <w:tr w:rsidR="00C14915" w:rsidRPr="00BE74A5" w:rsidTr="00D66A57">
        <w:trPr>
          <w:gridAfter w:val="21"/>
          <w:wAfter w:w="9574" w:type="dxa"/>
          <w:trHeight w:val="1050"/>
        </w:trPr>
        <w:tc>
          <w:tcPr>
            <w:tcW w:w="840" w:type="dxa"/>
            <w:hideMark/>
          </w:tcPr>
          <w:p w:rsidR="00C14915" w:rsidRPr="00BE74A5" w:rsidRDefault="00C14915" w:rsidP="000D0557">
            <w:pPr>
              <w:jc w:val="center"/>
              <w:rPr>
                <w:color w:val="000000"/>
                <w:sz w:val="24"/>
                <w:szCs w:val="24"/>
              </w:rPr>
            </w:pPr>
            <w:r w:rsidRPr="00BE74A5">
              <w:rPr>
                <w:color w:val="000000"/>
                <w:sz w:val="24"/>
                <w:szCs w:val="24"/>
              </w:rPr>
              <w:t>2.1.3.</w:t>
            </w:r>
          </w:p>
        </w:tc>
        <w:tc>
          <w:tcPr>
            <w:tcW w:w="1982" w:type="dxa"/>
            <w:gridSpan w:val="2"/>
            <w:hideMark/>
          </w:tcPr>
          <w:p w:rsidR="00C14915" w:rsidRDefault="00C14915" w:rsidP="000D0557">
            <w:pPr>
              <w:jc w:val="both"/>
              <w:rPr>
                <w:color w:val="000000"/>
                <w:sz w:val="24"/>
                <w:szCs w:val="24"/>
              </w:rPr>
            </w:pPr>
            <w:r w:rsidRPr="00BE74A5">
              <w:rPr>
                <w:color w:val="000000"/>
                <w:sz w:val="24"/>
                <w:szCs w:val="24"/>
              </w:rPr>
              <w:t>Формирование муниципальных заданий на ок</w:t>
            </w:r>
            <w:r w:rsidRPr="00BE74A5">
              <w:rPr>
                <w:color w:val="000000"/>
                <w:sz w:val="24"/>
                <w:szCs w:val="24"/>
              </w:rPr>
              <w:t>а</w:t>
            </w:r>
            <w:r w:rsidRPr="00BE74A5">
              <w:rPr>
                <w:color w:val="000000"/>
                <w:sz w:val="24"/>
                <w:szCs w:val="24"/>
              </w:rPr>
              <w:t>зание муниц</w:t>
            </w:r>
            <w:r w:rsidRPr="00BE74A5">
              <w:rPr>
                <w:color w:val="000000"/>
                <w:sz w:val="24"/>
                <w:szCs w:val="24"/>
              </w:rPr>
              <w:t>и</w:t>
            </w:r>
            <w:r w:rsidRPr="00BE74A5">
              <w:rPr>
                <w:color w:val="000000"/>
                <w:sz w:val="24"/>
                <w:szCs w:val="24"/>
              </w:rPr>
              <w:t>пальных услуг (выполнение р</w:t>
            </w:r>
            <w:r w:rsidRPr="00BE74A5">
              <w:rPr>
                <w:color w:val="000000"/>
                <w:sz w:val="24"/>
                <w:szCs w:val="24"/>
              </w:rPr>
              <w:t>а</w:t>
            </w:r>
            <w:r w:rsidRPr="00BE74A5">
              <w:rPr>
                <w:color w:val="000000"/>
                <w:sz w:val="24"/>
                <w:szCs w:val="24"/>
              </w:rPr>
              <w:t>бот)</w:t>
            </w:r>
          </w:p>
          <w:p w:rsidR="000D0557" w:rsidRPr="00BE74A5" w:rsidRDefault="000D0557" w:rsidP="000D0557">
            <w:pPr>
              <w:jc w:val="both"/>
              <w:rPr>
                <w:color w:val="000000"/>
                <w:sz w:val="24"/>
                <w:szCs w:val="24"/>
              </w:rPr>
            </w:pP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 </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 </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 </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 </w:t>
            </w:r>
          </w:p>
        </w:tc>
      </w:tr>
      <w:tr w:rsidR="00C14915" w:rsidRPr="00BE74A5" w:rsidTr="00D66A57">
        <w:trPr>
          <w:gridAfter w:val="21"/>
          <w:wAfter w:w="9574" w:type="dxa"/>
          <w:trHeight w:val="312"/>
        </w:trPr>
        <w:tc>
          <w:tcPr>
            <w:tcW w:w="840" w:type="dxa"/>
            <w:vMerge w:val="restart"/>
            <w:hideMark/>
          </w:tcPr>
          <w:p w:rsidR="00C14915" w:rsidRPr="00BE74A5" w:rsidRDefault="00C14915" w:rsidP="000D0557">
            <w:pPr>
              <w:jc w:val="center"/>
              <w:rPr>
                <w:bCs/>
                <w:color w:val="000000"/>
                <w:sz w:val="24"/>
                <w:szCs w:val="24"/>
              </w:rPr>
            </w:pPr>
            <w:r w:rsidRPr="00BE74A5">
              <w:rPr>
                <w:bCs/>
                <w:color w:val="000000"/>
                <w:sz w:val="24"/>
                <w:szCs w:val="24"/>
              </w:rPr>
              <w:t>2.2.</w:t>
            </w:r>
          </w:p>
        </w:tc>
        <w:tc>
          <w:tcPr>
            <w:tcW w:w="1982" w:type="dxa"/>
            <w:gridSpan w:val="2"/>
            <w:vMerge w:val="restart"/>
            <w:hideMark/>
          </w:tcPr>
          <w:p w:rsidR="00C14915" w:rsidRPr="00BE74A5" w:rsidRDefault="00C14915" w:rsidP="000D0557">
            <w:pPr>
              <w:jc w:val="both"/>
              <w:rPr>
                <w:bCs/>
                <w:color w:val="000000"/>
                <w:sz w:val="24"/>
                <w:szCs w:val="24"/>
              </w:rPr>
            </w:pPr>
            <w:r w:rsidRPr="00BE74A5">
              <w:rPr>
                <w:bCs/>
                <w:color w:val="000000"/>
                <w:sz w:val="24"/>
                <w:szCs w:val="24"/>
              </w:rPr>
              <w:t xml:space="preserve">Нормативное </w:t>
            </w:r>
            <w:r w:rsidRPr="00BE74A5">
              <w:rPr>
                <w:bCs/>
                <w:color w:val="000000"/>
                <w:sz w:val="24"/>
                <w:szCs w:val="24"/>
              </w:rPr>
              <w:lastRenderedPageBreak/>
              <w:t>правовое рег</w:t>
            </w:r>
            <w:r w:rsidRPr="00BE74A5">
              <w:rPr>
                <w:bCs/>
                <w:color w:val="000000"/>
                <w:sz w:val="24"/>
                <w:szCs w:val="24"/>
              </w:rPr>
              <w:t>у</w:t>
            </w:r>
            <w:r w:rsidRPr="00BE74A5">
              <w:rPr>
                <w:bCs/>
                <w:color w:val="000000"/>
                <w:sz w:val="24"/>
                <w:szCs w:val="24"/>
              </w:rPr>
              <w:t>лирование в сфере бюдже</w:t>
            </w:r>
            <w:r w:rsidRPr="00BE74A5">
              <w:rPr>
                <w:bCs/>
                <w:color w:val="000000"/>
                <w:sz w:val="24"/>
                <w:szCs w:val="24"/>
              </w:rPr>
              <w:t>т</w:t>
            </w:r>
            <w:r w:rsidRPr="00BE74A5">
              <w:rPr>
                <w:bCs/>
                <w:color w:val="000000"/>
                <w:sz w:val="24"/>
                <w:szCs w:val="24"/>
              </w:rPr>
              <w:t>ного процесса и его совершенс</w:t>
            </w:r>
            <w:r w:rsidRPr="00BE74A5">
              <w:rPr>
                <w:bCs/>
                <w:color w:val="000000"/>
                <w:sz w:val="24"/>
                <w:szCs w:val="24"/>
              </w:rPr>
              <w:t>т</w:t>
            </w:r>
            <w:r w:rsidRPr="00BE74A5">
              <w:rPr>
                <w:bCs/>
                <w:color w:val="000000"/>
                <w:sz w:val="24"/>
                <w:szCs w:val="24"/>
              </w:rPr>
              <w:t>вование</w:t>
            </w:r>
          </w:p>
        </w:tc>
        <w:tc>
          <w:tcPr>
            <w:tcW w:w="1134" w:type="dxa"/>
            <w:vMerge w:val="restart"/>
            <w:hideMark/>
          </w:tcPr>
          <w:p w:rsidR="00C14915" w:rsidRPr="00BE74A5" w:rsidRDefault="00C14915" w:rsidP="000D0557">
            <w:pPr>
              <w:jc w:val="both"/>
              <w:rPr>
                <w:color w:val="000000"/>
                <w:sz w:val="24"/>
                <w:szCs w:val="24"/>
              </w:rPr>
            </w:pPr>
            <w:r w:rsidRPr="00BE74A5">
              <w:rPr>
                <w:color w:val="000000"/>
                <w:sz w:val="24"/>
                <w:szCs w:val="24"/>
              </w:rPr>
              <w:lastRenderedPageBreak/>
              <w:t>депа</w:t>
            </w:r>
            <w:r w:rsidRPr="00BE74A5">
              <w:rPr>
                <w:color w:val="000000"/>
                <w:sz w:val="24"/>
                <w:szCs w:val="24"/>
              </w:rPr>
              <w:t>р</w:t>
            </w:r>
            <w:r w:rsidRPr="00BE74A5">
              <w:rPr>
                <w:color w:val="000000"/>
                <w:sz w:val="24"/>
                <w:szCs w:val="24"/>
              </w:rPr>
              <w:lastRenderedPageBreak/>
              <w:t>тамент фина</w:t>
            </w:r>
            <w:r w:rsidRPr="00BE74A5">
              <w:rPr>
                <w:color w:val="000000"/>
                <w:sz w:val="24"/>
                <w:szCs w:val="24"/>
              </w:rPr>
              <w:t>н</w:t>
            </w:r>
            <w:r w:rsidRPr="00BE74A5">
              <w:rPr>
                <w:color w:val="000000"/>
                <w:sz w:val="24"/>
                <w:szCs w:val="24"/>
              </w:rPr>
              <w:t>сов а</w:t>
            </w:r>
            <w:r w:rsidRPr="00BE74A5">
              <w:rPr>
                <w:color w:val="000000"/>
                <w:sz w:val="24"/>
                <w:szCs w:val="24"/>
              </w:rPr>
              <w:t>д</w:t>
            </w:r>
            <w:r w:rsidRPr="00BE74A5">
              <w:rPr>
                <w:color w:val="000000"/>
                <w:sz w:val="24"/>
                <w:szCs w:val="24"/>
              </w:rPr>
              <w:t>минис</w:t>
            </w:r>
            <w:r w:rsidRPr="00BE74A5">
              <w:rPr>
                <w:color w:val="000000"/>
                <w:sz w:val="24"/>
                <w:szCs w:val="24"/>
              </w:rPr>
              <w:t>т</w:t>
            </w:r>
            <w:r w:rsidRPr="00BE74A5">
              <w:rPr>
                <w:color w:val="000000"/>
                <w:sz w:val="24"/>
                <w:szCs w:val="24"/>
              </w:rPr>
              <w:t>рации района</w:t>
            </w: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lastRenderedPageBreak/>
              <w:t>всего</w:t>
            </w:r>
          </w:p>
        </w:tc>
        <w:tc>
          <w:tcPr>
            <w:tcW w:w="1136" w:type="dxa"/>
            <w:gridSpan w:val="2"/>
            <w:vMerge w:val="restart"/>
            <w:hideMark/>
          </w:tcPr>
          <w:p w:rsidR="000D0557" w:rsidRDefault="00C14915" w:rsidP="000D0557">
            <w:pPr>
              <w:jc w:val="center"/>
              <w:rPr>
                <w:bCs/>
                <w:color w:val="000000"/>
                <w:sz w:val="24"/>
                <w:szCs w:val="24"/>
              </w:rPr>
            </w:pPr>
            <w:r w:rsidRPr="00BE74A5">
              <w:rPr>
                <w:bCs/>
                <w:color w:val="000000"/>
                <w:sz w:val="24"/>
                <w:szCs w:val="24"/>
              </w:rPr>
              <w:t>неп</w:t>
            </w:r>
            <w:r w:rsidRPr="00BE74A5">
              <w:rPr>
                <w:bCs/>
                <w:color w:val="000000"/>
                <w:sz w:val="24"/>
                <w:szCs w:val="24"/>
              </w:rPr>
              <w:t>о</w:t>
            </w:r>
            <w:r w:rsidRPr="00BE74A5">
              <w:rPr>
                <w:bCs/>
                <w:color w:val="000000"/>
                <w:sz w:val="24"/>
                <w:szCs w:val="24"/>
              </w:rPr>
              <w:lastRenderedPageBreak/>
              <w:t>средс</w:t>
            </w:r>
            <w:r w:rsidRPr="00BE74A5">
              <w:rPr>
                <w:bCs/>
                <w:color w:val="000000"/>
                <w:sz w:val="24"/>
                <w:szCs w:val="24"/>
              </w:rPr>
              <w:t>т</w:t>
            </w:r>
            <w:r w:rsidRPr="00BE74A5">
              <w:rPr>
                <w:bCs/>
                <w:color w:val="000000"/>
                <w:sz w:val="24"/>
                <w:szCs w:val="24"/>
              </w:rPr>
              <w:t>венные резул</w:t>
            </w:r>
            <w:r w:rsidRPr="00BE74A5">
              <w:rPr>
                <w:bCs/>
                <w:color w:val="000000"/>
                <w:sz w:val="24"/>
                <w:szCs w:val="24"/>
              </w:rPr>
              <w:t>ь</w:t>
            </w:r>
            <w:r w:rsidRPr="00BE74A5">
              <w:rPr>
                <w:bCs/>
                <w:color w:val="000000"/>
                <w:sz w:val="24"/>
                <w:szCs w:val="24"/>
              </w:rPr>
              <w:t xml:space="preserve">таты: пункты 7, 10, 11, 16; </w:t>
            </w:r>
          </w:p>
          <w:p w:rsidR="00C14915" w:rsidRPr="00BE74A5" w:rsidRDefault="00C14915" w:rsidP="000D0557">
            <w:pPr>
              <w:jc w:val="center"/>
              <w:rPr>
                <w:bCs/>
                <w:color w:val="000000"/>
                <w:sz w:val="24"/>
                <w:szCs w:val="24"/>
              </w:rPr>
            </w:pPr>
            <w:r w:rsidRPr="00BE74A5">
              <w:rPr>
                <w:bCs/>
                <w:color w:val="000000"/>
                <w:sz w:val="24"/>
                <w:szCs w:val="24"/>
              </w:rPr>
              <w:t>коне</w:t>
            </w:r>
            <w:r w:rsidRPr="00BE74A5">
              <w:rPr>
                <w:bCs/>
                <w:color w:val="000000"/>
                <w:sz w:val="24"/>
                <w:szCs w:val="24"/>
              </w:rPr>
              <w:t>ч</w:t>
            </w:r>
            <w:r w:rsidRPr="00BE74A5">
              <w:rPr>
                <w:bCs/>
                <w:color w:val="000000"/>
                <w:sz w:val="24"/>
                <w:szCs w:val="24"/>
              </w:rPr>
              <w:t>ные р</w:t>
            </w:r>
            <w:r w:rsidRPr="00BE74A5">
              <w:rPr>
                <w:bCs/>
                <w:color w:val="000000"/>
                <w:sz w:val="24"/>
                <w:szCs w:val="24"/>
              </w:rPr>
              <w:t>е</w:t>
            </w:r>
            <w:r w:rsidRPr="00BE74A5">
              <w:rPr>
                <w:bCs/>
                <w:color w:val="000000"/>
                <w:sz w:val="24"/>
                <w:szCs w:val="24"/>
              </w:rPr>
              <w:t>зульт</w:t>
            </w:r>
            <w:r w:rsidRPr="00BE74A5">
              <w:rPr>
                <w:bCs/>
                <w:color w:val="000000"/>
                <w:sz w:val="24"/>
                <w:szCs w:val="24"/>
              </w:rPr>
              <w:t>а</w:t>
            </w:r>
            <w:r w:rsidRPr="00BE74A5">
              <w:rPr>
                <w:bCs/>
                <w:color w:val="000000"/>
                <w:sz w:val="24"/>
                <w:szCs w:val="24"/>
              </w:rPr>
              <w:t>ты: пункты 6, 7, 8</w:t>
            </w:r>
          </w:p>
        </w:tc>
        <w:tc>
          <w:tcPr>
            <w:tcW w:w="10004" w:type="dxa"/>
            <w:gridSpan w:val="12"/>
            <w:vMerge w:val="restart"/>
            <w:hideMark/>
          </w:tcPr>
          <w:p w:rsidR="00C14915" w:rsidRPr="00BE74A5" w:rsidRDefault="00C14915" w:rsidP="003A017C">
            <w:pPr>
              <w:rPr>
                <w:bCs/>
                <w:color w:val="000000"/>
                <w:sz w:val="24"/>
                <w:szCs w:val="24"/>
              </w:rPr>
            </w:pPr>
            <w:r w:rsidRPr="00BE74A5">
              <w:rPr>
                <w:bCs/>
                <w:color w:val="000000"/>
                <w:sz w:val="24"/>
                <w:szCs w:val="24"/>
              </w:rPr>
              <w:lastRenderedPageBreak/>
              <w:t xml:space="preserve">за счет финансирования основной деятельности ответственного исполнителя  муниципальной </w:t>
            </w:r>
            <w:r w:rsidRPr="00BE74A5">
              <w:rPr>
                <w:bCs/>
                <w:color w:val="000000"/>
                <w:sz w:val="24"/>
                <w:szCs w:val="24"/>
              </w:rPr>
              <w:lastRenderedPageBreak/>
              <w:t>программы</w:t>
            </w:r>
          </w:p>
        </w:tc>
      </w:tr>
      <w:tr w:rsidR="00C14915" w:rsidRPr="00BE74A5" w:rsidTr="00D66A57">
        <w:trPr>
          <w:gridAfter w:val="21"/>
          <w:wAfter w:w="9574" w:type="dxa"/>
          <w:trHeight w:val="624"/>
        </w:trPr>
        <w:tc>
          <w:tcPr>
            <w:tcW w:w="840" w:type="dxa"/>
            <w:vMerge/>
            <w:hideMark/>
          </w:tcPr>
          <w:p w:rsidR="00C14915" w:rsidRPr="00BE74A5" w:rsidRDefault="00C14915" w:rsidP="003A017C">
            <w:pPr>
              <w:rPr>
                <w:bCs/>
                <w:color w:val="000000"/>
                <w:sz w:val="24"/>
                <w:szCs w:val="24"/>
                <w:highlight w:val="green"/>
              </w:rPr>
            </w:pPr>
          </w:p>
        </w:tc>
        <w:tc>
          <w:tcPr>
            <w:tcW w:w="1982" w:type="dxa"/>
            <w:gridSpan w:val="2"/>
            <w:vMerge/>
            <w:hideMark/>
          </w:tcPr>
          <w:p w:rsidR="00C14915" w:rsidRPr="00BE74A5" w:rsidRDefault="00C14915" w:rsidP="000D0557">
            <w:pPr>
              <w:jc w:val="both"/>
              <w:rPr>
                <w:bCs/>
                <w:color w:val="000000"/>
                <w:sz w:val="24"/>
                <w:szCs w:val="24"/>
                <w:highlight w:val="green"/>
              </w:rPr>
            </w:pP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фед</w:t>
            </w:r>
            <w:r w:rsidRPr="00BE74A5">
              <w:rPr>
                <w:bCs/>
                <w:color w:val="000000"/>
                <w:sz w:val="24"/>
                <w:szCs w:val="24"/>
              </w:rPr>
              <w:t>е</w:t>
            </w:r>
            <w:r w:rsidRPr="00BE74A5">
              <w:rPr>
                <w:bCs/>
                <w:color w:val="000000"/>
                <w:sz w:val="24"/>
                <w:szCs w:val="24"/>
              </w:rPr>
              <w:t>рал</w:t>
            </w:r>
            <w:r w:rsidRPr="00BE74A5">
              <w:rPr>
                <w:bCs/>
                <w:color w:val="000000"/>
                <w:sz w:val="24"/>
                <w:szCs w:val="24"/>
              </w:rPr>
              <w:t>ь</w:t>
            </w:r>
            <w:r w:rsidRPr="00BE74A5">
              <w:rPr>
                <w:bCs/>
                <w:color w:val="000000"/>
                <w:sz w:val="24"/>
                <w:szCs w:val="24"/>
              </w:rPr>
              <w:t>ный бю</w:t>
            </w:r>
            <w:r w:rsidRPr="00BE74A5">
              <w:rPr>
                <w:bCs/>
                <w:color w:val="000000"/>
                <w:sz w:val="24"/>
                <w:szCs w:val="24"/>
              </w:rPr>
              <w:t>д</w:t>
            </w:r>
            <w:r w:rsidRPr="00BE74A5">
              <w:rPr>
                <w:bCs/>
                <w:color w:val="000000"/>
                <w:sz w:val="24"/>
                <w:szCs w:val="24"/>
              </w:rPr>
              <w:t>жет</w:t>
            </w:r>
          </w:p>
        </w:tc>
        <w:tc>
          <w:tcPr>
            <w:tcW w:w="1136" w:type="dxa"/>
            <w:gridSpan w:val="2"/>
            <w:vMerge/>
            <w:hideMark/>
          </w:tcPr>
          <w:p w:rsidR="00C14915" w:rsidRPr="00BE74A5" w:rsidRDefault="00C14915" w:rsidP="003A017C">
            <w:pPr>
              <w:rPr>
                <w:bCs/>
                <w:color w:val="000000"/>
                <w:sz w:val="24"/>
                <w:szCs w:val="24"/>
                <w:highlight w:val="green"/>
              </w:rPr>
            </w:pPr>
          </w:p>
        </w:tc>
        <w:tc>
          <w:tcPr>
            <w:tcW w:w="10004" w:type="dxa"/>
            <w:gridSpan w:val="12"/>
            <w:vMerge/>
            <w:hideMark/>
          </w:tcPr>
          <w:p w:rsidR="00C14915" w:rsidRPr="00BE74A5" w:rsidRDefault="00C14915" w:rsidP="003A017C">
            <w:pPr>
              <w:rPr>
                <w:bCs/>
                <w:color w:val="000000"/>
                <w:sz w:val="24"/>
                <w:szCs w:val="24"/>
                <w:highlight w:val="green"/>
              </w:rPr>
            </w:pPr>
          </w:p>
        </w:tc>
      </w:tr>
      <w:tr w:rsidR="00C14915" w:rsidRPr="00BE74A5" w:rsidTr="00D66A57">
        <w:trPr>
          <w:gridAfter w:val="21"/>
          <w:wAfter w:w="9574" w:type="dxa"/>
          <w:trHeight w:val="936"/>
        </w:trPr>
        <w:tc>
          <w:tcPr>
            <w:tcW w:w="840" w:type="dxa"/>
            <w:vMerge/>
            <w:hideMark/>
          </w:tcPr>
          <w:p w:rsidR="00C14915" w:rsidRPr="00BE74A5" w:rsidRDefault="00C14915" w:rsidP="003A017C">
            <w:pPr>
              <w:rPr>
                <w:bCs/>
                <w:color w:val="000000"/>
                <w:sz w:val="24"/>
                <w:szCs w:val="24"/>
                <w:highlight w:val="green"/>
              </w:rPr>
            </w:pPr>
          </w:p>
        </w:tc>
        <w:tc>
          <w:tcPr>
            <w:tcW w:w="1982" w:type="dxa"/>
            <w:gridSpan w:val="2"/>
            <w:vMerge/>
            <w:hideMark/>
          </w:tcPr>
          <w:p w:rsidR="00C14915" w:rsidRPr="00BE74A5" w:rsidRDefault="00C14915" w:rsidP="000D0557">
            <w:pPr>
              <w:jc w:val="both"/>
              <w:rPr>
                <w:bCs/>
                <w:color w:val="000000"/>
                <w:sz w:val="24"/>
                <w:szCs w:val="24"/>
                <w:highlight w:val="green"/>
              </w:rPr>
            </w:pP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авт</w:t>
            </w:r>
            <w:r w:rsidRPr="00BE74A5">
              <w:rPr>
                <w:bCs/>
                <w:color w:val="000000"/>
                <w:sz w:val="24"/>
                <w:szCs w:val="24"/>
              </w:rPr>
              <w:t>о</w:t>
            </w:r>
            <w:r w:rsidRPr="00BE74A5">
              <w:rPr>
                <w:bCs/>
                <w:color w:val="000000"/>
                <w:sz w:val="24"/>
                <w:szCs w:val="24"/>
              </w:rPr>
              <w:t>номн</w:t>
            </w:r>
            <w:r w:rsidRPr="00BE74A5">
              <w:rPr>
                <w:bCs/>
                <w:color w:val="000000"/>
                <w:sz w:val="24"/>
                <w:szCs w:val="24"/>
              </w:rPr>
              <w:t>о</w:t>
            </w:r>
            <w:r w:rsidRPr="00BE74A5">
              <w:rPr>
                <w:bCs/>
                <w:color w:val="000000"/>
                <w:sz w:val="24"/>
                <w:szCs w:val="24"/>
              </w:rPr>
              <w:t>го о</w:t>
            </w:r>
            <w:r w:rsidRPr="00BE74A5">
              <w:rPr>
                <w:bCs/>
                <w:color w:val="000000"/>
                <w:sz w:val="24"/>
                <w:szCs w:val="24"/>
              </w:rPr>
              <w:t>к</w:t>
            </w:r>
            <w:r w:rsidRPr="00BE74A5">
              <w:rPr>
                <w:bCs/>
                <w:color w:val="000000"/>
                <w:sz w:val="24"/>
                <w:szCs w:val="24"/>
              </w:rPr>
              <w:t>руга</w:t>
            </w:r>
          </w:p>
        </w:tc>
        <w:tc>
          <w:tcPr>
            <w:tcW w:w="1136" w:type="dxa"/>
            <w:gridSpan w:val="2"/>
            <w:vMerge/>
            <w:hideMark/>
          </w:tcPr>
          <w:p w:rsidR="00C14915" w:rsidRPr="00BE74A5" w:rsidRDefault="00C14915" w:rsidP="003A017C">
            <w:pPr>
              <w:rPr>
                <w:bCs/>
                <w:color w:val="000000"/>
                <w:sz w:val="24"/>
                <w:szCs w:val="24"/>
                <w:highlight w:val="green"/>
              </w:rPr>
            </w:pPr>
          </w:p>
        </w:tc>
        <w:tc>
          <w:tcPr>
            <w:tcW w:w="10004" w:type="dxa"/>
            <w:gridSpan w:val="12"/>
            <w:vMerge/>
            <w:hideMark/>
          </w:tcPr>
          <w:p w:rsidR="00C14915" w:rsidRPr="00BE74A5" w:rsidRDefault="00C14915" w:rsidP="003A017C">
            <w:pPr>
              <w:rPr>
                <w:bCs/>
                <w:color w:val="000000"/>
                <w:sz w:val="24"/>
                <w:szCs w:val="24"/>
                <w:highlight w:val="green"/>
              </w:rPr>
            </w:pPr>
          </w:p>
        </w:tc>
      </w:tr>
      <w:tr w:rsidR="00C14915" w:rsidRPr="00BE74A5" w:rsidTr="00D66A57">
        <w:trPr>
          <w:gridAfter w:val="21"/>
          <w:wAfter w:w="9574" w:type="dxa"/>
          <w:trHeight w:val="312"/>
        </w:trPr>
        <w:tc>
          <w:tcPr>
            <w:tcW w:w="840" w:type="dxa"/>
            <w:vMerge/>
            <w:hideMark/>
          </w:tcPr>
          <w:p w:rsidR="00C14915" w:rsidRPr="00BE74A5" w:rsidRDefault="00C14915" w:rsidP="003A017C">
            <w:pPr>
              <w:rPr>
                <w:bCs/>
                <w:color w:val="000000"/>
                <w:sz w:val="24"/>
                <w:szCs w:val="24"/>
                <w:highlight w:val="green"/>
              </w:rPr>
            </w:pPr>
          </w:p>
        </w:tc>
        <w:tc>
          <w:tcPr>
            <w:tcW w:w="1982" w:type="dxa"/>
            <w:gridSpan w:val="2"/>
            <w:vMerge/>
            <w:hideMark/>
          </w:tcPr>
          <w:p w:rsidR="00C14915" w:rsidRPr="00BE74A5" w:rsidRDefault="00C14915" w:rsidP="000D0557">
            <w:pPr>
              <w:jc w:val="both"/>
              <w:rPr>
                <w:bCs/>
                <w:color w:val="000000"/>
                <w:sz w:val="24"/>
                <w:szCs w:val="24"/>
                <w:highlight w:val="green"/>
              </w:rPr>
            </w:pP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района</w:t>
            </w:r>
          </w:p>
        </w:tc>
        <w:tc>
          <w:tcPr>
            <w:tcW w:w="1136" w:type="dxa"/>
            <w:gridSpan w:val="2"/>
            <w:vMerge/>
            <w:hideMark/>
          </w:tcPr>
          <w:p w:rsidR="00C14915" w:rsidRPr="00BE74A5" w:rsidRDefault="00C14915" w:rsidP="003A017C">
            <w:pPr>
              <w:rPr>
                <w:bCs/>
                <w:color w:val="000000"/>
                <w:sz w:val="24"/>
                <w:szCs w:val="24"/>
                <w:highlight w:val="green"/>
              </w:rPr>
            </w:pPr>
          </w:p>
        </w:tc>
        <w:tc>
          <w:tcPr>
            <w:tcW w:w="10004" w:type="dxa"/>
            <w:gridSpan w:val="12"/>
            <w:vMerge/>
            <w:hideMark/>
          </w:tcPr>
          <w:p w:rsidR="00C14915" w:rsidRPr="00BE74A5" w:rsidRDefault="00C14915" w:rsidP="003A017C">
            <w:pPr>
              <w:rPr>
                <w:bCs/>
                <w:color w:val="000000"/>
                <w:sz w:val="24"/>
                <w:szCs w:val="24"/>
                <w:highlight w:val="green"/>
              </w:rPr>
            </w:pPr>
          </w:p>
        </w:tc>
      </w:tr>
      <w:tr w:rsidR="00C14915" w:rsidRPr="00BE74A5" w:rsidTr="00D66A57">
        <w:trPr>
          <w:gridAfter w:val="21"/>
          <w:wAfter w:w="9574" w:type="dxa"/>
          <w:trHeight w:val="1872"/>
        </w:trPr>
        <w:tc>
          <w:tcPr>
            <w:tcW w:w="840" w:type="dxa"/>
            <w:vMerge/>
            <w:hideMark/>
          </w:tcPr>
          <w:p w:rsidR="00C14915" w:rsidRPr="00BE74A5" w:rsidRDefault="00C14915" w:rsidP="003A017C">
            <w:pPr>
              <w:rPr>
                <w:b/>
                <w:bCs/>
                <w:color w:val="000000"/>
                <w:sz w:val="24"/>
                <w:szCs w:val="24"/>
                <w:highlight w:val="green"/>
              </w:rPr>
            </w:pPr>
          </w:p>
        </w:tc>
        <w:tc>
          <w:tcPr>
            <w:tcW w:w="1982" w:type="dxa"/>
            <w:gridSpan w:val="2"/>
            <w:vMerge/>
            <w:hideMark/>
          </w:tcPr>
          <w:p w:rsidR="00C14915" w:rsidRPr="00BE74A5" w:rsidRDefault="00C14915" w:rsidP="000D0557">
            <w:pPr>
              <w:jc w:val="both"/>
              <w:rPr>
                <w:b/>
                <w:bCs/>
                <w:color w:val="000000"/>
                <w:sz w:val="24"/>
                <w:szCs w:val="24"/>
                <w:highlight w:val="green"/>
              </w:rPr>
            </w:pP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в том числе бе</w:t>
            </w:r>
            <w:r w:rsidRPr="00BE74A5">
              <w:rPr>
                <w:bCs/>
                <w:color w:val="000000"/>
                <w:sz w:val="24"/>
                <w:szCs w:val="24"/>
              </w:rPr>
              <w:t>з</w:t>
            </w:r>
            <w:r w:rsidRPr="00BE74A5">
              <w:rPr>
                <w:bCs/>
                <w:color w:val="000000"/>
                <w:sz w:val="24"/>
                <w:szCs w:val="24"/>
              </w:rPr>
              <w:t>во</w:t>
            </w:r>
            <w:r w:rsidRPr="00BE74A5">
              <w:rPr>
                <w:bCs/>
                <w:color w:val="000000"/>
                <w:sz w:val="24"/>
                <w:szCs w:val="24"/>
              </w:rPr>
              <w:t>з</w:t>
            </w:r>
            <w:r w:rsidRPr="00BE74A5">
              <w:rPr>
                <w:bCs/>
                <w:color w:val="000000"/>
                <w:sz w:val="24"/>
                <w:szCs w:val="24"/>
              </w:rPr>
              <w:t>мез</w:t>
            </w:r>
            <w:r w:rsidRPr="00BE74A5">
              <w:rPr>
                <w:bCs/>
                <w:color w:val="000000"/>
                <w:sz w:val="24"/>
                <w:szCs w:val="24"/>
              </w:rPr>
              <w:t>д</w:t>
            </w:r>
            <w:r w:rsidRPr="00BE74A5">
              <w:rPr>
                <w:bCs/>
                <w:color w:val="000000"/>
                <w:sz w:val="24"/>
                <w:szCs w:val="24"/>
              </w:rPr>
              <w:t>ные пост</w:t>
            </w:r>
            <w:r w:rsidRPr="00BE74A5">
              <w:rPr>
                <w:bCs/>
                <w:color w:val="000000"/>
                <w:sz w:val="24"/>
                <w:szCs w:val="24"/>
              </w:rPr>
              <w:t>у</w:t>
            </w:r>
            <w:r w:rsidRPr="00BE74A5">
              <w:rPr>
                <w:bCs/>
                <w:color w:val="000000"/>
                <w:sz w:val="24"/>
                <w:szCs w:val="24"/>
              </w:rPr>
              <w:t>пления физ</w:t>
            </w:r>
            <w:r w:rsidRPr="00BE74A5">
              <w:rPr>
                <w:bCs/>
                <w:color w:val="000000"/>
                <w:sz w:val="24"/>
                <w:szCs w:val="24"/>
              </w:rPr>
              <w:t>и</w:t>
            </w:r>
            <w:r w:rsidRPr="00BE74A5">
              <w:rPr>
                <w:bCs/>
                <w:color w:val="000000"/>
                <w:sz w:val="24"/>
                <w:szCs w:val="24"/>
              </w:rPr>
              <w:t>ческих и юр</w:t>
            </w:r>
            <w:r w:rsidRPr="00BE74A5">
              <w:rPr>
                <w:bCs/>
                <w:color w:val="000000"/>
                <w:sz w:val="24"/>
                <w:szCs w:val="24"/>
              </w:rPr>
              <w:t>и</w:t>
            </w:r>
            <w:r w:rsidRPr="00BE74A5">
              <w:rPr>
                <w:bCs/>
                <w:color w:val="000000"/>
                <w:sz w:val="24"/>
                <w:szCs w:val="24"/>
              </w:rPr>
              <w:t>дич</w:t>
            </w:r>
            <w:r w:rsidRPr="00BE74A5">
              <w:rPr>
                <w:bCs/>
                <w:color w:val="000000"/>
                <w:sz w:val="24"/>
                <w:szCs w:val="24"/>
              </w:rPr>
              <w:t>е</w:t>
            </w:r>
            <w:r w:rsidRPr="00BE74A5">
              <w:rPr>
                <w:bCs/>
                <w:color w:val="000000"/>
                <w:sz w:val="24"/>
                <w:szCs w:val="24"/>
              </w:rPr>
              <w:t>ских лиц</w:t>
            </w:r>
          </w:p>
        </w:tc>
        <w:tc>
          <w:tcPr>
            <w:tcW w:w="1136" w:type="dxa"/>
            <w:gridSpan w:val="2"/>
            <w:vMerge/>
            <w:hideMark/>
          </w:tcPr>
          <w:p w:rsidR="00C14915" w:rsidRPr="00BE74A5" w:rsidRDefault="00C14915" w:rsidP="003A017C">
            <w:pPr>
              <w:rPr>
                <w:b/>
                <w:bCs/>
                <w:color w:val="000000"/>
                <w:sz w:val="24"/>
                <w:szCs w:val="24"/>
                <w:highlight w:val="green"/>
              </w:rPr>
            </w:pPr>
          </w:p>
        </w:tc>
        <w:tc>
          <w:tcPr>
            <w:tcW w:w="10004" w:type="dxa"/>
            <w:gridSpan w:val="12"/>
            <w:vMerge/>
            <w:hideMark/>
          </w:tcPr>
          <w:p w:rsidR="00C14915" w:rsidRPr="00BE74A5" w:rsidRDefault="00C14915" w:rsidP="003A017C">
            <w:pPr>
              <w:rPr>
                <w:b/>
                <w:bCs/>
                <w:color w:val="000000"/>
                <w:sz w:val="24"/>
                <w:szCs w:val="24"/>
                <w:highlight w:val="green"/>
              </w:rPr>
            </w:pPr>
          </w:p>
        </w:tc>
      </w:tr>
      <w:tr w:rsidR="00C14915" w:rsidRPr="00BE74A5" w:rsidTr="00D66A57">
        <w:trPr>
          <w:gridAfter w:val="21"/>
          <w:wAfter w:w="9574" w:type="dxa"/>
          <w:trHeight w:val="624"/>
        </w:trPr>
        <w:tc>
          <w:tcPr>
            <w:tcW w:w="840" w:type="dxa"/>
            <w:vMerge/>
            <w:hideMark/>
          </w:tcPr>
          <w:p w:rsidR="00C14915" w:rsidRPr="00BE74A5" w:rsidRDefault="00C14915" w:rsidP="003A017C">
            <w:pPr>
              <w:rPr>
                <w:b/>
                <w:bCs/>
                <w:color w:val="000000"/>
                <w:sz w:val="24"/>
                <w:szCs w:val="24"/>
                <w:highlight w:val="green"/>
              </w:rPr>
            </w:pPr>
          </w:p>
        </w:tc>
        <w:tc>
          <w:tcPr>
            <w:tcW w:w="1982" w:type="dxa"/>
            <w:gridSpan w:val="2"/>
            <w:vMerge/>
            <w:hideMark/>
          </w:tcPr>
          <w:p w:rsidR="00C14915" w:rsidRPr="00BE74A5" w:rsidRDefault="00C14915" w:rsidP="003A017C">
            <w:pPr>
              <w:rPr>
                <w:b/>
                <w:bCs/>
                <w:color w:val="000000"/>
                <w:sz w:val="24"/>
                <w:szCs w:val="24"/>
                <w:highlight w:val="green"/>
              </w:rPr>
            </w:pPr>
          </w:p>
        </w:tc>
        <w:tc>
          <w:tcPr>
            <w:tcW w:w="1134" w:type="dxa"/>
            <w:vMerge/>
            <w:hideMark/>
          </w:tcPr>
          <w:p w:rsidR="00C14915" w:rsidRPr="00BE74A5" w:rsidRDefault="00C14915" w:rsidP="003A017C">
            <w:pPr>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пос</w:t>
            </w:r>
            <w:r w:rsidRPr="00BE74A5">
              <w:rPr>
                <w:bCs/>
                <w:color w:val="000000"/>
                <w:sz w:val="24"/>
                <w:szCs w:val="24"/>
              </w:rPr>
              <w:t>е</w:t>
            </w:r>
            <w:r w:rsidRPr="00BE74A5">
              <w:rPr>
                <w:bCs/>
                <w:color w:val="000000"/>
                <w:sz w:val="24"/>
                <w:szCs w:val="24"/>
              </w:rPr>
              <w:t>лений</w:t>
            </w:r>
          </w:p>
        </w:tc>
        <w:tc>
          <w:tcPr>
            <w:tcW w:w="1136" w:type="dxa"/>
            <w:gridSpan w:val="2"/>
            <w:vMerge/>
            <w:hideMark/>
          </w:tcPr>
          <w:p w:rsidR="00C14915" w:rsidRPr="00BE74A5" w:rsidRDefault="00C14915" w:rsidP="003A017C">
            <w:pPr>
              <w:rPr>
                <w:b/>
                <w:bCs/>
                <w:color w:val="000000"/>
                <w:sz w:val="24"/>
                <w:szCs w:val="24"/>
                <w:highlight w:val="green"/>
              </w:rPr>
            </w:pPr>
          </w:p>
        </w:tc>
        <w:tc>
          <w:tcPr>
            <w:tcW w:w="10004" w:type="dxa"/>
            <w:gridSpan w:val="12"/>
            <w:vMerge/>
            <w:hideMark/>
          </w:tcPr>
          <w:p w:rsidR="00C14915" w:rsidRPr="00BE74A5" w:rsidRDefault="00C14915" w:rsidP="003A017C">
            <w:pPr>
              <w:rPr>
                <w:b/>
                <w:bCs/>
                <w:color w:val="000000"/>
                <w:sz w:val="24"/>
                <w:szCs w:val="24"/>
                <w:highlight w:val="green"/>
              </w:rPr>
            </w:pPr>
          </w:p>
        </w:tc>
      </w:tr>
      <w:tr w:rsidR="00C14915" w:rsidRPr="00BE74A5" w:rsidTr="00D66A57">
        <w:trPr>
          <w:gridAfter w:val="21"/>
          <w:wAfter w:w="9574" w:type="dxa"/>
          <w:trHeight w:val="936"/>
        </w:trPr>
        <w:tc>
          <w:tcPr>
            <w:tcW w:w="840" w:type="dxa"/>
            <w:vMerge/>
            <w:hideMark/>
          </w:tcPr>
          <w:p w:rsidR="00C14915" w:rsidRPr="00BE74A5" w:rsidRDefault="00C14915" w:rsidP="003A017C">
            <w:pPr>
              <w:rPr>
                <w:b/>
                <w:bCs/>
                <w:color w:val="000000"/>
                <w:sz w:val="24"/>
                <w:szCs w:val="24"/>
                <w:highlight w:val="green"/>
              </w:rPr>
            </w:pPr>
          </w:p>
        </w:tc>
        <w:tc>
          <w:tcPr>
            <w:tcW w:w="1982" w:type="dxa"/>
            <w:gridSpan w:val="2"/>
            <w:vMerge/>
            <w:hideMark/>
          </w:tcPr>
          <w:p w:rsidR="00C14915" w:rsidRPr="00BE74A5" w:rsidRDefault="00C14915" w:rsidP="003A017C">
            <w:pPr>
              <w:rPr>
                <w:b/>
                <w:bCs/>
                <w:color w:val="000000"/>
                <w:sz w:val="24"/>
                <w:szCs w:val="24"/>
                <w:highlight w:val="green"/>
              </w:rPr>
            </w:pPr>
          </w:p>
        </w:tc>
        <w:tc>
          <w:tcPr>
            <w:tcW w:w="1134" w:type="dxa"/>
            <w:vMerge/>
            <w:hideMark/>
          </w:tcPr>
          <w:p w:rsidR="00C14915" w:rsidRPr="00BE74A5" w:rsidRDefault="00C14915" w:rsidP="003A017C">
            <w:pPr>
              <w:rPr>
                <w:color w:val="000000"/>
                <w:sz w:val="24"/>
                <w:szCs w:val="24"/>
                <w:highlight w:val="green"/>
              </w:rPr>
            </w:pPr>
          </w:p>
        </w:tc>
        <w:tc>
          <w:tcPr>
            <w:tcW w:w="992" w:type="dxa"/>
            <w:gridSpan w:val="2"/>
            <w:hideMark/>
          </w:tcPr>
          <w:p w:rsidR="00C14915" w:rsidRPr="00BE74A5" w:rsidRDefault="00C14915" w:rsidP="003A017C">
            <w:pPr>
              <w:jc w:val="center"/>
              <w:rPr>
                <w:bCs/>
                <w:color w:val="000000"/>
                <w:sz w:val="24"/>
                <w:szCs w:val="24"/>
              </w:rPr>
            </w:pPr>
            <w:r w:rsidRPr="00BE74A5">
              <w:rPr>
                <w:bCs/>
                <w:color w:val="000000"/>
                <w:sz w:val="24"/>
                <w:szCs w:val="24"/>
              </w:rPr>
              <w:t>иные вн</w:t>
            </w:r>
            <w:r w:rsidRPr="00BE74A5">
              <w:rPr>
                <w:bCs/>
                <w:color w:val="000000"/>
                <w:sz w:val="24"/>
                <w:szCs w:val="24"/>
              </w:rPr>
              <w:t>е</w:t>
            </w:r>
            <w:r w:rsidRPr="00BE74A5">
              <w:rPr>
                <w:bCs/>
                <w:color w:val="000000"/>
                <w:sz w:val="24"/>
                <w:szCs w:val="24"/>
              </w:rPr>
              <w:t>бю</w:t>
            </w:r>
            <w:r w:rsidRPr="00BE74A5">
              <w:rPr>
                <w:bCs/>
                <w:color w:val="000000"/>
                <w:sz w:val="24"/>
                <w:szCs w:val="24"/>
              </w:rPr>
              <w:t>д</w:t>
            </w:r>
            <w:r w:rsidRPr="00BE74A5">
              <w:rPr>
                <w:bCs/>
                <w:color w:val="000000"/>
                <w:sz w:val="24"/>
                <w:szCs w:val="24"/>
              </w:rPr>
              <w:t xml:space="preserve">жетные </w:t>
            </w:r>
            <w:r w:rsidRPr="00BE74A5">
              <w:rPr>
                <w:bCs/>
                <w:color w:val="000000"/>
                <w:sz w:val="24"/>
                <w:szCs w:val="24"/>
              </w:rPr>
              <w:lastRenderedPageBreak/>
              <w:t>исто</w:t>
            </w:r>
            <w:r w:rsidRPr="00BE74A5">
              <w:rPr>
                <w:bCs/>
                <w:color w:val="000000"/>
                <w:sz w:val="24"/>
                <w:szCs w:val="24"/>
              </w:rPr>
              <w:t>ч</w:t>
            </w:r>
            <w:r w:rsidRPr="00BE74A5">
              <w:rPr>
                <w:bCs/>
                <w:color w:val="000000"/>
                <w:sz w:val="24"/>
                <w:szCs w:val="24"/>
              </w:rPr>
              <w:t>ники</w:t>
            </w:r>
          </w:p>
        </w:tc>
        <w:tc>
          <w:tcPr>
            <w:tcW w:w="1136" w:type="dxa"/>
            <w:gridSpan w:val="2"/>
            <w:vMerge/>
            <w:hideMark/>
          </w:tcPr>
          <w:p w:rsidR="00C14915" w:rsidRPr="00BE74A5" w:rsidRDefault="00C14915" w:rsidP="003A017C">
            <w:pPr>
              <w:rPr>
                <w:b/>
                <w:bCs/>
                <w:color w:val="000000"/>
                <w:sz w:val="24"/>
                <w:szCs w:val="24"/>
                <w:highlight w:val="green"/>
              </w:rPr>
            </w:pPr>
          </w:p>
        </w:tc>
        <w:tc>
          <w:tcPr>
            <w:tcW w:w="10004" w:type="dxa"/>
            <w:gridSpan w:val="12"/>
            <w:vMerge/>
            <w:hideMark/>
          </w:tcPr>
          <w:p w:rsidR="00C14915" w:rsidRPr="00BE74A5" w:rsidRDefault="00C14915" w:rsidP="003A017C">
            <w:pPr>
              <w:rPr>
                <w:b/>
                <w:bCs/>
                <w:color w:val="000000"/>
                <w:sz w:val="24"/>
                <w:szCs w:val="24"/>
                <w:highlight w:val="green"/>
              </w:rPr>
            </w:pPr>
          </w:p>
        </w:tc>
      </w:tr>
      <w:tr w:rsidR="00C14915" w:rsidRPr="00BE74A5" w:rsidTr="00D66A57">
        <w:trPr>
          <w:gridAfter w:val="21"/>
          <w:wAfter w:w="9574" w:type="dxa"/>
          <w:trHeight w:val="945"/>
        </w:trPr>
        <w:tc>
          <w:tcPr>
            <w:tcW w:w="840" w:type="dxa"/>
            <w:hideMark/>
          </w:tcPr>
          <w:p w:rsidR="00C14915" w:rsidRPr="00BE74A5" w:rsidRDefault="00C14915" w:rsidP="003A017C">
            <w:pPr>
              <w:jc w:val="center"/>
              <w:rPr>
                <w:color w:val="000000"/>
                <w:sz w:val="24"/>
                <w:szCs w:val="24"/>
              </w:rPr>
            </w:pPr>
            <w:r w:rsidRPr="00BE74A5">
              <w:rPr>
                <w:color w:val="000000"/>
                <w:sz w:val="24"/>
                <w:szCs w:val="24"/>
              </w:rPr>
              <w:lastRenderedPageBreak/>
              <w:t>2.2.1.</w:t>
            </w:r>
          </w:p>
        </w:tc>
        <w:tc>
          <w:tcPr>
            <w:tcW w:w="1982" w:type="dxa"/>
            <w:gridSpan w:val="2"/>
            <w:hideMark/>
          </w:tcPr>
          <w:p w:rsidR="00C14915" w:rsidRPr="00BE74A5" w:rsidRDefault="00C14915" w:rsidP="000D0557">
            <w:pPr>
              <w:jc w:val="both"/>
              <w:rPr>
                <w:color w:val="000000"/>
                <w:sz w:val="24"/>
                <w:szCs w:val="24"/>
              </w:rPr>
            </w:pPr>
            <w:r w:rsidRPr="00BE74A5">
              <w:rPr>
                <w:color w:val="000000"/>
                <w:sz w:val="24"/>
                <w:szCs w:val="24"/>
              </w:rPr>
              <w:t>Совершенств</w:t>
            </w:r>
            <w:r w:rsidRPr="00BE74A5">
              <w:rPr>
                <w:color w:val="000000"/>
                <w:sz w:val="24"/>
                <w:szCs w:val="24"/>
              </w:rPr>
              <w:t>о</w:t>
            </w:r>
            <w:r w:rsidRPr="00BE74A5">
              <w:rPr>
                <w:color w:val="000000"/>
                <w:sz w:val="24"/>
                <w:szCs w:val="24"/>
              </w:rPr>
              <w:t>вание нормати</w:t>
            </w:r>
            <w:r w:rsidRPr="00BE74A5">
              <w:rPr>
                <w:color w:val="000000"/>
                <w:sz w:val="24"/>
                <w:szCs w:val="24"/>
              </w:rPr>
              <w:t>в</w:t>
            </w:r>
            <w:r w:rsidRPr="00BE74A5">
              <w:rPr>
                <w:color w:val="000000"/>
                <w:sz w:val="24"/>
                <w:szCs w:val="24"/>
              </w:rPr>
              <w:t>ного правового регулирования в сфере бюдже</w:t>
            </w:r>
            <w:r w:rsidRPr="00BE74A5">
              <w:rPr>
                <w:color w:val="000000"/>
                <w:sz w:val="24"/>
                <w:szCs w:val="24"/>
              </w:rPr>
              <w:t>т</w:t>
            </w:r>
            <w:r w:rsidRPr="00BE74A5">
              <w:rPr>
                <w:color w:val="000000"/>
                <w:sz w:val="24"/>
                <w:szCs w:val="24"/>
              </w:rPr>
              <w:t>ного процесса</w:t>
            </w: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 </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 </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 </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 </w:t>
            </w:r>
          </w:p>
        </w:tc>
      </w:tr>
      <w:tr w:rsidR="00C14915" w:rsidRPr="00BE74A5" w:rsidTr="00D66A57">
        <w:trPr>
          <w:gridAfter w:val="21"/>
          <w:wAfter w:w="9574" w:type="dxa"/>
          <w:trHeight w:val="1248"/>
        </w:trPr>
        <w:tc>
          <w:tcPr>
            <w:tcW w:w="840" w:type="dxa"/>
            <w:hideMark/>
          </w:tcPr>
          <w:p w:rsidR="00C14915" w:rsidRPr="00BE74A5" w:rsidRDefault="00C14915" w:rsidP="003A017C">
            <w:pPr>
              <w:jc w:val="center"/>
              <w:rPr>
                <w:color w:val="000000"/>
                <w:sz w:val="24"/>
                <w:szCs w:val="24"/>
              </w:rPr>
            </w:pPr>
            <w:r w:rsidRPr="00BE74A5">
              <w:rPr>
                <w:color w:val="000000"/>
                <w:sz w:val="24"/>
                <w:szCs w:val="24"/>
              </w:rPr>
              <w:t>2.2.2.</w:t>
            </w:r>
          </w:p>
        </w:tc>
        <w:tc>
          <w:tcPr>
            <w:tcW w:w="1982" w:type="dxa"/>
            <w:gridSpan w:val="2"/>
            <w:hideMark/>
          </w:tcPr>
          <w:p w:rsidR="00C14915" w:rsidRPr="00BE74A5" w:rsidRDefault="00C14915" w:rsidP="000D0557">
            <w:pPr>
              <w:jc w:val="both"/>
              <w:rPr>
                <w:color w:val="000000"/>
                <w:sz w:val="24"/>
                <w:szCs w:val="24"/>
              </w:rPr>
            </w:pPr>
            <w:r w:rsidRPr="00BE74A5">
              <w:rPr>
                <w:color w:val="000000"/>
                <w:sz w:val="24"/>
                <w:szCs w:val="24"/>
              </w:rPr>
              <w:t>Организация планирования, исполнения бюджета района и формирование отчетности об исполнении бюджета района</w:t>
            </w: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 </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 </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 </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 </w:t>
            </w:r>
          </w:p>
        </w:tc>
      </w:tr>
      <w:tr w:rsidR="00C14915" w:rsidRPr="00BE74A5" w:rsidTr="00D66A57">
        <w:trPr>
          <w:gridAfter w:val="21"/>
          <w:wAfter w:w="9574" w:type="dxa"/>
          <w:trHeight w:val="1872"/>
        </w:trPr>
        <w:tc>
          <w:tcPr>
            <w:tcW w:w="840" w:type="dxa"/>
            <w:hideMark/>
          </w:tcPr>
          <w:p w:rsidR="00C14915" w:rsidRPr="00BE74A5" w:rsidRDefault="00C14915" w:rsidP="003A017C">
            <w:pPr>
              <w:jc w:val="center"/>
              <w:rPr>
                <w:color w:val="000000"/>
                <w:sz w:val="24"/>
                <w:szCs w:val="24"/>
              </w:rPr>
            </w:pPr>
            <w:r w:rsidRPr="00BE74A5">
              <w:rPr>
                <w:color w:val="000000"/>
                <w:sz w:val="24"/>
                <w:szCs w:val="24"/>
              </w:rPr>
              <w:t>2.2.3.</w:t>
            </w:r>
          </w:p>
        </w:tc>
        <w:tc>
          <w:tcPr>
            <w:tcW w:w="1982" w:type="dxa"/>
            <w:gridSpan w:val="2"/>
            <w:hideMark/>
          </w:tcPr>
          <w:p w:rsidR="00C14915" w:rsidRPr="00BE74A5" w:rsidRDefault="00C14915" w:rsidP="000D0557">
            <w:pPr>
              <w:jc w:val="both"/>
              <w:rPr>
                <w:color w:val="000000"/>
                <w:sz w:val="24"/>
                <w:szCs w:val="24"/>
              </w:rPr>
            </w:pPr>
            <w:r w:rsidRPr="00BE74A5">
              <w:rPr>
                <w:color w:val="000000"/>
                <w:sz w:val="24"/>
                <w:szCs w:val="24"/>
              </w:rPr>
              <w:t>Совершенств</w:t>
            </w:r>
            <w:r w:rsidRPr="00BE74A5">
              <w:rPr>
                <w:color w:val="000000"/>
                <w:sz w:val="24"/>
                <w:szCs w:val="24"/>
              </w:rPr>
              <w:t>о</w:t>
            </w:r>
            <w:r w:rsidRPr="00BE74A5">
              <w:rPr>
                <w:color w:val="000000"/>
                <w:sz w:val="24"/>
                <w:szCs w:val="24"/>
              </w:rPr>
              <w:t>вание системы оценки качества финансового менеджмента, осуществляем</w:t>
            </w:r>
            <w:r w:rsidRPr="00BE74A5">
              <w:rPr>
                <w:color w:val="000000"/>
                <w:sz w:val="24"/>
                <w:szCs w:val="24"/>
              </w:rPr>
              <w:t>о</w:t>
            </w:r>
            <w:r w:rsidRPr="00BE74A5">
              <w:rPr>
                <w:color w:val="000000"/>
                <w:sz w:val="24"/>
                <w:szCs w:val="24"/>
              </w:rPr>
              <w:t>го главными распорядител</w:t>
            </w:r>
            <w:r w:rsidRPr="00BE74A5">
              <w:rPr>
                <w:color w:val="000000"/>
                <w:sz w:val="24"/>
                <w:szCs w:val="24"/>
              </w:rPr>
              <w:t>я</w:t>
            </w:r>
            <w:r w:rsidRPr="00BE74A5">
              <w:rPr>
                <w:color w:val="000000"/>
                <w:sz w:val="24"/>
                <w:szCs w:val="24"/>
              </w:rPr>
              <w:t>ми средств бюджета района, главными адм</w:t>
            </w:r>
            <w:r w:rsidRPr="00BE74A5">
              <w:rPr>
                <w:color w:val="000000"/>
                <w:sz w:val="24"/>
                <w:szCs w:val="24"/>
              </w:rPr>
              <w:t>и</w:t>
            </w:r>
            <w:r w:rsidRPr="00BE74A5">
              <w:rPr>
                <w:color w:val="000000"/>
                <w:sz w:val="24"/>
                <w:szCs w:val="24"/>
              </w:rPr>
              <w:t>нистраторами доходов бюдж</w:t>
            </w:r>
            <w:r w:rsidRPr="00BE74A5">
              <w:rPr>
                <w:color w:val="000000"/>
                <w:sz w:val="24"/>
                <w:szCs w:val="24"/>
              </w:rPr>
              <w:t>е</w:t>
            </w:r>
            <w:r w:rsidRPr="00BE74A5">
              <w:rPr>
                <w:color w:val="000000"/>
                <w:sz w:val="24"/>
                <w:szCs w:val="24"/>
              </w:rPr>
              <w:t>та района</w:t>
            </w: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 </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 </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 </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 </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 </w:t>
            </w:r>
          </w:p>
        </w:tc>
      </w:tr>
      <w:tr w:rsidR="00C14915" w:rsidRPr="00BE74A5" w:rsidTr="00D66A57">
        <w:trPr>
          <w:gridAfter w:val="21"/>
          <w:wAfter w:w="9574" w:type="dxa"/>
          <w:trHeight w:val="288"/>
        </w:trPr>
        <w:tc>
          <w:tcPr>
            <w:tcW w:w="840" w:type="dxa"/>
            <w:vMerge w:val="restart"/>
            <w:hideMark/>
          </w:tcPr>
          <w:p w:rsidR="00C14915" w:rsidRPr="00BE74A5" w:rsidRDefault="00C14915" w:rsidP="003A017C">
            <w:pPr>
              <w:jc w:val="center"/>
              <w:rPr>
                <w:bCs/>
                <w:color w:val="000000"/>
                <w:sz w:val="24"/>
                <w:szCs w:val="24"/>
              </w:rPr>
            </w:pPr>
            <w:r w:rsidRPr="00BE74A5">
              <w:rPr>
                <w:bCs/>
                <w:color w:val="000000"/>
                <w:sz w:val="24"/>
                <w:szCs w:val="24"/>
              </w:rPr>
              <w:t>2.3.</w:t>
            </w:r>
          </w:p>
        </w:tc>
        <w:tc>
          <w:tcPr>
            <w:tcW w:w="1982" w:type="dxa"/>
            <w:gridSpan w:val="2"/>
            <w:vMerge w:val="restart"/>
            <w:hideMark/>
          </w:tcPr>
          <w:p w:rsidR="00C14915" w:rsidRPr="00BE74A5" w:rsidRDefault="00C14915" w:rsidP="000D0557">
            <w:pPr>
              <w:jc w:val="both"/>
              <w:rPr>
                <w:bCs/>
                <w:color w:val="000000"/>
                <w:sz w:val="24"/>
                <w:szCs w:val="24"/>
              </w:rPr>
            </w:pPr>
            <w:r w:rsidRPr="00BE74A5">
              <w:rPr>
                <w:bCs/>
                <w:color w:val="000000"/>
                <w:sz w:val="24"/>
                <w:szCs w:val="24"/>
              </w:rPr>
              <w:t>Управление р</w:t>
            </w:r>
            <w:r w:rsidRPr="00BE74A5">
              <w:rPr>
                <w:bCs/>
                <w:color w:val="000000"/>
                <w:sz w:val="24"/>
                <w:szCs w:val="24"/>
              </w:rPr>
              <w:t>е</w:t>
            </w:r>
            <w:r w:rsidRPr="00BE74A5">
              <w:rPr>
                <w:bCs/>
                <w:color w:val="000000"/>
                <w:sz w:val="24"/>
                <w:szCs w:val="24"/>
              </w:rPr>
              <w:t>зервными сре</w:t>
            </w:r>
            <w:r w:rsidRPr="00BE74A5">
              <w:rPr>
                <w:bCs/>
                <w:color w:val="000000"/>
                <w:sz w:val="24"/>
                <w:szCs w:val="24"/>
              </w:rPr>
              <w:t>д</w:t>
            </w:r>
            <w:r w:rsidRPr="00BE74A5">
              <w:rPr>
                <w:bCs/>
                <w:color w:val="000000"/>
                <w:sz w:val="24"/>
                <w:szCs w:val="24"/>
              </w:rPr>
              <w:t>ствами бюджета Нижневарто</w:t>
            </w:r>
            <w:r w:rsidRPr="00BE74A5">
              <w:rPr>
                <w:bCs/>
                <w:color w:val="000000"/>
                <w:sz w:val="24"/>
                <w:szCs w:val="24"/>
              </w:rPr>
              <w:t>в</w:t>
            </w:r>
            <w:r w:rsidRPr="00BE74A5">
              <w:rPr>
                <w:bCs/>
                <w:color w:val="000000"/>
                <w:sz w:val="24"/>
                <w:szCs w:val="24"/>
              </w:rPr>
              <w:t>ского района</w:t>
            </w:r>
          </w:p>
        </w:tc>
        <w:tc>
          <w:tcPr>
            <w:tcW w:w="1134" w:type="dxa"/>
            <w:vMerge w:val="restart"/>
            <w:hideMark/>
          </w:tcPr>
          <w:p w:rsidR="00C14915" w:rsidRPr="00BE74A5" w:rsidRDefault="00C14915" w:rsidP="000D0557">
            <w:pPr>
              <w:jc w:val="both"/>
              <w:rPr>
                <w:bCs/>
                <w:color w:val="000000"/>
                <w:sz w:val="24"/>
                <w:szCs w:val="24"/>
              </w:rPr>
            </w:pPr>
            <w:r w:rsidRPr="00BE74A5">
              <w:rPr>
                <w:bCs/>
                <w:color w:val="000000"/>
                <w:sz w:val="24"/>
                <w:szCs w:val="24"/>
              </w:rPr>
              <w:t>депа</w:t>
            </w:r>
            <w:r w:rsidRPr="00BE74A5">
              <w:rPr>
                <w:bCs/>
                <w:color w:val="000000"/>
                <w:sz w:val="24"/>
                <w:szCs w:val="24"/>
              </w:rPr>
              <w:t>р</w:t>
            </w:r>
            <w:r w:rsidRPr="00BE74A5">
              <w:rPr>
                <w:bCs/>
                <w:color w:val="000000"/>
                <w:sz w:val="24"/>
                <w:szCs w:val="24"/>
              </w:rPr>
              <w:t>тамент фина</w:t>
            </w:r>
            <w:r w:rsidRPr="00BE74A5">
              <w:rPr>
                <w:bCs/>
                <w:color w:val="000000"/>
                <w:sz w:val="24"/>
                <w:szCs w:val="24"/>
              </w:rPr>
              <w:t>н</w:t>
            </w:r>
            <w:r w:rsidRPr="00BE74A5">
              <w:rPr>
                <w:bCs/>
                <w:color w:val="000000"/>
                <w:sz w:val="24"/>
                <w:szCs w:val="24"/>
              </w:rPr>
              <w:t>сов а</w:t>
            </w:r>
            <w:r w:rsidRPr="00BE74A5">
              <w:rPr>
                <w:bCs/>
                <w:color w:val="000000"/>
                <w:sz w:val="24"/>
                <w:szCs w:val="24"/>
              </w:rPr>
              <w:t>д</w:t>
            </w:r>
            <w:r w:rsidRPr="00BE74A5">
              <w:rPr>
                <w:bCs/>
                <w:color w:val="000000"/>
                <w:sz w:val="24"/>
                <w:szCs w:val="24"/>
              </w:rPr>
              <w:t>минис</w:t>
            </w:r>
            <w:r w:rsidRPr="00BE74A5">
              <w:rPr>
                <w:bCs/>
                <w:color w:val="000000"/>
                <w:sz w:val="24"/>
                <w:szCs w:val="24"/>
              </w:rPr>
              <w:t>т</w:t>
            </w:r>
            <w:r w:rsidRPr="00BE74A5">
              <w:rPr>
                <w:bCs/>
                <w:color w:val="000000"/>
                <w:sz w:val="24"/>
                <w:szCs w:val="24"/>
              </w:rPr>
              <w:lastRenderedPageBreak/>
              <w:t>рации района</w:t>
            </w: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lastRenderedPageBreak/>
              <w:t>всего</w:t>
            </w:r>
          </w:p>
        </w:tc>
        <w:tc>
          <w:tcPr>
            <w:tcW w:w="1136" w:type="dxa"/>
            <w:gridSpan w:val="2"/>
            <w:vMerge w:val="restart"/>
            <w:tcMar>
              <w:left w:w="0" w:type="dxa"/>
              <w:right w:w="0" w:type="dxa"/>
            </w:tcMar>
            <w:hideMark/>
          </w:tcPr>
          <w:p w:rsidR="000D0557" w:rsidRDefault="00C14915" w:rsidP="000D0557">
            <w:pPr>
              <w:jc w:val="center"/>
              <w:rPr>
                <w:bCs/>
                <w:color w:val="000000"/>
                <w:sz w:val="24"/>
                <w:szCs w:val="24"/>
              </w:rPr>
            </w:pPr>
            <w:r w:rsidRPr="000D0557">
              <w:rPr>
                <w:bCs/>
                <w:color w:val="000000"/>
                <w:sz w:val="24"/>
                <w:szCs w:val="24"/>
              </w:rPr>
              <w:t>непосре</w:t>
            </w:r>
            <w:r w:rsidRPr="000D0557">
              <w:rPr>
                <w:bCs/>
                <w:color w:val="000000"/>
                <w:sz w:val="24"/>
                <w:szCs w:val="24"/>
              </w:rPr>
              <w:t>д</w:t>
            </w:r>
            <w:r w:rsidRPr="000D0557">
              <w:rPr>
                <w:bCs/>
                <w:color w:val="000000"/>
                <w:sz w:val="24"/>
                <w:szCs w:val="24"/>
              </w:rPr>
              <w:t>ственные результ</w:t>
            </w:r>
            <w:r w:rsidRPr="000D0557">
              <w:rPr>
                <w:bCs/>
                <w:color w:val="000000"/>
                <w:sz w:val="24"/>
                <w:szCs w:val="24"/>
              </w:rPr>
              <w:t>а</w:t>
            </w:r>
            <w:r w:rsidR="000D0557">
              <w:rPr>
                <w:bCs/>
                <w:color w:val="000000"/>
                <w:sz w:val="24"/>
                <w:szCs w:val="24"/>
              </w:rPr>
              <w:t>ты</w:t>
            </w:r>
            <w:r w:rsidRPr="000D0557">
              <w:rPr>
                <w:bCs/>
                <w:color w:val="000000"/>
                <w:sz w:val="24"/>
                <w:szCs w:val="24"/>
              </w:rPr>
              <w:t xml:space="preserve">: </w:t>
            </w:r>
          </w:p>
          <w:p w:rsidR="00C14915" w:rsidRPr="000D0557" w:rsidRDefault="00C14915" w:rsidP="000D0557">
            <w:pPr>
              <w:jc w:val="center"/>
              <w:rPr>
                <w:bCs/>
                <w:color w:val="000000"/>
                <w:sz w:val="24"/>
                <w:szCs w:val="24"/>
              </w:rPr>
            </w:pPr>
            <w:r w:rsidRPr="000D0557">
              <w:rPr>
                <w:bCs/>
                <w:color w:val="000000"/>
                <w:sz w:val="24"/>
                <w:szCs w:val="24"/>
              </w:rPr>
              <w:t xml:space="preserve">пункты 12, </w:t>
            </w:r>
            <w:r w:rsidRPr="000D0557">
              <w:rPr>
                <w:bCs/>
                <w:color w:val="000000"/>
                <w:sz w:val="24"/>
                <w:szCs w:val="24"/>
              </w:rPr>
              <w:lastRenderedPageBreak/>
              <w:t>13</w:t>
            </w:r>
          </w:p>
        </w:tc>
        <w:tc>
          <w:tcPr>
            <w:tcW w:w="1564" w:type="dxa"/>
            <w:gridSpan w:val="2"/>
            <w:tcMar>
              <w:left w:w="0" w:type="dxa"/>
              <w:right w:w="0" w:type="dxa"/>
            </w:tcMar>
            <w:hideMark/>
          </w:tcPr>
          <w:p w:rsidR="00C14915" w:rsidRPr="000D0557" w:rsidRDefault="00C14915" w:rsidP="000D0557">
            <w:pPr>
              <w:jc w:val="center"/>
              <w:rPr>
                <w:bCs/>
                <w:color w:val="000000"/>
                <w:sz w:val="24"/>
                <w:szCs w:val="24"/>
              </w:rPr>
            </w:pPr>
          </w:p>
          <w:p w:rsidR="00C14915" w:rsidRPr="000D0557" w:rsidRDefault="00C14915" w:rsidP="000D0557">
            <w:pPr>
              <w:jc w:val="center"/>
              <w:rPr>
                <w:bCs/>
                <w:color w:val="000000"/>
                <w:sz w:val="24"/>
                <w:szCs w:val="24"/>
              </w:rPr>
            </w:pPr>
            <w:r w:rsidRPr="000D0557">
              <w:rPr>
                <w:bCs/>
                <w:color w:val="000000"/>
                <w:sz w:val="24"/>
                <w:szCs w:val="24"/>
              </w:rPr>
              <w:t>547 560,8</w:t>
            </w:r>
          </w:p>
          <w:p w:rsidR="00C14915" w:rsidRPr="000D0557" w:rsidRDefault="00C14915" w:rsidP="000D0557">
            <w:pPr>
              <w:jc w:val="center"/>
              <w:rPr>
                <w:bCs/>
                <w:color w:val="000000"/>
                <w:sz w:val="24"/>
                <w:szCs w:val="24"/>
              </w:rPr>
            </w:pPr>
          </w:p>
        </w:tc>
        <w:tc>
          <w:tcPr>
            <w:tcW w:w="1414" w:type="dxa"/>
            <w:gridSpan w:val="2"/>
            <w:tcMar>
              <w:left w:w="0" w:type="dxa"/>
              <w:right w:w="0" w:type="dxa"/>
            </w:tcMar>
            <w:hideMark/>
          </w:tcPr>
          <w:p w:rsidR="00C14915" w:rsidRPr="000D0557" w:rsidRDefault="00C14915" w:rsidP="000D0557">
            <w:pPr>
              <w:jc w:val="center"/>
              <w:rPr>
                <w:bCs/>
                <w:color w:val="000000"/>
                <w:sz w:val="24"/>
                <w:szCs w:val="24"/>
              </w:rPr>
            </w:pPr>
            <w:r w:rsidRPr="000D0557">
              <w:rPr>
                <w:bCs/>
                <w:color w:val="000000"/>
                <w:sz w:val="24"/>
                <w:szCs w:val="24"/>
              </w:rPr>
              <w:t>35 174,1</w:t>
            </w:r>
          </w:p>
        </w:tc>
        <w:tc>
          <w:tcPr>
            <w:tcW w:w="1417" w:type="dxa"/>
            <w:tcMar>
              <w:left w:w="0" w:type="dxa"/>
              <w:right w:w="0" w:type="dxa"/>
            </w:tcMar>
            <w:hideMark/>
          </w:tcPr>
          <w:p w:rsidR="00C14915" w:rsidRPr="000D0557" w:rsidRDefault="00C14915" w:rsidP="000D0557">
            <w:pPr>
              <w:jc w:val="center"/>
              <w:rPr>
                <w:bCs/>
                <w:color w:val="000000"/>
                <w:sz w:val="24"/>
                <w:szCs w:val="24"/>
              </w:rPr>
            </w:pPr>
            <w:r w:rsidRPr="000D0557">
              <w:rPr>
                <w:bCs/>
                <w:color w:val="000000"/>
                <w:sz w:val="24"/>
                <w:szCs w:val="24"/>
              </w:rPr>
              <w:t>82 646,6</w:t>
            </w:r>
          </w:p>
        </w:tc>
        <w:tc>
          <w:tcPr>
            <w:tcW w:w="1418" w:type="dxa"/>
            <w:tcMar>
              <w:left w:w="0" w:type="dxa"/>
              <w:right w:w="0" w:type="dxa"/>
            </w:tcMar>
            <w:hideMark/>
          </w:tcPr>
          <w:p w:rsidR="00C14915" w:rsidRPr="000D0557" w:rsidRDefault="00C14915" w:rsidP="000D0557">
            <w:pPr>
              <w:jc w:val="center"/>
              <w:rPr>
                <w:bCs/>
                <w:sz w:val="24"/>
                <w:szCs w:val="24"/>
              </w:rPr>
            </w:pPr>
          </w:p>
          <w:p w:rsidR="00C14915" w:rsidRPr="000D0557" w:rsidRDefault="00C14915" w:rsidP="000D0557">
            <w:pPr>
              <w:jc w:val="center"/>
              <w:rPr>
                <w:bCs/>
                <w:sz w:val="24"/>
                <w:szCs w:val="24"/>
              </w:rPr>
            </w:pPr>
            <w:r w:rsidRPr="000D0557">
              <w:rPr>
                <w:bCs/>
                <w:sz w:val="24"/>
                <w:szCs w:val="24"/>
              </w:rPr>
              <w:t>46 956,8</w:t>
            </w:r>
          </w:p>
          <w:p w:rsidR="00C14915" w:rsidRPr="000D0557" w:rsidRDefault="00C14915" w:rsidP="000D0557">
            <w:pPr>
              <w:jc w:val="center"/>
              <w:rPr>
                <w:bCs/>
                <w:color w:val="000000"/>
                <w:sz w:val="24"/>
                <w:szCs w:val="24"/>
              </w:rPr>
            </w:pPr>
          </w:p>
        </w:tc>
        <w:tc>
          <w:tcPr>
            <w:tcW w:w="1560" w:type="dxa"/>
            <w:gridSpan w:val="2"/>
            <w:tcMar>
              <w:left w:w="0" w:type="dxa"/>
              <w:right w:w="0" w:type="dxa"/>
            </w:tcMar>
            <w:hideMark/>
          </w:tcPr>
          <w:p w:rsidR="00C14915" w:rsidRPr="000D0557" w:rsidRDefault="00C14915" w:rsidP="000D0557">
            <w:pPr>
              <w:jc w:val="center"/>
              <w:rPr>
                <w:bCs/>
                <w:sz w:val="24"/>
                <w:szCs w:val="24"/>
              </w:rPr>
            </w:pPr>
          </w:p>
          <w:p w:rsidR="00C14915" w:rsidRPr="000D0557" w:rsidRDefault="00C14915" w:rsidP="000D0557">
            <w:pPr>
              <w:jc w:val="center"/>
              <w:rPr>
                <w:bCs/>
                <w:sz w:val="24"/>
                <w:szCs w:val="24"/>
              </w:rPr>
            </w:pPr>
            <w:r w:rsidRPr="000D0557">
              <w:rPr>
                <w:bCs/>
                <w:sz w:val="24"/>
                <w:szCs w:val="24"/>
              </w:rPr>
              <w:t>109 839,9</w:t>
            </w:r>
          </w:p>
          <w:p w:rsidR="00C14915" w:rsidRPr="000D0557" w:rsidRDefault="00C14915" w:rsidP="000D0557">
            <w:pPr>
              <w:jc w:val="center"/>
              <w:rPr>
                <w:bCs/>
                <w:color w:val="000000"/>
                <w:sz w:val="24"/>
                <w:szCs w:val="24"/>
              </w:rPr>
            </w:pPr>
          </w:p>
        </w:tc>
        <w:tc>
          <w:tcPr>
            <w:tcW w:w="1558" w:type="dxa"/>
            <w:gridSpan w:val="3"/>
            <w:tcMar>
              <w:left w:w="0" w:type="dxa"/>
              <w:right w:w="0" w:type="dxa"/>
            </w:tcMar>
            <w:hideMark/>
          </w:tcPr>
          <w:p w:rsidR="00C14915" w:rsidRPr="000D0557" w:rsidRDefault="00C14915" w:rsidP="000D0557">
            <w:pPr>
              <w:jc w:val="center"/>
              <w:rPr>
                <w:bCs/>
                <w:sz w:val="24"/>
                <w:szCs w:val="24"/>
              </w:rPr>
            </w:pPr>
          </w:p>
          <w:p w:rsidR="00C14915" w:rsidRPr="000D0557" w:rsidRDefault="00C14915" w:rsidP="000D0557">
            <w:pPr>
              <w:jc w:val="center"/>
              <w:rPr>
                <w:bCs/>
                <w:sz w:val="24"/>
                <w:szCs w:val="24"/>
              </w:rPr>
            </w:pPr>
            <w:r w:rsidRPr="000D0557">
              <w:rPr>
                <w:bCs/>
                <w:sz w:val="24"/>
                <w:szCs w:val="24"/>
              </w:rPr>
              <w:t>136 471,7</w:t>
            </w:r>
          </w:p>
          <w:p w:rsidR="00C14915" w:rsidRPr="000D0557" w:rsidRDefault="00C14915" w:rsidP="000D0557">
            <w:pPr>
              <w:jc w:val="center"/>
              <w:rPr>
                <w:bCs/>
                <w:color w:val="000000"/>
                <w:sz w:val="24"/>
                <w:szCs w:val="24"/>
              </w:rPr>
            </w:pPr>
          </w:p>
        </w:tc>
        <w:tc>
          <w:tcPr>
            <w:tcW w:w="1073" w:type="dxa"/>
            <w:tcMar>
              <w:left w:w="0" w:type="dxa"/>
              <w:right w:w="0" w:type="dxa"/>
            </w:tcMar>
            <w:hideMark/>
          </w:tcPr>
          <w:p w:rsidR="00C14915" w:rsidRPr="000D0557" w:rsidRDefault="00C14915" w:rsidP="000D0557">
            <w:pPr>
              <w:jc w:val="center"/>
              <w:rPr>
                <w:bCs/>
                <w:color w:val="000000"/>
                <w:sz w:val="24"/>
                <w:szCs w:val="24"/>
              </w:rPr>
            </w:pPr>
            <w:r w:rsidRPr="000D0557">
              <w:rPr>
                <w:bCs/>
                <w:color w:val="000000"/>
                <w:sz w:val="24"/>
                <w:szCs w:val="24"/>
              </w:rPr>
              <w:t>136 471,7</w:t>
            </w:r>
          </w:p>
        </w:tc>
      </w:tr>
      <w:tr w:rsidR="00C14915" w:rsidRPr="00BE74A5" w:rsidTr="00D66A57">
        <w:trPr>
          <w:gridAfter w:val="21"/>
          <w:wAfter w:w="9574" w:type="dxa"/>
          <w:trHeight w:val="624"/>
        </w:trPr>
        <w:tc>
          <w:tcPr>
            <w:tcW w:w="840" w:type="dxa"/>
            <w:vMerge/>
            <w:hideMark/>
          </w:tcPr>
          <w:p w:rsidR="00C14915" w:rsidRPr="00BE74A5" w:rsidRDefault="00C14915" w:rsidP="003A017C">
            <w:pPr>
              <w:rPr>
                <w:bCs/>
                <w:color w:val="000000"/>
                <w:sz w:val="24"/>
                <w:szCs w:val="24"/>
              </w:rPr>
            </w:pPr>
          </w:p>
        </w:tc>
        <w:tc>
          <w:tcPr>
            <w:tcW w:w="1982" w:type="dxa"/>
            <w:gridSpan w:val="2"/>
            <w:vMerge/>
            <w:hideMark/>
          </w:tcPr>
          <w:p w:rsidR="00C14915" w:rsidRPr="00BE74A5" w:rsidRDefault="00C14915" w:rsidP="003A017C">
            <w:pPr>
              <w:rPr>
                <w:bCs/>
                <w:color w:val="000000"/>
                <w:sz w:val="24"/>
                <w:szCs w:val="24"/>
              </w:rPr>
            </w:pPr>
          </w:p>
        </w:tc>
        <w:tc>
          <w:tcPr>
            <w:tcW w:w="1134" w:type="dxa"/>
            <w:vMerge/>
            <w:hideMark/>
          </w:tcPr>
          <w:p w:rsidR="00C14915" w:rsidRPr="00BE74A5" w:rsidRDefault="00C14915" w:rsidP="003A017C">
            <w:pPr>
              <w:rPr>
                <w:bCs/>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фед</w:t>
            </w:r>
            <w:r w:rsidRPr="00BE74A5">
              <w:rPr>
                <w:bCs/>
                <w:color w:val="000000"/>
                <w:sz w:val="24"/>
                <w:szCs w:val="24"/>
              </w:rPr>
              <w:t>е</w:t>
            </w:r>
            <w:r w:rsidRPr="00BE74A5">
              <w:rPr>
                <w:bCs/>
                <w:color w:val="000000"/>
                <w:sz w:val="24"/>
                <w:szCs w:val="24"/>
              </w:rPr>
              <w:t>рал</w:t>
            </w:r>
            <w:r w:rsidRPr="00BE74A5">
              <w:rPr>
                <w:bCs/>
                <w:color w:val="000000"/>
                <w:sz w:val="24"/>
                <w:szCs w:val="24"/>
              </w:rPr>
              <w:t>ь</w:t>
            </w:r>
            <w:r w:rsidRPr="00BE74A5">
              <w:rPr>
                <w:bCs/>
                <w:color w:val="000000"/>
                <w:sz w:val="24"/>
                <w:szCs w:val="24"/>
              </w:rPr>
              <w:lastRenderedPageBreak/>
              <w:t>ный бю</w:t>
            </w:r>
            <w:r w:rsidRPr="00BE74A5">
              <w:rPr>
                <w:bCs/>
                <w:color w:val="000000"/>
                <w:sz w:val="24"/>
                <w:szCs w:val="24"/>
              </w:rPr>
              <w:t>д</w:t>
            </w:r>
            <w:r w:rsidRPr="00BE74A5">
              <w:rPr>
                <w:bCs/>
                <w:color w:val="000000"/>
                <w:sz w:val="24"/>
                <w:szCs w:val="24"/>
              </w:rPr>
              <w:t>жет</w:t>
            </w:r>
          </w:p>
        </w:tc>
        <w:tc>
          <w:tcPr>
            <w:tcW w:w="1136" w:type="dxa"/>
            <w:gridSpan w:val="2"/>
            <w:vMerge/>
            <w:tcMar>
              <w:left w:w="0" w:type="dxa"/>
              <w:right w:w="0" w:type="dxa"/>
            </w:tcMar>
            <w:hideMark/>
          </w:tcPr>
          <w:p w:rsidR="00C14915" w:rsidRPr="000D0557" w:rsidRDefault="00C14915" w:rsidP="000D0557">
            <w:pPr>
              <w:jc w:val="center"/>
              <w:rPr>
                <w:bCs/>
                <w:color w:val="000000"/>
                <w:sz w:val="24"/>
                <w:szCs w:val="24"/>
              </w:rPr>
            </w:pPr>
          </w:p>
        </w:tc>
        <w:tc>
          <w:tcPr>
            <w:tcW w:w="1564" w:type="dxa"/>
            <w:gridSpan w:val="2"/>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414" w:type="dxa"/>
            <w:gridSpan w:val="2"/>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417" w:type="dxa"/>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418" w:type="dxa"/>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560" w:type="dxa"/>
            <w:gridSpan w:val="2"/>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558" w:type="dxa"/>
            <w:gridSpan w:val="3"/>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073" w:type="dxa"/>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r>
      <w:tr w:rsidR="00C14915" w:rsidRPr="00BE74A5" w:rsidTr="00D66A57">
        <w:trPr>
          <w:gridAfter w:val="21"/>
          <w:wAfter w:w="9574" w:type="dxa"/>
          <w:trHeight w:val="936"/>
        </w:trPr>
        <w:tc>
          <w:tcPr>
            <w:tcW w:w="840" w:type="dxa"/>
            <w:vMerge/>
            <w:hideMark/>
          </w:tcPr>
          <w:p w:rsidR="00C14915" w:rsidRPr="00BE74A5" w:rsidRDefault="00C14915" w:rsidP="003A017C">
            <w:pPr>
              <w:rPr>
                <w:bCs/>
                <w:color w:val="000000"/>
                <w:sz w:val="24"/>
                <w:szCs w:val="24"/>
              </w:rPr>
            </w:pPr>
          </w:p>
        </w:tc>
        <w:tc>
          <w:tcPr>
            <w:tcW w:w="1982" w:type="dxa"/>
            <w:gridSpan w:val="2"/>
            <w:vMerge/>
            <w:hideMark/>
          </w:tcPr>
          <w:p w:rsidR="00C14915" w:rsidRPr="00BE74A5" w:rsidRDefault="00C14915" w:rsidP="003A017C">
            <w:pPr>
              <w:rPr>
                <w:bCs/>
                <w:color w:val="000000"/>
                <w:sz w:val="24"/>
                <w:szCs w:val="24"/>
              </w:rPr>
            </w:pPr>
          </w:p>
        </w:tc>
        <w:tc>
          <w:tcPr>
            <w:tcW w:w="1134" w:type="dxa"/>
            <w:vMerge/>
            <w:hideMark/>
          </w:tcPr>
          <w:p w:rsidR="00C14915" w:rsidRPr="00BE74A5" w:rsidRDefault="00C14915" w:rsidP="003A017C">
            <w:pPr>
              <w:rPr>
                <w:bCs/>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авт</w:t>
            </w:r>
            <w:r w:rsidRPr="00BE74A5">
              <w:rPr>
                <w:bCs/>
                <w:color w:val="000000"/>
                <w:sz w:val="24"/>
                <w:szCs w:val="24"/>
              </w:rPr>
              <w:t>о</w:t>
            </w:r>
            <w:r w:rsidRPr="00BE74A5">
              <w:rPr>
                <w:bCs/>
                <w:color w:val="000000"/>
                <w:sz w:val="24"/>
                <w:szCs w:val="24"/>
              </w:rPr>
              <w:t>номн</w:t>
            </w:r>
            <w:r w:rsidRPr="00BE74A5">
              <w:rPr>
                <w:bCs/>
                <w:color w:val="000000"/>
                <w:sz w:val="24"/>
                <w:szCs w:val="24"/>
              </w:rPr>
              <w:t>о</w:t>
            </w:r>
            <w:r w:rsidRPr="00BE74A5">
              <w:rPr>
                <w:bCs/>
                <w:color w:val="000000"/>
                <w:sz w:val="24"/>
                <w:szCs w:val="24"/>
              </w:rPr>
              <w:t>го о</w:t>
            </w:r>
            <w:r w:rsidRPr="00BE74A5">
              <w:rPr>
                <w:bCs/>
                <w:color w:val="000000"/>
                <w:sz w:val="24"/>
                <w:szCs w:val="24"/>
              </w:rPr>
              <w:t>к</w:t>
            </w:r>
            <w:r w:rsidRPr="00BE74A5">
              <w:rPr>
                <w:bCs/>
                <w:color w:val="000000"/>
                <w:sz w:val="24"/>
                <w:szCs w:val="24"/>
              </w:rPr>
              <w:t>руга</w:t>
            </w:r>
          </w:p>
        </w:tc>
        <w:tc>
          <w:tcPr>
            <w:tcW w:w="1136" w:type="dxa"/>
            <w:gridSpan w:val="2"/>
            <w:vMerge/>
            <w:tcMar>
              <w:left w:w="0" w:type="dxa"/>
              <w:right w:w="0" w:type="dxa"/>
            </w:tcMar>
            <w:hideMark/>
          </w:tcPr>
          <w:p w:rsidR="00C14915" w:rsidRPr="000D0557" w:rsidRDefault="00C14915" w:rsidP="000D0557">
            <w:pPr>
              <w:jc w:val="center"/>
              <w:rPr>
                <w:bCs/>
                <w:color w:val="000000"/>
                <w:sz w:val="24"/>
                <w:szCs w:val="24"/>
              </w:rPr>
            </w:pPr>
          </w:p>
        </w:tc>
        <w:tc>
          <w:tcPr>
            <w:tcW w:w="1564" w:type="dxa"/>
            <w:gridSpan w:val="2"/>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414" w:type="dxa"/>
            <w:gridSpan w:val="2"/>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417" w:type="dxa"/>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418" w:type="dxa"/>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560" w:type="dxa"/>
            <w:gridSpan w:val="2"/>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558" w:type="dxa"/>
            <w:gridSpan w:val="3"/>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073" w:type="dxa"/>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r>
      <w:tr w:rsidR="00C14915" w:rsidRPr="00BE74A5" w:rsidTr="00D66A57">
        <w:trPr>
          <w:gridAfter w:val="21"/>
          <w:wAfter w:w="9574" w:type="dxa"/>
          <w:trHeight w:val="312"/>
        </w:trPr>
        <w:tc>
          <w:tcPr>
            <w:tcW w:w="840" w:type="dxa"/>
            <w:vMerge/>
            <w:hideMark/>
          </w:tcPr>
          <w:p w:rsidR="00C14915" w:rsidRPr="00BE74A5" w:rsidRDefault="00C14915" w:rsidP="003A017C">
            <w:pPr>
              <w:rPr>
                <w:bCs/>
                <w:color w:val="000000"/>
                <w:sz w:val="24"/>
                <w:szCs w:val="24"/>
              </w:rPr>
            </w:pPr>
          </w:p>
        </w:tc>
        <w:tc>
          <w:tcPr>
            <w:tcW w:w="1982" w:type="dxa"/>
            <w:gridSpan w:val="2"/>
            <w:vMerge/>
            <w:hideMark/>
          </w:tcPr>
          <w:p w:rsidR="00C14915" w:rsidRPr="00BE74A5" w:rsidRDefault="00C14915" w:rsidP="003A017C">
            <w:pPr>
              <w:rPr>
                <w:bCs/>
                <w:color w:val="000000"/>
                <w:sz w:val="24"/>
                <w:szCs w:val="24"/>
              </w:rPr>
            </w:pPr>
          </w:p>
        </w:tc>
        <w:tc>
          <w:tcPr>
            <w:tcW w:w="1134" w:type="dxa"/>
            <w:vMerge/>
            <w:hideMark/>
          </w:tcPr>
          <w:p w:rsidR="00C14915" w:rsidRPr="00BE74A5" w:rsidRDefault="00C14915" w:rsidP="003A017C">
            <w:pPr>
              <w:rPr>
                <w:bCs/>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района</w:t>
            </w:r>
          </w:p>
        </w:tc>
        <w:tc>
          <w:tcPr>
            <w:tcW w:w="1136" w:type="dxa"/>
            <w:gridSpan w:val="2"/>
            <w:vMerge/>
            <w:tcMar>
              <w:left w:w="0" w:type="dxa"/>
              <w:right w:w="0" w:type="dxa"/>
            </w:tcMar>
            <w:hideMark/>
          </w:tcPr>
          <w:p w:rsidR="00C14915" w:rsidRPr="000D0557" w:rsidRDefault="00C14915" w:rsidP="000D0557">
            <w:pPr>
              <w:jc w:val="center"/>
              <w:rPr>
                <w:bCs/>
                <w:color w:val="000000"/>
                <w:sz w:val="24"/>
                <w:szCs w:val="24"/>
              </w:rPr>
            </w:pPr>
          </w:p>
        </w:tc>
        <w:tc>
          <w:tcPr>
            <w:tcW w:w="1564" w:type="dxa"/>
            <w:gridSpan w:val="2"/>
            <w:tcMar>
              <w:left w:w="0" w:type="dxa"/>
              <w:right w:w="0" w:type="dxa"/>
            </w:tcMar>
            <w:hideMark/>
          </w:tcPr>
          <w:p w:rsidR="00C14915" w:rsidRPr="000D0557" w:rsidRDefault="00C14915" w:rsidP="000D0557">
            <w:pPr>
              <w:jc w:val="center"/>
              <w:rPr>
                <w:bCs/>
                <w:color w:val="000000"/>
                <w:sz w:val="24"/>
                <w:szCs w:val="24"/>
              </w:rPr>
            </w:pPr>
          </w:p>
          <w:p w:rsidR="00C14915" w:rsidRPr="000D0557" w:rsidRDefault="00C14915" w:rsidP="000D0557">
            <w:pPr>
              <w:jc w:val="center"/>
              <w:rPr>
                <w:bCs/>
                <w:color w:val="000000"/>
                <w:sz w:val="24"/>
                <w:szCs w:val="24"/>
              </w:rPr>
            </w:pPr>
            <w:r w:rsidRPr="000D0557">
              <w:rPr>
                <w:bCs/>
                <w:color w:val="000000"/>
                <w:sz w:val="24"/>
                <w:szCs w:val="24"/>
              </w:rPr>
              <w:t>547 560,8</w:t>
            </w:r>
          </w:p>
          <w:p w:rsidR="00C14915" w:rsidRPr="000D0557" w:rsidRDefault="00C14915" w:rsidP="000D0557">
            <w:pPr>
              <w:jc w:val="center"/>
              <w:rPr>
                <w:bCs/>
                <w:color w:val="000000"/>
                <w:sz w:val="24"/>
                <w:szCs w:val="24"/>
              </w:rPr>
            </w:pPr>
          </w:p>
        </w:tc>
        <w:tc>
          <w:tcPr>
            <w:tcW w:w="1414" w:type="dxa"/>
            <w:gridSpan w:val="2"/>
            <w:tcMar>
              <w:left w:w="0" w:type="dxa"/>
              <w:right w:w="0" w:type="dxa"/>
            </w:tcMar>
            <w:hideMark/>
          </w:tcPr>
          <w:p w:rsidR="00C14915" w:rsidRPr="000D0557" w:rsidRDefault="00C14915" w:rsidP="000D0557">
            <w:pPr>
              <w:jc w:val="center"/>
              <w:rPr>
                <w:bCs/>
                <w:color w:val="000000"/>
                <w:sz w:val="24"/>
                <w:szCs w:val="24"/>
              </w:rPr>
            </w:pPr>
            <w:r w:rsidRPr="000D0557">
              <w:rPr>
                <w:bCs/>
                <w:color w:val="000000"/>
                <w:sz w:val="24"/>
                <w:szCs w:val="24"/>
              </w:rPr>
              <w:t>35 174,1</w:t>
            </w:r>
          </w:p>
        </w:tc>
        <w:tc>
          <w:tcPr>
            <w:tcW w:w="1417" w:type="dxa"/>
            <w:tcMar>
              <w:left w:w="0" w:type="dxa"/>
              <w:right w:w="0" w:type="dxa"/>
            </w:tcMar>
            <w:hideMark/>
          </w:tcPr>
          <w:p w:rsidR="00C14915" w:rsidRPr="000D0557" w:rsidRDefault="00C14915" w:rsidP="000D0557">
            <w:pPr>
              <w:jc w:val="center"/>
              <w:rPr>
                <w:bCs/>
                <w:color w:val="000000"/>
                <w:sz w:val="24"/>
                <w:szCs w:val="24"/>
              </w:rPr>
            </w:pPr>
            <w:r w:rsidRPr="000D0557">
              <w:rPr>
                <w:bCs/>
                <w:color w:val="000000"/>
                <w:sz w:val="24"/>
                <w:szCs w:val="24"/>
              </w:rPr>
              <w:t>82 646,6</w:t>
            </w:r>
          </w:p>
        </w:tc>
        <w:tc>
          <w:tcPr>
            <w:tcW w:w="1418" w:type="dxa"/>
            <w:tcMar>
              <w:left w:w="0" w:type="dxa"/>
              <w:right w:w="0" w:type="dxa"/>
            </w:tcMar>
            <w:hideMark/>
          </w:tcPr>
          <w:p w:rsidR="00C14915" w:rsidRPr="000D0557" w:rsidRDefault="00C14915" w:rsidP="000D0557">
            <w:pPr>
              <w:jc w:val="center"/>
              <w:rPr>
                <w:bCs/>
                <w:sz w:val="24"/>
                <w:szCs w:val="24"/>
              </w:rPr>
            </w:pPr>
          </w:p>
          <w:p w:rsidR="00C14915" w:rsidRPr="000D0557" w:rsidRDefault="00C14915" w:rsidP="000D0557">
            <w:pPr>
              <w:jc w:val="center"/>
              <w:rPr>
                <w:bCs/>
                <w:sz w:val="24"/>
                <w:szCs w:val="24"/>
              </w:rPr>
            </w:pPr>
            <w:r w:rsidRPr="000D0557">
              <w:rPr>
                <w:bCs/>
                <w:sz w:val="24"/>
                <w:szCs w:val="24"/>
              </w:rPr>
              <w:t>46 956,8</w:t>
            </w:r>
          </w:p>
          <w:p w:rsidR="00C14915" w:rsidRPr="000D0557" w:rsidRDefault="00C14915" w:rsidP="000D0557">
            <w:pPr>
              <w:jc w:val="center"/>
              <w:rPr>
                <w:bCs/>
                <w:color w:val="000000"/>
                <w:sz w:val="24"/>
                <w:szCs w:val="24"/>
              </w:rPr>
            </w:pPr>
          </w:p>
        </w:tc>
        <w:tc>
          <w:tcPr>
            <w:tcW w:w="1560" w:type="dxa"/>
            <w:gridSpan w:val="2"/>
            <w:tcMar>
              <w:left w:w="0" w:type="dxa"/>
              <w:right w:w="0" w:type="dxa"/>
            </w:tcMar>
            <w:hideMark/>
          </w:tcPr>
          <w:p w:rsidR="00C14915" w:rsidRPr="000D0557" w:rsidRDefault="00C14915" w:rsidP="000D0557">
            <w:pPr>
              <w:jc w:val="center"/>
              <w:rPr>
                <w:bCs/>
                <w:sz w:val="24"/>
                <w:szCs w:val="24"/>
              </w:rPr>
            </w:pPr>
          </w:p>
          <w:p w:rsidR="00C14915" w:rsidRPr="000D0557" w:rsidRDefault="00C14915" w:rsidP="000D0557">
            <w:pPr>
              <w:jc w:val="center"/>
              <w:rPr>
                <w:bCs/>
                <w:sz w:val="24"/>
                <w:szCs w:val="24"/>
              </w:rPr>
            </w:pPr>
            <w:r w:rsidRPr="000D0557">
              <w:rPr>
                <w:bCs/>
                <w:sz w:val="24"/>
                <w:szCs w:val="24"/>
              </w:rPr>
              <w:t>109 839,9</w:t>
            </w:r>
          </w:p>
          <w:p w:rsidR="00C14915" w:rsidRPr="000D0557" w:rsidRDefault="00C14915" w:rsidP="000D0557">
            <w:pPr>
              <w:jc w:val="center"/>
              <w:rPr>
                <w:bCs/>
                <w:color w:val="000000"/>
                <w:sz w:val="24"/>
                <w:szCs w:val="24"/>
              </w:rPr>
            </w:pPr>
          </w:p>
        </w:tc>
        <w:tc>
          <w:tcPr>
            <w:tcW w:w="1558" w:type="dxa"/>
            <w:gridSpan w:val="3"/>
            <w:tcMar>
              <w:left w:w="0" w:type="dxa"/>
              <w:right w:w="0" w:type="dxa"/>
            </w:tcMar>
            <w:hideMark/>
          </w:tcPr>
          <w:p w:rsidR="00C14915" w:rsidRPr="000D0557" w:rsidRDefault="00C14915" w:rsidP="000D0557">
            <w:pPr>
              <w:jc w:val="center"/>
              <w:rPr>
                <w:bCs/>
                <w:sz w:val="24"/>
                <w:szCs w:val="24"/>
              </w:rPr>
            </w:pPr>
          </w:p>
          <w:p w:rsidR="00C14915" w:rsidRPr="000D0557" w:rsidRDefault="00C14915" w:rsidP="000D0557">
            <w:pPr>
              <w:jc w:val="center"/>
              <w:rPr>
                <w:bCs/>
                <w:sz w:val="24"/>
                <w:szCs w:val="24"/>
              </w:rPr>
            </w:pPr>
            <w:r w:rsidRPr="000D0557">
              <w:rPr>
                <w:bCs/>
                <w:sz w:val="24"/>
                <w:szCs w:val="24"/>
              </w:rPr>
              <w:t>136 471,7</w:t>
            </w:r>
          </w:p>
          <w:p w:rsidR="00C14915" w:rsidRPr="000D0557" w:rsidRDefault="00C14915" w:rsidP="000D0557">
            <w:pPr>
              <w:jc w:val="center"/>
              <w:rPr>
                <w:bCs/>
                <w:color w:val="000000"/>
                <w:sz w:val="24"/>
                <w:szCs w:val="24"/>
              </w:rPr>
            </w:pPr>
          </w:p>
        </w:tc>
        <w:tc>
          <w:tcPr>
            <w:tcW w:w="1073" w:type="dxa"/>
            <w:tcMar>
              <w:left w:w="0" w:type="dxa"/>
              <w:right w:w="0" w:type="dxa"/>
            </w:tcMar>
            <w:hideMark/>
          </w:tcPr>
          <w:p w:rsidR="00C14915" w:rsidRPr="000D0557" w:rsidRDefault="00C14915" w:rsidP="000D0557">
            <w:pPr>
              <w:jc w:val="center"/>
              <w:rPr>
                <w:bCs/>
                <w:color w:val="000000"/>
                <w:sz w:val="24"/>
                <w:szCs w:val="24"/>
              </w:rPr>
            </w:pPr>
            <w:r w:rsidRPr="000D0557">
              <w:rPr>
                <w:bCs/>
                <w:color w:val="000000"/>
                <w:sz w:val="24"/>
                <w:szCs w:val="24"/>
              </w:rPr>
              <w:t>136 471,7</w:t>
            </w:r>
          </w:p>
        </w:tc>
      </w:tr>
      <w:tr w:rsidR="00C14915" w:rsidRPr="00BE74A5" w:rsidTr="00D66A57">
        <w:trPr>
          <w:gridAfter w:val="21"/>
          <w:wAfter w:w="9574" w:type="dxa"/>
          <w:trHeight w:val="1872"/>
        </w:trPr>
        <w:tc>
          <w:tcPr>
            <w:tcW w:w="840" w:type="dxa"/>
            <w:vMerge/>
            <w:hideMark/>
          </w:tcPr>
          <w:p w:rsidR="00C14915" w:rsidRPr="00BE74A5" w:rsidRDefault="00C14915" w:rsidP="003A017C">
            <w:pPr>
              <w:rPr>
                <w:bCs/>
                <w:color w:val="000000"/>
                <w:sz w:val="24"/>
                <w:szCs w:val="24"/>
              </w:rPr>
            </w:pPr>
          </w:p>
        </w:tc>
        <w:tc>
          <w:tcPr>
            <w:tcW w:w="1982" w:type="dxa"/>
            <w:gridSpan w:val="2"/>
            <w:vMerge/>
            <w:hideMark/>
          </w:tcPr>
          <w:p w:rsidR="00C14915" w:rsidRPr="00BE74A5" w:rsidRDefault="00C14915" w:rsidP="003A017C">
            <w:pPr>
              <w:rPr>
                <w:bCs/>
                <w:color w:val="000000"/>
                <w:sz w:val="24"/>
                <w:szCs w:val="24"/>
              </w:rPr>
            </w:pPr>
          </w:p>
        </w:tc>
        <w:tc>
          <w:tcPr>
            <w:tcW w:w="1134" w:type="dxa"/>
            <w:vMerge/>
            <w:hideMark/>
          </w:tcPr>
          <w:p w:rsidR="00C14915" w:rsidRPr="00BE74A5" w:rsidRDefault="00C14915" w:rsidP="003A017C">
            <w:pPr>
              <w:rPr>
                <w:bCs/>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в том числе бе</w:t>
            </w:r>
            <w:r w:rsidRPr="00BE74A5">
              <w:rPr>
                <w:bCs/>
                <w:color w:val="000000"/>
                <w:sz w:val="24"/>
                <w:szCs w:val="24"/>
              </w:rPr>
              <w:t>з</w:t>
            </w:r>
            <w:r w:rsidRPr="00BE74A5">
              <w:rPr>
                <w:bCs/>
                <w:color w:val="000000"/>
                <w:sz w:val="24"/>
                <w:szCs w:val="24"/>
              </w:rPr>
              <w:t>во</w:t>
            </w:r>
            <w:r w:rsidRPr="00BE74A5">
              <w:rPr>
                <w:bCs/>
                <w:color w:val="000000"/>
                <w:sz w:val="24"/>
                <w:szCs w:val="24"/>
              </w:rPr>
              <w:t>з</w:t>
            </w:r>
            <w:r w:rsidRPr="00BE74A5">
              <w:rPr>
                <w:bCs/>
                <w:color w:val="000000"/>
                <w:sz w:val="24"/>
                <w:szCs w:val="24"/>
              </w:rPr>
              <w:t>мез</w:t>
            </w:r>
            <w:r w:rsidRPr="00BE74A5">
              <w:rPr>
                <w:bCs/>
                <w:color w:val="000000"/>
                <w:sz w:val="24"/>
                <w:szCs w:val="24"/>
              </w:rPr>
              <w:t>д</w:t>
            </w:r>
            <w:r w:rsidRPr="00BE74A5">
              <w:rPr>
                <w:bCs/>
                <w:color w:val="000000"/>
                <w:sz w:val="24"/>
                <w:szCs w:val="24"/>
              </w:rPr>
              <w:t>ные пост</w:t>
            </w:r>
            <w:r w:rsidRPr="00BE74A5">
              <w:rPr>
                <w:bCs/>
                <w:color w:val="000000"/>
                <w:sz w:val="24"/>
                <w:szCs w:val="24"/>
              </w:rPr>
              <w:t>у</w:t>
            </w:r>
            <w:r w:rsidRPr="00BE74A5">
              <w:rPr>
                <w:bCs/>
                <w:color w:val="000000"/>
                <w:sz w:val="24"/>
                <w:szCs w:val="24"/>
              </w:rPr>
              <w:t>пления физ</w:t>
            </w:r>
            <w:r w:rsidRPr="00BE74A5">
              <w:rPr>
                <w:bCs/>
                <w:color w:val="000000"/>
                <w:sz w:val="24"/>
                <w:szCs w:val="24"/>
              </w:rPr>
              <w:t>и</w:t>
            </w:r>
            <w:r w:rsidRPr="00BE74A5">
              <w:rPr>
                <w:bCs/>
                <w:color w:val="000000"/>
                <w:sz w:val="24"/>
                <w:szCs w:val="24"/>
              </w:rPr>
              <w:t>ческих и юр</w:t>
            </w:r>
            <w:r w:rsidRPr="00BE74A5">
              <w:rPr>
                <w:bCs/>
                <w:color w:val="000000"/>
                <w:sz w:val="24"/>
                <w:szCs w:val="24"/>
              </w:rPr>
              <w:t>и</w:t>
            </w:r>
            <w:r w:rsidRPr="00BE74A5">
              <w:rPr>
                <w:bCs/>
                <w:color w:val="000000"/>
                <w:sz w:val="24"/>
                <w:szCs w:val="24"/>
              </w:rPr>
              <w:t>дич</w:t>
            </w:r>
            <w:r w:rsidRPr="00BE74A5">
              <w:rPr>
                <w:bCs/>
                <w:color w:val="000000"/>
                <w:sz w:val="24"/>
                <w:szCs w:val="24"/>
              </w:rPr>
              <w:t>е</w:t>
            </w:r>
            <w:r w:rsidRPr="00BE74A5">
              <w:rPr>
                <w:bCs/>
                <w:color w:val="000000"/>
                <w:sz w:val="24"/>
                <w:szCs w:val="24"/>
              </w:rPr>
              <w:t>ских лиц</w:t>
            </w:r>
          </w:p>
        </w:tc>
        <w:tc>
          <w:tcPr>
            <w:tcW w:w="1136" w:type="dxa"/>
            <w:gridSpan w:val="2"/>
            <w:vMerge/>
            <w:tcMar>
              <w:left w:w="0" w:type="dxa"/>
              <w:right w:w="0" w:type="dxa"/>
            </w:tcMar>
            <w:hideMark/>
          </w:tcPr>
          <w:p w:rsidR="00C14915" w:rsidRPr="000D0557" w:rsidRDefault="00C14915" w:rsidP="000D0557">
            <w:pPr>
              <w:jc w:val="center"/>
              <w:rPr>
                <w:bCs/>
                <w:color w:val="000000"/>
                <w:sz w:val="24"/>
                <w:szCs w:val="24"/>
              </w:rPr>
            </w:pPr>
          </w:p>
        </w:tc>
        <w:tc>
          <w:tcPr>
            <w:tcW w:w="1564" w:type="dxa"/>
            <w:gridSpan w:val="2"/>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414" w:type="dxa"/>
            <w:gridSpan w:val="2"/>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417" w:type="dxa"/>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418" w:type="dxa"/>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560" w:type="dxa"/>
            <w:gridSpan w:val="2"/>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558" w:type="dxa"/>
            <w:gridSpan w:val="3"/>
            <w:tcMar>
              <w:left w:w="0" w:type="dxa"/>
              <w:right w:w="0" w:type="dxa"/>
            </w:tcMar>
            <w:hideMark/>
          </w:tcPr>
          <w:p w:rsidR="00C14915" w:rsidRPr="000D0557" w:rsidRDefault="00C14915" w:rsidP="000D0557">
            <w:pPr>
              <w:jc w:val="center"/>
              <w:rPr>
                <w:color w:val="000000"/>
                <w:sz w:val="24"/>
                <w:szCs w:val="24"/>
              </w:rPr>
            </w:pPr>
            <w:r w:rsidRPr="000D0557">
              <w:rPr>
                <w:color w:val="000000"/>
                <w:sz w:val="24"/>
                <w:szCs w:val="24"/>
              </w:rPr>
              <w:t>0,0</w:t>
            </w:r>
          </w:p>
        </w:tc>
        <w:tc>
          <w:tcPr>
            <w:tcW w:w="1073" w:type="dxa"/>
            <w:tcMar>
              <w:left w:w="0" w:type="dxa"/>
              <w:right w:w="0" w:type="dxa"/>
            </w:tcMar>
            <w:hideMark/>
          </w:tcPr>
          <w:p w:rsidR="00C14915" w:rsidRPr="000D0557" w:rsidRDefault="00C14915" w:rsidP="000D0557">
            <w:pPr>
              <w:jc w:val="center"/>
              <w:rPr>
                <w:bCs/>
                <w:color w:val="000000"/>
                <w:sz w:val="24"/>
                <w:szCs w:val="24"/>
              </w:rPr>
            </w:pPr>
            <w:r w:rsidRPr="000D0557">
              <w:rPr>
                <w:bCs/>
                <w:color w:val="000000"/>
                <w:sz w:val="24"/>
                <w:szCs w:val="24"/>
              </w:rPr>
              <w:t>0</w:t>
            </w:r>
          </w:p>
        </w:tc>
      </w:tr>
      <w:tr w:rsidR="00C14915" w:rsidRPr="00BE74A5" w:rsidTr="00D66A57">
        <w:trPr>
          <w:gridAfter w:val="21"/>
          <w:wAfter w:w="9574" w:type="dxa"/>
          <w:trHeight w:val="624"/>
        </w:trPr>
        <w:tc>
          <w:tcPr>
            <w:tcW w:w="840" w:type="dxa"/>
            <w:vMerge/>
            <w:hideMark/>
          </w:tcPr>
          <w:p w:rsidR="00C14915" w:rsidRPr="00BE74A5" w:rsidRDefault="00C14915" w:rsidP="003A017C">
            <w:pPr>
              <w:rPr>
                <w:bCs/>
                <w:color w:val="000000"/>
                <w:sz w:val="24"/>
                <w:szCs w:val="24"/>
                <w:highlight w:val="green"/>
              </w:rPr>
            </w:pPr>
          </w:p>
        </w:tc>
        <w:tc>
          <w:tcPr>
            <w:tcW w:w="1982" w:type="dxa"/>
            <w:gridSpan w:val="2"/>
            <w:vMerge/>
            <w:hideMark/>
          </w:tcPr>
          <w:p w:rsidR="00C14915" w:rsidRPr="00BE74A5" w:rsidRDefault="00C14915" w:rsidP="003A017C">
            <w:pPr>
              <w:rPr>
                <w:bCs/>
                <w:color w:val="000000"/>
                <w:sz w:val="24"/>
                <w:szCs w:val="24"/>
                <w:highlight w:val="green"/>
              </w:rPr>
            </w:pPr>
          </w:p>
        </w:tc>
        <w:tc>
          <w:tcPr>
            <w:tcW w:w="1134" w:type="dxa"/>
            <w:vMerge/>
            <w:hideMark/>
          </w:tcPr>
          <w:p w:rsidR="00C14915" w:rsidRPr="00BE74A5" w:rsidRDefault="00C14915" w:rsidP="003A017C">
            <w:pPr>
              <w:rPr>
                <w:bCs/>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пос</w:t>
            </w:r>
            <w:r w:rsidRPr="00BE74A5">
              <w:rPr>
                <w:bCs/>
                <w:color w:val="000000"/>
                <w:sz w:val="24"/>
                <w:szCs w:val="24"/>
              </w:rPr>
              <w:t>е</w:t>
            </w:r>
            <w:r w:rsidRPr="00BE74A5">
              <w:rPr>
                <w:bCs/>
                <w:color w:val="000000"/>
                <w:sz w:val="24"/>
                <w:szCs w:val="24"/>
              </w:rPr>
              <w:t>лений</w:t>
            </w:r>
          </w:p>
        </w:tc>
        <w:tc>
          <w:tcPr>
            <w:tcW w:w="1136" w:type="dxa"/>
            <w:gridSpan w:val="2"/>
            <w:vMerge/>
            <w:hideMark/>
          </w:tcPr>
          <w:p w:rsidR="00C14915" w:rsidRPr="00BE74A5" w:rsidRDefault="00C14915" w:rsidP="003A017C">
            <w:pPr>
              <w:rPr>
                <w:bCs/>
                <w:color w:val="000000"/>
                <w:sz w:val="24"/>
                <w:szCs w:val="24"/>
              </w:rPr>
            </w:pP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936"/>
        </w:trPr>
        <w:tc>
          <w:tcPr>
            <w:tcW w:w="840" w:type="dxa"/>
            <w:vMerge/>
            <w:hideMark/>
          </w:tcPr>
          <w:p w:rsidR="00C14915" w:rsidRPr="00BE74A5" w:rsidRDefault="00C14915" w:rsidP="003A017C">
            <w:pPr>
              <w:rPr>
                <w:bCs/>
                <w:color w:val="000000"/>
                <w:sz w:val="24"/>
                <w:szCs w:val="24"/>
                <w:highlight w:val="green"/>
              </w:rPr>
            </w:pPr>
          </w:p>
        </w:tc>
        <w:tc>
          <w:tcPr>
            <w:tcW w:w="1982" w:type="dxa"/>
            <w:gridSpan w:val="2"/>
            <w:vMerge/>
            <w:hideMark/>
          </w:tcPr>
          <w:p w:rsidR="00C14915" w:rsidRPr="00BE74A5" w:rsidRDefault="00C14915" w:rsidP="003A017C">
            <w:pPr>
              <w:rPr>
                <w:bCs/>
                <w:color w:val="000000"/>
                <w:sz w:val="24"/>
                <w:szCs w:val="24"/>
                <w:highlight w:val="green"/>
              </w:rPr>
            </w:pPr>
          </w:p>
        </w:tc>
        <w:tc>
          <w:tcPr>
            <w:tcW w:w="1134" w:type="dxa"/>
            <w:vMerge/>
            <w:hideMark/>
          </w:tcPr>
          <w:p w:rsidR="00C14915" w:rsidRPr="00BE74A5" w:rsidRDefault="00C14915" w:rsidP="003A017C">
            <w:pPr>
              <w:rPr>
                <w:bCs/>
                <w:color w:val="000000"/>
                <w:sz w:val="24"/>
                <w:szCs w:val="24"/>
                <w:highlight w:val="green"/>
              </w:rPr>
            </w:pPr>
          </w:p>
        </w:tc>
        <w:tc>
          <w:tcPr>
            <w:tcW w:w="992" w:type="dxa"/>
            <w:gridSpan w:val="2"/>
            <w:hideMark/>
          </w:tcPr>
          <w:p w:rsidR="00C14915" w:rsidRPr="00BE74A5" w:rsidRDefault="00C14915" w:rsidP="003A017C">
            <w:pPr>
              <w:jc w:val="center"/>
              <w:rPr>
                <w:bCs/>
                <w:color w:val="000000"/>
                <w:sz w:val="24"/>
                <w:szCs w:val="24"/>
              </w:rPr>
            </w:pPr>
            <w:r w:rsidRPr="00BE74A5">
              <w:rPr>
                <w:bCs/>
                <w:color w:val="000000"/>
                <w:sz w:val="24"/>
                <w:szCs w:val="24"/>
              </w:rPr>
              <w:t>иные вн</w:t>
            </w:r>
            <w:r w:rsidRPr="00BE74A5">
              <w:rPr>
                <w:bCs/>
                <w:color w:val="000000"/>
                <w:sz w:val="24"/>
                <w:szCs w:val="24"/>
              </w:rPr>
              <w:t>е</w:t>
            </w:r>
            <w:r w:rsidRPr="00BE74A5">
              <w:rPr>
                <w:bCs/>
                <w:color w:val="000000"/>
                <w:sz w:val="24"/>
                <w:szCs w:val="24"/>
              </w:rPr>
              <w:t>бю</w:t>
            </w:r>
            <w:r w:rsidRPr="00BE74A5">
              <w:rPr>
                <w:bCs/>
                <w:color w:val="000000"/>
                <w:sz w:val="24"/>
                <w:szCs w:val="24"/>
              </w:rPr>
              <w:t>д</w:t>
            </w:r>
            <w:r w:rsidRPr="00BE74A5">
              <w:rPr>
                <w:bCs/>
                <w:color w:val="000000"/>
                <w:sz w:val="24"/>
                <w:szCs w:val="24"/>
              </w:rPr>
              <w:t>жетные исто</w:t>
            </w:r>
            <w:r w:rsidRPr="00BE74A5">
              <w:rPr>
                <w:bCs/>
                <w:color w:val="000000"/>
                <w:sz w:val="24"/>
                <w:szCs w:val="24"/>
              </w:rPr>
              <w:t>ч</w:t>
            </w:r>
            <w:r w:rsidRPr="00BE74A5">
              <w:rPr>
                <w:bCs/>
                <w:color w:val="000000"/>
                <w:sz w:val="24"/>
                <w:szCs w:val="24"/>
              </w:rPr>
              <w:t>ники</w:t>
            </w:r>
          </w:p>
        </w:tc>
        <w:tc>
          <w:tcPr>
            <w:tcW w:w="1136" w:type="dxa"/>
            <w:gridSpan w:val="2"/>
            <w:vMerge/>
            <w:hideMark/>
          </w:tcPr>
          <w:p w:rsidR="00C14915" w:rsidRPr="00BE74A5" w:rsidRDefault="00C14915" w:rsidP="003A017C">
            <w:pPr>
              <w:rPr>
                <w:bCs/>
                <w:color w:val="000000"/>
                <w:sz w:val="24"/>
                <w:szCs w:val="24"/>
              </w:rPr>
            </w:pP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312"/>
        </w:trPr>
        <w:tc>
          <w:tcPr>
            <w:tcW w:w="840" w:type="dxa"/>
            <w:vMerge w:val="restart"/>
            <w:hideMark/>
          </w:tcPr>
          <w:p w:rsidR="00C14915" w:rsidRPr="00BE74A5" w:rsidRDefault="00C14915" w:rsidP="003A017C">
            <w:pPr>
              <w:jc w:val="center"/>
              <w:rPr>
                <w:color w:val="000000"/>
                <w:sz w:val="24"/>
                <w:szCs w:val="24"/>
              </w:rPr>
            </w:pPr>
            <w:r w:rsidRPr="00BE74A5">
              <w:rPr>
                <w:color w:val="000000"/>
                <w:sz w:val="24"/>
                <w:szCs w:val="24"/>
              </w:rPr>
              <w:lastRenderedPageBreak/>
              <w:t>2.3.1.</w:t>
            </w:r>
          </w:p>
        </w:tc>
        <w:tc>
          <w:tcPr>
            <w:tcW w:w="1982" w:type="dxa"/>
            <w:gridSpan w:val="2"/>
            <w:vMerge w:val="restart"/>
            <w:hideMark/>
          </w:tcPr>
          <w:p w:rsidR="00C14915" w:rsidRPr="00BE74A5" w:rsidRDefault="00C14915" w:rsidP="000D0557">
            <w:pPr>
              <w:jc w:val="both"/>
              <w:rPr>
                <w:color w:val="000000"/>
                <w:sz w:val="24"/>
                <w:szCs w:val="24"/>
              </w:rPr>
            </w:pPr>
            <w:r w:rsidRPr="00BE74A5">
              <w:rPr>
                <w:color w:val="000000"/>
                <w:sz w:val="24"/>
                <w:szCs w:val="24"/>
              </w:rPr>
              <w:t>Формирование резервного фо</w:t>
            </w:r>
            <w:r w:rsidRPr="00BE74A5">
              <w:rPr>
                <w:color w:val="000000"/>
                <w:sz w:val="24"/>
                <w:szCs w:val="24"/>
              </w:rPr>
              <w:t>н</w:t>
            </w:r>
            <w:r w:rsidRPr="00BE74A5">
              <w:rPr>
                <w:color w:val="000000"/>
                <w:sz w:val="24"/>
                <w:szCs w:val="24"/>
              </w:rPr>
              <w:t>да администр</w:t>
            </w:r>
            <w:r w:rsidRPr="00BE74A5">
              <w:rPr>
                <w:color w:val="000000"/>
                <w:sz w:val="24"/>
                <w:szCs w:val="24"/>
              </w:rPr>
              <w:t>а</w:t>
            </w:r>
            <w:r w:rsidRPr="00BE74A5">
              <w:rPr>
                <w:color w:val="000000"/>
                <w:sz w:val="24"/>
                <w:szCs w:val="24"/>
              </w:rPr>
              <w:t>ции района</w:t>
            </w:r>
          </w:p>
        </w:tc>
        <w:tc>
          <w:tcPr>
            <w:tcW w:w="1134" w:type="dxa"/>
            <w:vMerge w:val="restart"/>
            <w:hideMark/>
          </w:tcPr>
          <w:p w:rsidR="00C14915" w:rsidRPr="00BE74A5" w:rsidRDefault="00C14915" w:rsidP="000D0557">
            <w:pPr>
              <w:jc w:val="both"/>
              <w:rPr>
                <w:color w:val="000000"/>
                <w:sz w:val="24"/>
                <w:szCs w:val="24"/>
              </w:rPr>
            </w:pPr>
            <w:r w:rsidRPr="00BE74A5">
              <w:rPr>
                <w:color w:val="000000"/>
                <w:sz w:val="24"/>
                <w:szCs w:val="24"/>
              </w:rPr>
              <w:t>депа</w:t>
            </w:r>
            <w:r w:rsidRPr="00BE74A5">
              <w:rPr>
                <w:color w:val="000000"/>
                <w:sz w:val="24"/>
                <w:szCs w:val="24"/>
              </w:rPr>
              <w:t>р</w:t>
            </w:r>
            <w:r w:rsidRPr="00BE74A5">
              <w:rPr>
                <w:color w:val="000000"/>
                <w:sz w:val="24"/>
                <w:szCs w:val="24"/>
              </w:rPr>
              <w:t>тамент фина</w:t>
            </w:r>
            <w:r w:rsidRPr="00BE74A5">
              <w:rPr>
                <w:color w:val="000000"/>
                <w:sz w:val="24"/>
                <w:szCs w:val="24"/>
              </w:rPr>
              <w:t>н</w:t>
            </w:r>
            <w:r w:rsidRPr="00BE74A5">
              <w:rPr>
                <w:color w:val="000000"/>
                <w:sz w:val="24"/>
                <w:szCs w:val="24"/>
              </w:rPr>
              <w:t>сов а</w:t>
            </w:r>
            <w:r w:rsidRPr="00BE74A5">
              <w:rPr>
                <w:color w:val="000000"/>
                <w:sz w:val="24"/>
                <w:szCs w:val="24"/>
              </w:rPr>
              <w:t>д</w:t>
            </w:r>
            <w:r w:rsidRPr="00BE74A5">
              <w:rPr>
                <w:color w:val="000000"/>
                <w:sz w:val="24"/>
                <w:szCs w:val="24"/>
              </w:rPr>
              <w:t>минис</w:t>
            </w:r>
            <w:r w:rsidRPr="00BE74A5">
              <w:rPr>
                <w:color w:val="000000"/>
                <w:sz w:val="24"/>
                <w:szCs w:val="24"/>
              </w:rPr>
              <w:t>т</w:t>
            </w:r>
            <w:r w:rsidRPr="00BE74A5">
              <w:rPr>
                <w:color w:val="000000"/>
                <w:sz w:val="24"/>
                <w:szCs w:val="24"/>
              </w:rPr>
              <w:t>рации района</w:t>
            </w: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всего</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120 621,0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35 174,1</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40 000,0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11 228,6</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20 658,7</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6 779,8</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6 779,8</w:t>
            </w:r>
          </w:p>
        </w:tc>
      </w:tr>
      <w:tr w:rsidR="00C14915" w:rsidRPr="00BE74A5" w:rsidTr="00D66A57">
        <w:trPr>
          <w:gridAfter w:val="21"/>
          <w:wAfter w:w="9574" w:type="dxa"/>
          <w:trHeight w:val="624"/>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0D0557">
            <w:pPr>
              <w:jc w:val="both"/>
              <w:rPr>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фед</w:t>
            </w:r>
            <w:r w:rsidRPr="00BE74A5">
              <w:rPr>
                <w:color w:val="000000"/>
                <w:sz w:val="24"/>
                <w:szCs w:val="24"/>
              </w:rPr>
              <w:t>е</w:t>
            </w:r>
            <w:r w:rsidRPr="00BE74A5">
              <w:rPr>
                <w:color w:val="000000"/>
                <w:sz w:val="24"/>
                <w:szCs w:val="24"/>
              </w:rPr>
              <w:t>рал</w:t>
            </w:r>
            <w:r w:rsidRPr="00BE74A5">
              <w:rPr>
                <w:color w:val="000000"/>
                <w:sz w:val="24"/>
                <w:szCs w:val="24"/>
              </w:rPr>
              <w:t>ь</w:t>
            </w:r>
            <w:r w:rsidRPr="00BE74A5">
              <w:rPr>
                <w:color w:val="000000"/>
                <w:sz w:val="24"/>
                <w:szCs w:val="24"/>
              </w:rPr>
              <w:t>ный бю</w:t>
            </w:r>
            <w:r w:rsidRPr="00BE74A5">
              <w:rPr>
                <w:color w:val="000000"/>
                <w:sz w:val="24"/>
                <w:szCs w:val="24"/>
              </w:rPr>
              <w:t>д</w:t>
            </w:r>
            <w:r w:rsidRPr="00BE74A5">
              <w:rPr>
                <w:color w:val="000000"/>
                <w:sz w:val="24"/>
                <w:szCs w:val="24"/>
              </w:rPr>
              <w:t>жет</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936"/>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0D0557">
            <w:pPr>
              <w:jc w:val="both"/>
              <w:rPr>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авт</w:t>
            </w:r>
            <w:r w:rsidRPr="00BE74A5">
              <w:rPr>
                <w:color w:val="000000"/>
                <w:sz w:val="24"/>
                <w:szCs w:val="24"/>
              </w:rPr>
              <w:t>о</w:t>
            </w:r>
            <w:r w:rsidRPr="00BE74A5">
              <w:rPr>
                <w:color w:val="000000"/>
                <w:sz w:val="24"/>
                <w:szCs w:val="24"/>
              </w:rPr>
              <w:t>номн</w:t>
            </w:r>
            <w:r w:rsidRPr="00BE74A5">
              <w:rPr>
                <w:color w:val="000000"/>
                <w:sz w:val="24"/>
                <w:szCs w:val="24"/>
              </w:rPr>
              <w:t>о</w:t>
            </w:r>
            <w:r w:rsidRPr="00BE74A5">
              <w:rPr>
                <w:color w:val="000000"/>
                <w:sz w:val="24"/>
                <w:szCs w:val="24"/>
              </w:rPr>
              <w:t>го о</w:t>
            </w:r>
            <w:r w:rsidRPr="00BE74A5">
              <w:rPr>
                <w:color w:val="000000"/>
                <w:sz w:val="24"/>
                <w:szCs w:val="24"/>
              </w:rPr>
              <w:t>к</w:t>
            </w:r>
            <w:r w:rsidRPr="00BE74A5">
              <w:rPr>
                <w:color w:val="000000"/>
                <w:sz w:val="24"/>
                <w:szCs w:val="24"/>
              </w:rPr>
              <w:t>руга</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312"/>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0D0557">
            <w:pPr>
              <w:jc w:val="both"/>
              <w:rPr>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района</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120 621,0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35 174,1</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40 000,0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11 228,6</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20 658,7</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6 779,8</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6 779,8</w:t>
            </w:r>
          </w:p>
        </w:tc>
      </w:tr>
      <w:tr w:rsidR="00C14915" w:rsidRPr="00BE74A5" w:rsidTr="00D66A57">
        <w:trPr>
          <w:gridAfter w:val="21"/>
          <w:wAfter w:w="9574" w:type="dxa"/>
          <w:trHeight w:val="1668"/>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0D0557">
            <w:pPr>
              <w:jc w:val="both"/>
              <w:rPr>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 том числе бе</w:t>
            </w:r>
            <w:r w:rsidRPr="00BE74A5">
              <w:rPr>
                <w:color w:val="000000"/>
                <w:sz w:val="24"/>
                <w:szCs w:val="24"/>
              </w:rPr>
              <w:t>з</w:t>
            </w:r>
            <w:r w:rsidRPr="00BE74A5">
              <w:rPr>
                <w:color w:val="000000"/>
                <w:sz w:val="24"/>
                <w:szCs w:val="24"/>
              </w:rPr>
              <w:t>во</w:t>
            </w:r>
            <w:r w:rsidRPr="00BE74A5">
              <w:rPr>
                <w:color w:val="000000"/>
                <w:sz w:val="24"/>
                <w:szCs w:val="24"/>
              </w:rPr>
              <w:t>з</w:t>
            </w:r>
            <w:r w:rsidRPr="00BE74A5">
              <w:rPr>
                <w:color w:val="000000"/>
                <w:sz w:val="24"/>
                <w:szCs w:val="24"/>
              </w:rPr>
              <w:t>мез</w:t>
            </w:r>
            <w:r w:rsidRPr="00BE74A5">
              <w:rPr>
                <w:color w:val="000000"/>
                <w:sz w:val="24"/>
                <w:szCs w:val="24"/>
              </w:rPr>
              <w:t>д</w:t>
            </w:r>
            <w:r w:rsidRPr="00BE74A5">
              <w:rPr>
                <w:color w:val="000000"/>
                <w:sz w:val="24"/>
                <w:szCs w:val="24"/>
              </w:rPr>
              <w:t>ные пост</w:t>
            </w:r>
            <w:r w:rsidRPr="00BE74A5">
              <w:rPr>
                <w:color w:val="000000"/>
                <w:sz w:val="24"/>
                <w:szCs w:val="24"/>
              </w:rPr>
              <w:t>у</w:t>
            </w:r>
            <w:r w:rsidRPr="00BE74A5">
              <w:rPr>
                <w:color w:val="000000"/>
                <w:sz w:val="24"/>
                <w:szCs w:val="24"/>
              </w:rPr>
              <w:t>пления физ</w:t>
            </w:r>
            <w:r w:rsidRPr="00BE74A5">
              <w:rPr>
                <w:color w:val="000000"/>
                <w:sz w:val="24"/>
                <w:szCs w:val="24"/>
              </w:rPr>
              <w:t>и</w:t>
            </w:r>
            <w:r w:rsidRPr="00BE74A5">
              <w:rPr>
                <w:color w:val="000000"/>
                <w:sz w:val="24"/>
                <w:szCs w:val="24"/>
              </w:rPr>
              <w:t>ческих и юр</w:t>
            </w:r>
            <w:r w:rsidRPr="00BE74A5">
              <w:rPr>
                <w:color w:val="000000"/>
                <w:sz w:val="24"/>
                <w:szCs w:val="24"/>
              </w:rPr>
              <w:t>и</w:t>
            </w:r>
            <w:r w:rsidRPr="00BE74A5">
              <w:rPr>
                <w:color w:val="000000"/>
                <w:sz w:val="24"/>
                <w:szCs w:val="24"/>
              </w:rPr>
              <w:t>дич</w:t>
            </w:r>
            <w:r w:rsidRPr="00BE74A5">
              <w:rPr>
                <w:color w:val="000000"/>
                <w:sz w:val="24"/>
                <w:szCs w:val="24"/>
              </w:rPr>
              <w:t>е</w:t>
            </w:r>
            <w:r w:rsidRPr="00BE74A5">
              <w:rPr>
                <w:color w:val="000000"/>
                <w:sz w:val="24"/>
                <w:szCs w:val="24"/>
              </w:rPr>
              <w:t>ских лиц</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624"/>
        </w:trPr>
        <w:tc>
          <w:tcPr>
            <w:tcW w:w="840" w:type="dxa"/>
            <w:vMerge/>
            <w:hideMark/>
          </w:tcPr>
          <w:p w:rsidR="00C14915" w:rsidRPr="00BE74A5" w:rsidRDefault="00C14915" w:rsidP="003A017C">
            <w:pPr>
              <w:rPr>
                <w:color w:val="000000"/>
                <w:sz w:val="24"/>
                <w:szCs w:val="24"/>
                <w:highlight w:val="green"/>
              </w:rPr>
            </w:pPr>
          </w:p>
        </w:tc>
        <w:tc>
          <w:tcPr>
            <w:tcW w:w="1982" w:type="dxa"/>
            <w:gridSpan w:val="2"/>
            <w:vMerge/>
            <w:hideMark/>
          </w:tcPr>
          <w:p w:rsidR="00C14915" w:rsidRPr="00BE74A5" w:rsidRDefault="00C14915" w:rsidP="003A017C">
            <w:pPr>
              <w:rPr>
                <w:color w:val="000000"/>
                <w:sz w:val="24"/>
                <w:szCs w:val="24"/>
                <w:highlight w:val="green"/>
              </w:rPr>
            </w:pPr>
          </w:p>
        </w:tc>
        <w:tc>
          <w:tcPr>
            <w:tcW w:w="1134" w:type="dxa"/>
            <w:vMerge/>
            <w:hideMark/>
          </w:tcPr>
          <w:p w:rsidR="00C14915" w:rsidRPr="00BE74A5" w:rsidRDefault="00C14915" w:rsidP="003A017C">
            <w:pPr>
              <w:rPr>
                <w:color w:val="000000"/>
                <w:sz w:val="24"/>
                <w:szCs w:val="24"/>
                <w:highlight w:val="green"/>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пос</w:t>
            </w:r>
            <w:r w:rsidRPr="00BE74A5">
              <w:rPr>
                <w:color w:val="000000"/>
                <w:sz w:val="24"/>
                <w:szCs w:val="24"/>
              </w:rPr>
              <w:t>е</w:t>
            </w:r>
            <w:r w:rsidRPr="00BE74A5">
              <w:rPr>
                <w:color w:val="000000"/>
                <w:sz w:val="24"/>
                <w:szCs w:val="24"/>
              </w:rPr>
              <w:t>лений</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936"/>
        </w:trPr>
        <w:tc>
          <w:tcPr>
            <w:tcW w:w="840" w:type="dxa"/>
            <w:vMerge/>
            <w:hideMark/>
          </w:tcPr>
          <w:p w:rsidR="00C14915" w:rsidRPr="00BE74A5" w:rsidRDefault="00C14915" w:rsidP="003A017C">
            <w:pPr>
              <w:rPr>
                <w:color w:val="000000"/>
                <w:sz w:val="24"/>
                <w:szCs w:val="24"/>
                <w:highlight w:val="green"/>
              </w:rPr>
            </w:pPr>
          </w:p>
        </w:tc>
        <w:tc>
          <w:tcPr>
            <w:tcW w:w="1982" w:type="dxa"/>
            <w:gridSpan w:val="2"/>
            <w:vMerge/>
            <w:hideMark/>
          </w:tcPr>
          <w:p w:rsidR="00C14915" w:rsidRPr="00BE74A5" w:rsidRDefault="00C14915" w:rsidP="003A017C">
            <w:pPr>
              <w:rPr>
                <w:color w:val="000000"/>
                <w:sz w:val="24"/>
                <w:szCs w:val="24"/>
                <w:highlight w:val="green"/>
              </w:rPr>
            </w:pPr>
          </w:p>
        </w:tc>
        <w:tc>
          <w:tcPr>
            <w:tcW w:w="1134" w:type="dxa"/>
            <w:vMerge/>
            <w:hideMark/>
          </w:tcPr>
          <w:p w:rsidR="00C14915" w:rsidRPr="00BE74A5" w:rsidRDefault="00C14915" w:rsidP="003A017C">
            <w:pPr>
              <w:rPr>
                <w:color w:val="000000"/>
                <w:sz w:val="24"/>
                <w:szCs w:val="24"/>
                <w:highlight w:val="green"/>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иные вн</w:t>
            </w:r>
            <w:r w:rsidRPr="00BE74A5">
              <w:rPr>
                <w:color w:val="000000"/>
                <w:sz w:val="24"/>
                <w:szCs w:val="24"/>
              </w:rPr>
              <w:t>е</w:t>
            </w:r>
            <w:r w:rsidRPr="00BE74A5">
              <w:rPr>
                <w:color w:val="000000"/>
                <w:sz w:val="24"/>
                <w:szCs w:val="24"/>
              </w:rPr>
              <w:t>бю</w:t>
            </w:r>
            <w:r w:rsidRPr="00BE74A5">
              <w:rPr>
                <w:color w:val="000000"/>
                <w:sz w:val="24"/>
                <w:szCs w:val="24"/>
              </w:rPr>
              <w:t>д</w:t>
            </w:r>
            <w:r w:rsidRPr="00BE74A5">
              <w:rPr>
                <w:color w:val="000000"/>
                <w:sz w:val="24"/>
                <w:szCs w:val="24"/>
              </w:rPr>
              <w:lastRenderedPageBreak/>
              <w:t>жетные исто</w:t>
            </w:r>
            <w:r w:rsidRPr="00BE74A5">
              <w:rPr>
                <w:color w:val="000000"/>
                <w:sz w:val="24"/>
                <w:szCs w:val="24"/>
              </w:rPr>
              <w:t>ч</w:t>
            </w:r>
            <w:r w:rsidRPr="00BE74A5">
              <w:rPr>
                <w:color w:val="000000"/>
                <w:sz w:val="24"/>
                <w:szCs w:val="24"/>
              </w:rPr>
              <w:t>ники</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lastRenderedPageBreak/>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312"/>
        </w:trPr>
        <w:tc>
          <w:tcPr>
            <w:tcW w:w="840" w:type="dxa"/>
            <w:vMerge w:val="restart"/>
            <w:hideMark/>
          </w:tcPr>
          <w:p w:rsidR="00C14915" w:rsidRPr="00BE74A5" w:rsidRDefault="00C14915" w:rsidP="003A017C">
            <w:pPr>
              <w:jc w:val="center"/>
              <w:rPr>
                <w:color w:val="000000"/>
                <w:sz w:val="24"/>
                <w:szCs w:val="24"/>
              </w:rPr>
            </w:pPr>
            <w:r w:rsidRPr="00BE74A5">
              <w:rPr>
                <w:color w:val="000000"/>
                <w:sz w:val="24"/>
                <w:szCs w:val="24"/>
              </w:rPr>
              <w:lastRenderedPageBreak/>
              <w:t>2.3.2.</w:t>
            </w:r>
          </w:p>
        </w:tc>
        <w:tc>
          <w:tcPr>
            <w:tcW w:w="1982" w:type="dxa"/>
            <w:gridSpan w:val="2"/>
            <w:vMerge w:val="restart"/>
            <w:hideMark/>
          </w:tcPr>
          <w:p w:rsidR="00C14915" w:rsidRPr="00BE74A5" w:rsidRDefault="00C14915" w:rsidP="000D0557">
            <w:pPr>
              <w:jc w:val="both"/>
              <w:rPr>
                <w:color w:val="000000"/>
                <w:sz w:val="24"/>
                <w:szCs w:val="24"/>
              </w:rPr>
            </w:pPr>
            <w:r w:rsidRPr="00BE74A5">
              <w:rPr>
                <w:color w:val="000000"/>
                <w:sz w:val="24"/>
                <w:szCs w:val="24"/>
              </w:rPr>
              <w:t>Формирование условно утве</w:t>
            </w:r>
            <w:r w:rsidRPr="00BE74A5">
              <w:rPr>
                <w:color w:val="000000"/>
                <w:sz w:val="24"/>
                <w:szCs w:val="24"/>
              </w:rPr>
              <w:t>р</w:t>
            </w:r>
            <w:r w:rsidRPr="00BE74A5">
              <w:rPr>
                <w:color w:val="000000"/>
                <w:sz w:val="24"/>
                <w:szCs w:val="24"/>
              </w:rPr>
              <w:t>ждаемых расх</w:t>
            </w:r>
            <w:r w:rsidRPr="00BE74A5">
              <w:rPr>
                <w:color w:val="000000"/>
                <w:sz w:val="24"/>
                <w:szCs w:val="24"/>
              </w:rPr>
              <w:t>о</w:t>
            </w:r>
            <w:r w:rsidRPr="00BE74A5">
              <w:rPr>
                <w:color w:val="000000"/>
                <w:sz w:val="24"/>
                <w:szCs w:val="24"/>
              </w:rPr>
              <w:t>дов</w:t>
            </w:r>
          </w:p>
        </w:tc>
        <w:tc>
          <w:tcPr>
            <w:tcW w:w="1134" w:type="dxa"/>
            <w:vMerge w:val="restart"/>
            <w:hideMark/>
          </w:tcPr>
          <w:p w:rsidR="00C14915" w:rsidRPr="00BE74A5" w:rsidRDefault="00C14915" w:rsidP="000D0557">
            <w:pPr>
              <w:jc w:val="both"/>
              <w:rPr>
                <w:color w:val="000000"/>
                <w:sz w:val="24"/>
                <w:szCs w:val="24"/>
              </w:rPr>
            </w:pPr>
            <w:r w:rsidRPr="00BE74A5">
              <w:rPr>
                <w:color w:val="000000"/>
                <w:sz w:val="24"/>
                <w:szCs w:val="24"/>
              </w:rPr>
              <w:t>депа</w:t>
            </w:r>
            <w:r w:rsidRPr="00BE74A5">
              <w:rPr>
                <w:color w:val="000000"/>
                <w:sz w:val="24"/>
                <w:szCs w:val="24"/>
              </w:rPr>
              <w:t>р</w:t>
            </w:r>
            <w:r w:rsidRPr="00BE74A5">
              <w:rPr>
                <w:color w:val="000000"/>
                <w:sz w:val="24"/>
                <w:szCs w:val="24"/>
              </w:rPr>
              <w:t>тамент фина</w:t>
            </w:r>
            <w:r w:rsidRPr="00BE74A5">
              <w:rPr>
                <w:color w:val="000000"/>
                <w:sz w:val="24"/>
                <w:szCs w:val="24"/>
              </w:rPr>
              <w:t>н</w:t>
            </w:r>
            <w:r w:rsidRPr="00BE74A5">
              <w:rPr>
                <w:color w:val="000000"/>
                <w:sz w:val="24"/>
                <w:szCs w:val="24"/>
              </w:rPr>
              <w:t>сов а</w:t>
            </w:r>
            <w:r w:rsidRPr="00BE74A5">
              <w:rPr>
                <w:color w:val="000000"/>
                <w:sz w:val="24"/>
                <w:szCs w:val="24"/>
              </w:rPr>
              <w:t>д</w:t>
            </w:r>
            <w:r w:rsidRPr="00BE74A5">
              <w:rPr>
                <w:color w:val="000000"/>
                <w:sz w:val="24"/>
                <w:szCs w:val="24"/>
              </w:rPr>
              <w:t>минис</w:t>
            </w:r>
            <w:r w:rsidRPr="00BE74A5">
              <w:rPr>
                <w:color w:val="000000"/>
                <w:sz w:val="24"/>
                <w:szCs w:val="24"/>
              </w:rPr>
              <w:t>т</w:t>
            </w:r>
            <w:r w:rsidRPr="00BE74A5">
              <w:rPr>
                <w:color w:val="000000"/>
                <w:sz w:val="24"/>
                <w:szCs w:val="24"/>
              </w:rPr>
              <w:t>рации района</w:t>
            </w: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всего</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242 095,2</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53 453,0</w:t>
            </w:r>
          </w:p>
        </w:tc>
        <w:tc>
          <w:tcPr>
            <w:tcW w:w="1558" w:type="dxa"/>
            <w:gridSpan w:val="3"/>
            <w:hideMark/>
          </w:tcPr>
          <w:p w:rsidR="00C14915" w:rsidRPr="00BE74A5" w:rsidRDefault="00C14915" w:rsidP="003A017C">
            <w:pPr>
              <w:rPr>
                <w:sz w:val="24"/>
                <w:szCs w:val="24"/>
              </w:rPr>
            </w:pPr>
            <w:r w:rsidRPr="00BE74A5">
              <w:rPr>
                <w:color w:val="000000"/>
                <w:sz w:val="24"/>
                <w:szCs w:val="24"/>
              </w:rPr>
              <w:t xml:space="preserve">   94 321,1</w:t>
            </w:r>
          </w:p>
        </w:tc>
        <w:tc>
          <w:tcPr>
            <w:tcW w:w="1073" w:type="dxa"/>
            <w:hideMark/>
          </w:tcPr>
          <w:p w:rsidR="00C14915" w:rsidRPr="00BE74A5" w:rsidRDefault="00C14915" w:rsidP="003A017C">
            <w:pPr>
              <w:rPr>
                <w:sz w:val="24"/>
                <w:szCs w:val="24"/>
              </w:rPr>
            </w:pPr>
            <w:r w:rsidRPr="00BE74A5">
              <w:rPr>
                <w:color w:val="000000"/>
                <w:sz w:val="24"/>
                <w:szCs w:val="24"/>
              </w:rPr>
              <w:t xml:space="preserve">   94 321,1</w:t>
            </w:r>
          </w:p>
        </w:tc>
      </w:tr>
      <w:tr w:rsidR="00C14915" w:rsidRPr="00BE74A5" w:rsidTr="00D66A57">
        <w:trPr>
          <w:gridAfter w:val="21"/>
          <w:wAfter w:w="9574" w:type="dxa"/>
          <w:trHeight w:val="624"/>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0D0557">
            <w:pPr>
              <w:jc w:val="both"/>
              <w:rPr>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фед</w:t>
            </w:r>
            <w:r w:rsidRPr="00BE74A5">
              <w:rPr>
                <w:color w:val="000000"/>
                <w:sz w:val="24"/>
                <w:szCs w:val="24"/>
              </w:rPr>
              <w:t>е</w:t>
            </w:r>
            <w:r w:rsidRPr="00BE74A5">
              <w:rPr>
                <w:color w:val="000000"/>
                <w:sz w:val="24"/>
                <w:szCs w:val="24"/>
              </w:rPr>
              <w:t>рал</w:t>
            </w:r>
            <w:r w:rsidRPr="00BE74A5">
              <w:rPr>
                <w:color w:val="000000"/>
                <w:sz w:val="24"/>
                <w:szCs w:val="24"/>
              </w:rPr>
              <w:t>ь</w:t>
            </w:r>
            <w:r w:rsidRPr="00BE74A5">
              <w:rPr>
                <w:color w:val="000000"/>
                <w:sz w:val="24"/>
                <w:szCs w:val="24"/>
              </w:rPr>
              <w:t>ный бю</w:t>
            </w:r>
            <w:r w:rsidRPr="00BE74A5">
              <w:rPr>
                <w:color w:val="000000"/>
                <w:sz w:val="24"/>
                <w:szCs w:val="24"/>
              </w:rPr>
              <w:t>д</w:t>
            </w:r>
            <w:r w:rsidRPr="00BE74A5">
              <w:rPr>
                <w:color w:val="000000"/>
                <w:sz w:val="24"/>
                <w:szCs w:val="24"/>
              </w:rPr>
              <w:t>жет</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936"/>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0D0557">
            <w:pPr>
              <w:jc w:val="both"/>
              <w:rPr>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авт</w:t>
            </w:r>
            <w:r w:rsidRPr="00BE74A5">
              <w:rPr>
                <w:color w:val="000000"/>
                <w:sz w:val="24"/>
                <w:szCs w:val="24"/>
              </w:rPr>
              <w:t>о</w:t>
            </w:r>
            <w:r w:rsidRPr="00BE74A5">
              <w:rPr>
                <w:color w:val="000000"/>
                <w:sz w:val="24"/>
                <w:szCs w:val="24"/>
              </w:rPr>
              <w:t>номн</w:t>
            </w:r>
            <w:r w:rsidRPr="00BE74A5">
              <w:rPr>
                <w:color w:val="000000"/>
                <w:sz w:val="24"/>
                <w:szCs w:val="24"/>
              </w:rPr>
              <w:t>о</w:t>
            </w:r>
            <w:r w:rsidRPr="00BE74A5">
              <w:rPr>
                <w:color w:val="000000"/>
                <w:sz w:val="24"/>
                <w:szCs w:val="24"/>
              </w:rPr>
              <w:t>го о</w:t>
            </w:r>
            <w:r w:rsidRPr="00BE74A5">
              <w:rPr>
                <w:color w:val="000000"/>
                <w:sz w:val="24"/>
                <w:szCs w:val="24"/>
              </w:rPr>
              <w:t>к</w:t>
            </w:r>
            <w:r w:rsidRPr="00BE74A5">
              <w:rPr>
                <w:color w:val="000000"/>
                <w:sz w:val="24"/>
                <w:szCs w:val="24"/>
              </w:rPr>
              <w:t>руга</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312"/>
        </w:trPr>
        <w:tc>
          <w:tcPr>
            <w:tcW w:w="840" w:type="dxa"/>
            <w:vMerge/>
            <w:hideMark/>
          </w:tcPr>
          <w:p w:rsidR="00C14915" w:rsidRPr="00BE74A5" w:rsidRDefault="00C14915" w:rsidP="003A017C">
            <w:pPr>
              <w:rPr>
                <w:color w:val="000000"/>
                <w:sz w:val="24"/>
                <w:szCs w:val="24"/>
                <w:highlight w:val="green"/>
              </w:rPr>
            </w:pPr>
          </w:p>
        </w:tc>
        <w:tc>
          <w:tcPr>
            <w:tcW w:w="1982" w:type="dxa"/>
            <w:gridSpan w:val="2"/>
            <w:vMerge/>
            <w:hideMark/>
          </w:tcPr>
          <w:p w:rsidR="00C14915" w:rsidRPr="00BE74A5" w:rsidRDefault="00C14915" w:rsidP="000D0557">
            <w:pPr>
              <w:jc w:val="both"/>
              <w:rPr>
                <w:color w:val="000000"/>
                <w:sz w:val="24"/>
                <w:szCs w:val="24"/>
                <w:highlight w:val="green"/>
              </w:rPr>
            </w:pP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района</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242 095,2</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53 453,0</w:t>
            </w:r>
          </w:p>
        </w:tc>
        <w:tc>
          <w:tcPr>
            <w:tcW w:w="1558" w:type="dxa"/>
            <w:gridSpan w:val="3"/>
            <w:hideMark/>
          </w:tcPr>
          <w:p w:rsidR="00C14915" w:rsidRPr="00BE74A5" w:rsidRDefault="00C14915" w:rsidP="003A017C">
            <w:pPr>
              <w:rPr>
                <w:color w:val="000000"/>
                <w:sz w:val="24"/>
                <w:szCs w:val="24"/>
              </w:rPr>
            </w:pPr>
          </w:p>
          <w:p w:rsidR="00C14915" w:rsidRPr="00BE74A5" w:rsidRDefault="00C14915" w:rsidP="003A017C">
            <w:pPr>
              <w:rPr>
                <w:sz w:val="24"/>
                <w:szCs w:val="24"/>
              </w:rPr>
            </w:pPr>
            <w:r w:rsidRPr="00BE74A5">
              <w:rPr>
                <w:color w:val="000000"/>
                <w:sz w:val="24"/>
                <w:szCs w:val="24"/>
              </w:rPr>
              <w:t>94 321,1</w:t>
            </w:r>
          </w:p>
        </w:tc>
        <w:tc>
          <w:tcPr>
            <w:tcW w:w="1073" w:type="dxa"/>
            <w:hideMark/>
          </w:tcPr>
          <w:p w:rsidR="00C14915" w:rsidRPr="00BE74A5" w:rsidRDefault="00C14915" w:rsidP="003A017C">
            <w:pPr>
              <w:rPr>
                <w:color w:val="000000"/>
                <w:sz w:val="24"/>
                <w:szCs w:val="24"/>
              </w:rPr>
            </w:pPr>
          </w:p>
          <w:p w:rsidR="00C14915" w:rsidRPr="00BE74A5" w:rsidRDefault="00C14915" w:rsidP="003A017C">
            <w:pPr>
              <w:rPr>
                <w:sz w:val="24"/>
                <w:szCs w:val="24"/>
              </w:rPr>
            </w:pPr>
            <w:r w:rsidRPr="00BE74A5">
              <w:rPr>
                <w:color w:val="000000"/>
                <w:sz w:val="24"/>
                <w:szCs w:val="24"/>
              </w:rPr>
              <w:t>94 321,1</w:t>
            </w:r>
          </w:p>
        </w:tc>
      </w:tr>
      <w:tr w:rsidR="00C14915" w:rsidRPr="00BE74A5" w:rsidTr="00D66A57">
        <w:trPr>
          <w:gridAfter w:val="21"/>
          <w:wAfter w:w="9574" w:type="dxa"/>
          <w:trHeight w:val="1668"/>
        </w:trPr>
        <w:tc>
          <w:tcPr>
            <w:tcW w:w="840" w:type="dxa"/>
            <w:vMerge/>
            <w:hideMark/>
          </w:tcPr>
          <w:p w:rsidR="00C14915" w:rsidRPr="00BE74A5" w:rsidRDefault="00C14915" w:rsidP="003A017C">
            <w:pPr>
              <w:rPr>
                <w:color w:val="000000"/>
                <w:sz w:val="24"/>
                <w:szCs w:val="24"/>
                <w:highlight w:val="green"/>
              </w:rPr>
            </w:pPr>
          </w:p>
        </w:tc>
        <w:tc>
          <w:tcPr>
            <w:tcW w:w="1982" w:type="dxa"/>
            <w:gridSpan w:val="2"/>
            <w:vMerge/>
            <w:hideMark/>
          </w:tcPr>
          <w:p w:rsidR="00C14915" w:rsidRPr="00BE74A5" w:rsidRDefault="00C14915" w:rsidP="000D0557">
            <w:pPr>
              <w:jc w:val="both"/>
              <w:rPr>
                <w:color w:val="000000"/>
                <w:sz w:val="24"/>
                <w:szCs w:val="24"/>
                <w:highlight w:val="green"/>
              </w:rPr>
            </w:pP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 том числе бе</w:t>
            </w:r>
            <w:r w:rsidRPr="00BE74A5">
              <w:rPr>
                <w:color w:val="000000"/>
                <w:sz w:val="24"/>
                <w:szCs w:val="24"/>
              </w:rPr>
              <w:t>з</w:t>
            </w:r>
            <w:r w:rsidRPr="00BE74A5">
              <w:rPr>
                <w:color w:val="000000"/>
                <w:sz w:val="24"/>
                <w:szCs w:val="24"/>
              </w:rPr>
              <w:t>во</w:t>
            </w:r>
            <w:r w:rsidRPr="00BE74A5">
              <w:rPr>
                <w:color w:val="000000"/>
                <w:sz w:val="24"/>
                <w:szCs w:val="24"/>
              </w:rPr>
              <w:t>з</w:t>
            </w:r>
            <w:r w:rsidRPr="00BE74A5">
              <w:rPr>
                <w:color w:val="000000"/>
                <w:sz w:val="24"/>
                <w:szCs w:val="24"/>
              </w:rPr>
              <w:t>мез</w:t>
            </w:r>
            <w:r w:rsidRPr="00BE74A5">
              <w:rPr>
                <w:color w:val="000000"/>
                <w:sz w:val="24"/>
                <w:szCs w:val="24"/>
              </w:rPr>
              <w:t>д</w:t>
            </w:r>
            <w:r w:rsidRPr="00BE74A5">
              <w:rPr>
                <w:color w:val="000000"/>
                <w:sz w:val="24"/>
                <w:szCs w:val="24"/>
              </w:rPr>
              <w:t>ные пост</w:t>
            </w:r>
            <w:r w:rsidRPr="00BE74A5">
              <w:rPr>
                <w:color w:val="000000"/>
                <w:sz w:val="24"/>
                <w:szCs w:val="24"/>
              </w:rPr>
              <w:t>у</w:t>
            </w:r>
            <w:r w:rsidRPr="00BE74A5">
              <w:rPr>
                <w:color w:val="000000"/>
                <w:sz w:val="24"/>
                <w:szCs w:val="24"/>
              </w:rPr>
              <w:t>пления физ</w:t>
            </w:r>
            <w:r w:rsidRPr="00BE74A5">
              <w:rPr>
                <w:color w:val="000000"/>
                <w:sz w:val="24"/>
                <w:szCs w:val="24"/>
              </w:rPr>
              <w:t>и</w:t>
            </w:r>
            <w:r w:rsidRPr="00BE74A5">
              <w:rPr>
                <w:color w:val="000000"/>
                <w:sz w:val="24"/>
                <w:szCs w:val="24"/>
              </w:rPr>
              <w:t>ческих и юр</w:t>
            </w:r>
            <w:r w:rsidRPr="00BE74A5">
              <w:rPr>
                <w:color w:val="000000"/>
                <w:sz w:val="24"/>
                <w:szCs w:val="24"/>
              </w:rPr>
              <w:t>и</w:t>
            </w:r>
            <w:r w:rsidRPr="00BE74A5">
              <w:rPr>
                <w:color w:val="000000"/>
                <w:sz w:val="24"/>
                <w:szCs w:val="24"/>
              </w:rPr>
              <w:t>дич</w:t>
            </w:r>
            <w:r w:rsidRPr="00BE74A5">
              <w:rPr>
                <w:color w:val="000000"/>
                <w:sz w:val="24"/>
                <w:szCs w:val="24"/>
              </w:rPr>
              <w:t>е</w:t>
            </w:r>
            <w:r w:rsidRPr="00BE74A5">
              <w:rPr>
                <w:color w:val="000000"/>
                <w:sz w:val="24"/>
                <w:szCs w:val="24"/>
              </w:rPr>
              <w:t>ских лиц</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624"/>
        </w:trPr>
        <w:tc>
          <w:tcPr>
            <w:tcW w:w="840" w:type="dxa"/>
            <w:vMerge/>
            <w:hideMark/>
          </w:tcPr>
          <w:p w:rsidR="00C14915" w:rsidRPr="00BE74A5" w:rsidRDefault="00C14915" w:rsidP="003A017C">
            <w:pPr>
              <w:rPr>
                <w:color w:val="000000"/>
                <w:sz w:val="24"/>
                <w:szCs w:val="24"/>
                <w:highlight w:val="green"/>
              </w:rPr>
            </w:pPr>
          </w:p>
        </w:tc>
        <w:tc>
          <w:tcPr>
            <w:tcW w:w="1982" w:type="dxa"/>
            <w:gridSpan w:val="2"/>
            <w:vMerge/>
            <w:hideMark/>
          </w:tcPr>
          <w:p w:rsidR="00C14915" w:rsidRPr="00BE74A5" w:rsidRDefault="00C14915" w:rsidP="003A017C">
            <w:pPr>
              <w:rPr>
                <w:color w:val="000000"/>
                <w:sz w:val="24"/>
                <w:szCs w:val="24"/>
                <w:highlight w:val="green"/>
              </w:rPr>
            </w:pPr>
          </w:p>
        </w:tc>
        <w:tc>
          <w:tcPr>
            <w:tcW w:w="1134" w:type="dxa"/>
            <w:vMerge/>
            <w:hideMark/>
          </w:tcPr>
          <w:p w:rsidR="00C14915" w:rsidRPr="00BE74A5" w:rsidRDefault="00C14915" w:rsidP="003A017C">
            <w:pPr>
              <w:rPr>
                <w:color w:val="000000"/>
                <w:sz w:val="24"/>
                <w:szCs w:val="24"/>
                <w:highlight w:val="green"/>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пос</w:t>
            </w:r>
            <w:r w:rsidRPr="00BE74A5">
              <w:rPr>
                <w:color w:val="000000"/>
                <w:sz w:val="24"/>
                <w:szCs w:val="24"/>
              </w:rPr>
              <w:t>е</w:t>
            </w:r>
            <w:r w:rsidRPr="00BE74A5">
              <w:rPr>
                <w:color w:val="000000"/>
                <w:sz w:val="24"/>
                <w:szCs w:val="24"/>
              </w:rPr>
              <w:lastRenderedPageBreak/>
              <w:t>лений</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lastRenderedPageBreak/>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936"/>
        </w:trPr>
        <w:tc>
          <w:tcPr>
            <w:tcW w:w="840" w:type="dxa"/>
            <w:vMerge/>
            <w:hideMark/>
          </w:tcPr>
          <w:p w:rsidR="00C14915" w:rsidRPr="00BE74A5" w:rsidRDefault="00C14915" w:rsidP="003A017C">
            <w:pPr>
              <w:rPr>
                <w:color w:val="000000"/>
                <w:sz w:val="24"/>
                <w:szCs w:val="24"/>
                <w:highlight w:val="green"/>
              </w:rPr>
            </w:pPr>
          </w:p>
        </w:tc>
        <w:tc>
          <w:tcPr>
            <w:tcW w:w="1982" w:type="dxa"/>
            <w:gridSpan w:val="2"/>
            <w:vMerge/>
            <w:hideMark/>
          </w:tcPr>
          <w:p w:rsidR="00C14915" w:rsidRPr="00BE74A5" w:rsidRDefault="00C14915" w:rsidP="003A017C">
            <w:pPr>
              <w:rPr>
                <w:color w:val="000000"/>
                <w:sz w:val="24"/>
                <w:szCs w:val="24"/>
                <w:highlight w:val="green"/>
              </w:rPr>
            </w:pPr>
          </w:p>
        </w:tc>
        <w:tc>
          <w:tcPr>
            <w:tcW w:w="1134" w:type="dxa"/>
            <w:vMerge/>
            <w:hideMark/>
          </w:tcPr>
          <w:p w:rsidR="00C14915" w:rsidRPr="00BE74A5" w:rsidRDefault="00C14915" w:rsidP="003A017C">
            <w:pPr>
              <w:rPr>
                <w:color w:val="000000"/>
                <w:sz w:val="24"/>
                <w:szCs w:val="24"/>
                <w:highlight w:val="green"/>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иные вн</w:t>
            </w:r>
            <w:r w:rsidRPr="00BE74A5">
              <w:rPr>
                <w:color w:val="000000"/>
                <w:sz w:val="24"/>
                <w:szCs w:val="24"/>
              </w:rPr>
              <w:t>е</w:t>
            </w:r>
            <w:r w:rsidRPr="00BE74A5">
              <w:rPr>
                <w:color w:val="000000"/>
                <w:sz w:val="24"/>
                <w:szCs w:val="24"/>
              </w:rPr>
              <w:t>бю</w:t>
            </w:r>
            <w:r w:rsidRPr="00BE74A5">
              <w:rPr>
                <w:color w:val="000000"/>
                <w:sz w:val="24"/>
                <w:szCs w:val="24"/>
              </w:rPr>
              <w:t>д</w:t>
            </w:r>
            <w:r w:rsidRPr="00BE74A5">
              <w:rPr>
                <w:color w:val="000000"/>
                <w:sz w:val="24"/>
                <w:szCs w:val="24"/>
              </w:rPr>
              <w:t>жетные исто</w:t>
            </w:r>
            <w:r w:rsidRPr="00BE74A5">
              <w:rPr>
                <w:color w:val="000000"/>
                <w:sz w:val="24"/>
                <w:szCs w:val="24"/>
              </w:rPr>
              <w:t>ч</w:t>
            </w:r>
            <w:r w:rsidRPr="00BE74A5">
              <w:rPr>
                <w:color w:val="000000"/>
                <w:sz w:val="24"/>
                <w:szCs w:val="24"/>
              </w:rPr>
              <w:t>ники</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427"/>
        </w:trPr>
        <w:tc>
          <w:tcPr>
            <w:tcW w:w="840" w:type="dxa"/>
            <w:vMerge w:val="restart"/>
            <w:hideMark/>
          </w:tcPr>
          <w:p w:rsidR="00C14915" w:rsidRPr="00BE74A5" w:rsidRDefault="00C14915" w:rsidP="003A017C">
            <w:pPr>
              <w:jc w:val="center"/>
              <w:rPr>
                <w:color w:val="000000"/>
                <w:sz w:val="24"/>
                <w:szCs w:val="24"/>
              </w:rPr>
            </w:pPr>
            <w:r w:rsidRPr="00BE74A5">
              <w:rPr>
                <w:color w:val="000000"/>
                <w:sz w:val="24"/>
                <w:szCs w:val="24"/>
              </w:rPr>
              <w:t>2.3.3.</w:t>
            </w:r>
          </w:p>
        </w:tc>
        <w:tc>
          <w:tcPr>
            <w:tcW w:w="1982" w:type="dxa"/>
            <w:gridSpan w:val="2"/>
            <w:vMerge w:val="restart"/>
            <w:hideMark/>
          </w:tcPr>
          <w:p w:rsidR="000D0557" w:rsidRDefault="00C14915" w:rsidP="000D0557">
            <w:pPr>
              <w:jc w:val="both"/>
              <w:rPr>
                <w:color w:val="000000"/>
                <w:sz w:val="24"/>
                <w:szCs w:val="24"/>
              </w:rPr>
            </w:pPr>
            <w:r w:rsidRPr="00BE74A5">
              <w:rPr>
                <w:color w:val="000000"/>
                <w:sz w:val="24"/>
                <w:szCs w:val="24"/>
              </w:rPr>
              <w:t>Формирование резерва на и</w:t>
            </w:r>
            <w:r w:rsidRPr="00BE74A5">
              <w:rPr>
                <w:color w:val="000000"/>
                <w:sz w:val="24"/>
                <w:szCs w:val="24"/>
              </w:rPr>
              <w:t>с</w:t>
            </w:r>
            <w:r w:rsidRPr="00BE74A5">
              <w:rPr>
                <w:color w:val="000000"/>
                <w:sz w:val="24"/>
                <w:szCs w:val="24"/>
              </w:rPr>
              <w:t>полнение Указов Президента Ро</w:t>
            </w:r>
            <w:r w:rsidRPr="00BE74A5">
              <w:rPr>
                <w:color w:val="000000"/>
                <w:sz w:val="24"/>
                <w:szCs w:val="24"/>
              </w:rPr>
              <w:t>с</w:t>
            </w:r>
            <w:r w:rsidRPr="00BE74A5">
              <w:rPr>
                <w:color w:val="000000"/>
                <w:sz w:val="24"/>
                <w:szCs w:val="24"/>
              </w:rPr>
              <w:t>сийской Фед</w:t>
            </w:r>
            <w:r w:rsidRPr="00BE74A5">
              <w:rPr>
                <w:color w:val="000000"/>
                <w:sz w:val="24"/>
                <w:szCs w:val="24"/>
              </w:rPr>
              <w:t>е</w:t>
            </w:r>
            <w:r w:rsidRPr="00BE74A5">
              <w:rPr>
                <w:color w:val="000000"/>
                <w:sz w:val="24"/>
                <w:szCs w:val="24"/>
              </w:rPr>
              <w:t xml:space="preserve">рации </w:t>
            </w:r>
          </w:p>
          <w:p w:rsidR="000D0557" w:rsidRDefault="00C14915" w:rsidP="000D0557">
            <w:pPr>
              <w:jc w:val="both"/>
              <w:rPr>
                <w:color w:val="000000"/>
                <w:sz w:val="24"/>
                <w:szCs w:val="24"/>
              </w:rPr>
            </w:pPr>
            <w:r w:rsidRPr="00BE74A5">
              <w:rPr>
                <w:color w:val="000000"/>
                <w:sz w:val="24"/>
                <w:szCs w:val="24"/>
              </w:rPr>
              <w:t xml:space="preserve">от 07.05.2012 </w:t>
            </w:r>
          </w:p>
          <w:p w:rsidR="000D0557" w:rsidRDefault="00C14915" w:rsidP="000D0557">
            <w:pPr>
              <w:jc w:val="both"/>
              <w:rPr>
                <w:color w:val="000000"/>
                <w:sz w:val="24"/>
                <w:szCs w:val="24"/>
              </w:rPr>
            </w:pPr>
            <w:r w:rsidRPr="00BE74A5">
              <w:rPr>
                <w:color w:val="000000"/>
                <w:sz w:val="24"/>
                <w:szCs w:val="24"/>
              </w:rPr>
              <w:t xml:space="preserve">№ 597, </w:t>
            </w:r>
          </w:p>
          <w:p w:rsidR="000D0557" w:rsidRDefault="00C14915" w:rsidP="000D0557">
            <w:pPr>
              <w:jc w:val="both"/>
              <w:rPr>
                <w:color w:val="000000"/>
                <w:sz w:val="24"/>
                <w:szCs w:val="24"/>
              </w:rPr>
            </w:pPr>
            <w:r w:rsidRPr="00BE74A5">
              <w:rPr>
                <w:color w:val="000000"/>
                <w:sz w:val="24"/>
                <w:szCs w:val="24"/>
              </w:rPr>
              <w:t xml:space="preserve">от 01.06.2012 </w:t>
            </w:r>
          </w:p>
          <w:p w:rsidR="00C14915" w:rsidRPr="00BE74A5" w:rsidRDefault="00C14915" w:rsidP="000D0557">
            <w:pPr>
              <w:jc w:val="both"/>
              <w:rPr>
                <w:color w:val="000000"/>
                <w:sz w:val="24"/>
                <w:szCs w:val="24"/>
              </w:rPr>
            </w:pPr>
            <w:r w:rsidRPr="00BE74A5">
              <w:rPr>
                <w:color w:val="000000"/>
                <w:sz w:val="24"/>
                <w:szCs w:val="24"/>
              </w:rPr>
              <w:t>№ 761</w:t>
            </w:r>
          </w:p>
        </w:tc>
        <w:tc>
          <w:tcPr>
            <w:tcW w:w="1134" w:type="dxa"/>
            <w:vMerge w:val="restart"/>
            <w:hideMark/>
          </w:tcPr>
          <w:p w:rsidR="00C14915" w:rsidRPr="00BE74A5" w:rsidRDefault="00C14915" w:rsidP="000D0557">
            <w:pPr>
              <w:jc w:val="both"/>
              <w:rPr>
                <w:color w:val="000000"/>
                <w:sz w:val="24"/>
                <w:szCs w:val="24"/>
              </w:rPr>
            </w:pPr>
            <w:r w:rsidRPr="00BE74A5">
              <w:rPr>
                <w:color w:val="000000"/>
                <w:sz w:val="24"/>
                <w:szCs w:val="24"/>
              </w:rPr>
              <w:t>депа</w:t>
            </w:r>
            <w:r w:rsidRPr="00BE74A5">
              <w:rPr>
                <w:color w:val="000000"/>
                <w:sz w:val="24"/>
                <w:szCs w:val="24"/>
              </w:rPr>
              <w:t>р</w:t>
            </w:r>
            <w:r w:rsidRPr="00BE74A5">
              <w:rPr>
                <w:color w:val="000000"/>
                <w:sz w:val="24"/>
                <w:szCs w:val="24"/>
              </w:rPr>
              <w:t>тамент фина</w:t>
            </w:r>
            <w:r w:rsidRPr="00BE74A5">
              <w:rPr>
                <w:color w:val="000000"/>
                <w:sz w:val="24"/>
                <w:szCs w:val="24"/>
              </w:rPr>
              <w:t>н</w:t>
            </w:r>
            <w:r w:rsidRPr="00BE74A5">
              <w:rPr>
                <w:color w:val="000000"/>
                <w:sz w:val="24"/>
                <w:szCs w:val="24"/>
              </w:rPr>
              <w:t>сов а</w:t>
            </w:r>
            <w:r w:rsidRPr="00BE74A5">
              <w:rPr>
                <w:color w:val="000000"/>
                <w:sz w:val="24"/>
                <w:szCs w:val="24"/>
              </w:rPr>
              <w:t>д</w:t>
            </w:r>
            <w:r w:rsidRPr="00BE74A5">
              <w:rPr>
                <w:color w:val="000000"/>
                <w:sz w:val="24"/>
                <w:szCs w:val="24"/>
              </w:rPr>
              <w:t>минис</w:t>
            </w:r>
            <w:r w:rsidRPr="00BE74A5">
              <w:rPr>
                <w:color w:val="000000"/>
                <w:sz w:val="24"/>
                <w:szCs w:val="24"/>
              </w:rPr>
              <w:t>т</w:t>
            </w:r>
            <w:r w:rsidRPr="00BE74A5">
              <w:rPr>
                <w:color w:val="000000"/>
                <w:sz w:val="24"/>
                <w:szCs w:val="24"/>
              </w:rPr>
              <w:t>рации района</w:t>
            </w:r>
          </w:p>
        </w:tc>
        <w:tc>
          <w:tcPr>
            <w:tcW w:w="992" w:type="dxa"/>
            <w:gridSpan w:val="2"/>
            <w:hideMark/>
          </w:tcPr>
          <w:p w:rsidR="00C14915" w:rsidRPr="00BE74A5" w:rsidRDefault="00C14915" w:rsidP="000D0557">
            <w:pPr>
              <w:jc w:val="both"/>
              <w:rPr>
                <w:color w:val="000000"/>
                <w:sz w:val="24"/>
                <w:szCs w:val="24"/>
              </w:rPr>
            </w:pPr>
          </w:p>
          <w:p w:rsidR="00C14915" w:rsidRPr="00BE74A5" w:rsidRDefault="00C14915" w:rsidP="000D0557">
            <w:pPr>
              <w:jc w:val="both"/>
              <w:rPr>
                <w:color w:val="000000"/>
                <w:sz w:val="24"/>
                <w:szCs w:val="24"/>
              </w:rPr>
            </w:pPr>
            <w:r w:rsidRPr="00BE74A5">
              <w:rPr>
                <w:color w:val="000000"/>
                <w:sz w:val="24"/>
                <w:szCs w:val="24"/>
              </w:rPr>
              <w:t>всего</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bCs/>
                <w:color w:val="000000"/>
                <w:sz w:val="24"/>
                <w:szCs w:val="24"/>
              </w:rPr>
            </w:pPr>
          </w:p>
          <w:p w:rsidR="00C14915" w:rsidRPr="00BE74A5" w:rsidRDefault="00C14915" w:rsidP="003A017C">
            <w:pPr>
              <w:jc w:val="center"/>
              <w:rPr>
                <w:color w:val="000000"/>
                <w:sz w:val="24"/>
                <w:szCs w:val="24"/>
              </w:rPr>
            </w:pPr>
            <w:r w:rsidRPr="00BE74A5">
              <w:rPr>
                <w:bCs/>
                <w:color w:val="000000"/>
                <w:sz w:val="24"/>
                <w:szCs w:val="24"/>
              </w:rPr>
              <w:t>151 791,8</w:t>
            </w:r>
          </w:p>
          <w:p w:rsidR="00C14915" w:rsidRPr="00BE74A5" w:rsidRDefault="00C14915" w:rsidP="003A017C">
            <w:pPr>
              <w:jc w:val="center"/>
              <w:rPr>
                <w:color w:val="000000"/>
                <w:sz w:val="24"/>
                <w:szCs w:val="24"/>
              </w:rPr>
            </w:pPr>
          </w:p>
        </w:tc>
        <w:tc>
          <w:tcPr>
            <w:tcW w:w="1414" w:type="dxa"/>
            <w:gridSpan w:val="2"/>
            <w:hideMark/>
          </w:tcPr>
          <w:p w:rsidR="00C14915" w:rsidRPr="00BE74A5" w:rsidRDefault="00C14915" w:rsidP="003A017C">
            <w:pPr>
              <w:jc w:val="center"/>
              <w:rPr>
                <w:color w:val="000000"/>
                <w:sz w:val="24"/>
                <w:szCs w:val="24"/>
              </w:rPr>
            </w:pPr>
          </w:p>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p>
          <w:p w:rsidR="00C14915" w:rsidRPr="00BE74A5" w:rsidRDefault="00C14915" w:rsidP="003A017C">
            <w:pPr>
              <w:jc w:val="center"/>
              <w:rPr>
                <w:color w:val="000000"/>
                <w:sz w:val="24"/>
                <w:szCs w:val="24"/>
              </w:rPr>
            </w:pPr>
            <w:r w:rsidRPr="00BE74A5">
              <w:rPr>
                <w:color w:val="000000"/>
                <w:sz w:val="24"/>
                <w:szCs w:val="24"/>
              </w:rPr>
              <w:t>9 593,8</w:t>
            </w:r>
          </w:p>
        </w:tc>
        <w:tc>
          <w:tcPr>
            <w:tcW w:w="1418" w:type="dxa"/>
            <w:hideMark/>
          </w:tcPr>
          <w:p w:rsidR="00C14915" w:rsidRPr="00BE74A5" w:rsidRDefault="00C14915" w:rsidP="003A017C">
            <w:pPr>
              <w:jc w:val="center"/>
              <w:rPr>
                <w:sz w:val="24"/>
                <w:szCs w:val="24"/>
              </w:rPr>
            </w:pPr>
          </w:p>
          <w:p w:rsidR="00C14915" w:rsidRPr="00BE74A5" w:rsidRDefault="00C14915" w:rsidP="003A017C">
            <w:pPr>
              <w:jc w:val="center"/>
              <w:rPr>
                <w:sz w:val="24"/>
                <w:szCs w:val="24"/>
              </w:rPr>
            </w:pPr>
            <w:r w:rsidRPr="00BE74A5">
              <w:rPr>
                <w:sz w:val="24"/>
                <w:szCs w:val="24"/>
              </w:rPr>
              <w:t>35 728,2</w:t>
            </w:r>
          </w:p>
          <w:p w:rsidR="00C14915" w:rsidRPr="00BE74A5" w:rsidRDefault="00C14915" w:rsidP="003A017C">
            <w:pPr>
              <w:jc w:val="center"/>
              <w:rPr>
                <w:color w:val="000000"/>
                <w:sz w:val="24"/>
                <w:szCs w:val="24"/>
              </w:rPr>
            </w:pPr>
          </w:p>
        </w:tc>
        <w:tc>
          <w:tcPr>
            <w:tcW w:w="1560" w:type="dxa"/>
            <w:gridSpan w:val="2"/>
            <w:hideMark/>
          </w:tcPr>
          <w:p w:rsidR="00C14915" w:rsidRPr="00BE74A5" w:rsidRDefault="00C14915" w:rsidP="003A017C">
            <w:pPr>
              <w:jc w:val="center"/>
              <w:rPr>
                <w:sz w:val="24"/>
                <w:szCs w:val="24"/>
              </w:rPr>
            </w:pPr>
          </w:p>
          <w:p w:rsidR="00C14915" w:rsidRPr="00BE74A5" w:rsidRDefault="00C14915" w:rsidP="003A017C">
            <w:pPr>
              <w:jc w:val="center"/>
              <w:rPr>
                <w:sz w:val="24"/>
                <w:szCs w:val="24"/>
              </w:rPr>
            </w:pPr>
            <w:r w:rsidRPr="00BE74A5">
              <w:rPr>
                <w:sz w:val="24"/>
                <w:szCs w:val="24"/>
              </w:rPr>
              <w:t>35 728,2</w:t>
            </w:r>
          </w:p>
          <w:p w:rsidR="00C14915" w:rsidRPr="00BE74A5" w:rsidRDefault="00C14915" w:rsidP="003A017C">
            <w:pPr>
              <w:jc w:val="center"/>
              <w:rPr>
                <w:color w:val="000000"/>
                <w:sz w:val="24"/>
                <w:szCs w:val="24"/>
              </w:rPr>
            </w:pPr>
          </w:p>
        </w:tc>
        <w:tc>
          <w:tcPr>
            <w:tcW w:w="1558" w:type="dxa"/>
            <w:gridSpan w:val="3"/>
            <w:hideMark/>
          </w:tcPr>
          <w:p w:rsidR="00C14915" w:rsidRPr="00BE74A5" w:rsidRDefault="00C14915" w:rsidP="003A017C">
            <w:pPr>
              <w:jc w:val="center"/>
              <w:rPr>
                <w:sz w:val="24"/>
                <w:szCs w:val="24"/>
              </w:rPr>
            </w:pPr>
          </w:p>
          <w:p w:rsidR="00C14915" w:rsidRPr="00BE74A5" w:rsidRDefault="00C14915" w:rsidP="003A017C">
            <w:pPr>
              <w:jc w:val="center"/>
              <w:rPr>
                <w:sz w:val="24"/>
                <w:szCs w:val="24"/>
              </w:rPr>
            </w:pPr>
            <w:r w:rsidRPr="00BE74A5">
              <w:rPr>
                <w:sz w:val="24"/>
                <w:szCs w:val="24"/>
              </w:rPr>
              <w:t>35 370,8</w:t>
            </w:r>
          </w:p>
          <w:p w:rsidR="00C14915" w:rsidRPr="00BE74A5" w:rsidRDefault="00C14915" w:rsidP="003A017C">
            <w:pPr>
              <w:jc w:val="center"/>
              <w:rPr>
                <w:color w:val="000000"/>
                <w:sz w:val="24"/>
                <w:szCs w:val="24"/>
              </w:rPr>
            </w:pPr>
          </w:p>
        </w:tc>
        <w:tc>
          <w:tcPr>
            <w:tcW w:w="1073" w:type="dxa"/>
            <w:hideMark/>
          </w:tcPr>
          <w:p w:rsidR="00C14915" w:rsidRPr="00BE74A5" w:rsidRDefault="00C14915" w:rsidP="003A017C">
            <w:pPr>
              <w:jc w:val="center"/>
              <w:rPr>
                <w:bCs/>
                <w:sz w:val="24"/>
                <w:szCs w:val="24"/>
              </w:rPr>
            </w:pPr>
          </w:p>
          <w:p w:rsidR="00C14915" w:rsidRPr="00BE74A5" w:rsidRDefault="00C14915" w:rsidP="003A017C">
            <w:pPr>
              <w:jc w:val="center"/>
              <w:rPr>
                <w:sz w:val="24"/>
                <w:szCs w:val="24"/>
              </w:rPr>
            </w:pPr>
            <w:r w:rsidRPr="00BE74A5">
              <w:rPr>
                <w:bCs/>
                <w:sz w:val="24"/>
                <w:szCs w:val="24"/>
              </w:rPr>
              <w:t>35 370,8</w:t>
            </w:r>
          </w:p>
          <w:p w:rsidR="00C14915" w:rsidRPr="00BE74A5" w:rsidRDefault="00C14915" w:rsidP="003A017C">
            <w:pPr>
              <w:jc w:val="center"/>
              <w:rPr>
                <w:color w:val="000000"/>
                <w:sz w:val="24"/>
                <w:szCs w:val="24"/>
              </w:rPr>
            </w:pPr>
          </w:p>
        </w:tc>
      </w:tr>
      <w:tr w:rsidR="00C14915" w:rsidRPr="00BE74A5" w:rsidTr="00D66A57">
        <w:trPr>
          <w:gridAfter w:val="21"/>
          <w:wAfter w:w="9574" w:type="dxa"/>
          <w:trHeight w:val="624"/>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0D0557">
            <w:pPr>
              <w:jc w:val="both"/>
              <w:rPr>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фед</w:t>
            </w:r>
            <w:r w:rsidRPr="00BE74A5">
              <w:rPr>
                <w:color w:val="000000"/>
                <w:sz w:val="24"/>
                <w:szCs w:val="24"/>
              </w:rPr>
              <w:t>е</w:t>
            </w:r>
            <w:r w:rsidRPr="00BE74A5">
              <w:rPr>
                <w:color w:val="000000"/>
                <w:sz w:val="24"/>
                <w:szCs w:val="24"/>
              </w:rPr>
              <w:t>рал</w:t>
            </w:r>
            <w:r w:rsidRPr="00BE74A5">
              <w:rPr>
                <w:color w:val="000000"/>
                <w:sz w:val="24"/>
                <w:szCs w:val="24"/>
              </w:rPr>
              <w:t>ь</w:t>
            </w:r>
            <w:r w:rsidRPr="00BE74A5">
              <w:rPr>
                <w:color w:val="000000"/>
                <w:sz w:val="24"/>
                <w:szCs w:val="24"/>
              </w:rPr>
              <w:t>ный бю</w:t>
            </w:r>
            <w:r w:rsidRPr="00BE74A5">
              <w:rPr>
                <w:color w:val="000000"/>
                <w:sz w:val="24"/>
                <w:szCs w:val="24"/>
              </w:rPr>
              <w:t>д</w:t>
            </w:r>
            <w:r w:rsidRPr="00BE74A5">
              <w:rPr>
                <w:color w:val="000000"/>
                <w:sz w:val="24"/>
                <w:szCs w:val="24"/>
              </w:rPr>
              <w:t>жет</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936"/>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0D0557">
            <w:pPr>
              <w:jc w:val="both"/>
              <w:rPr>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авт</w:t>
            </w:r>
            <w:r w:rsidRPr="00BE74A5">
              <w:rPr>
                <w:color w:val="000000"/>
                <w:sz w:val="24"/>
                <w:szCs w:val="24"/>
              </w:rPr>
              <w:t>о</w:t>
            </w:r>
            <w:r w:rsidRPr="00BE74A5">
              <w:rPr>
                <w:color w:val="000000"/>
                <w:sz w:val="24"/>
                <w:szCs w:val="24"/>
              </w:rPr>
              <w:t>номн</w:t>
            </w:r>
            <w:r w:rsidRPr="00BE74A5">
              <w:rPr>
                <w:color w:val="000000"/>
                <w:sz w:val="24"/>
                <w:szCs w:val="24"/>
              </w:rPr>
              <w:t>о</w:t>
            </w:r>
            <w:r w:rsidRPr="00BE74A5">
              <w:rPr>
                <w:color w:val="000000"/>
                <w:sz w:val="24"/>
                <w:szCs w:val="24"/>
              </w:rPr>
              <w:t>го о</w:t>
            </w:r>
            <w:r w:rsidRPr="00BE74A5">
              <w:rPr>
                <w:color w:val="000000"/>
                <w:sz w:val="24"/>
                <w:szCs w:val="24"/>
              </w:rPr>
              <w:t>к</w:t>
            </w:r>
            <w:r w:rsidRPr="00BE74A5">
              <w:rPr>
                <w:color w:val="000000"/>
                <w:sz w:val="24"/>
                <w:szCs w:val="24"/>
              </w:rPr>
              <w:t>руга</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312"/>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0D0557">
            <w:pPr>
              <w:jc w:val="both"/>
              <w:rPr>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района</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bCs/>
                <w:color w:val="000000"/>
                <w:sz w:val="24"/>
                <w:szCs w:val="24"/>
              </w:rPr>
            </w:pPr>
          </w:p>
          <w:p w:rsidR="00C14915" w:rsidRPr="00BE74A5" w:rsidRDefault="00C14915" w:rsidP="003A017C">
            <w:pPr>
              <w:jc w:val="center"/>
              <w:rPr>
                <w:color w:val="000000"/>
                <w:sz w:val="24"/>
                <w:szCs w:val="24"/>
              </w:rPr>
            </w:pPr>
            <w:r w:rsidRPr="00BE74A5">
              <w:rPr>
                <w:bCs/>
                <w:color w:val="000000"/>
                <w:sz w:val="24"/>
                <w:szCs w:val="24"/>
              </w:rPr>
              <w:t>151 791,8</w:t>
            </w:r>
          </w:p>
          <w:p w:rsidR="00C14915" w:rsidRPr="00BE74A5" w:rsidRDefault="00C14915" w:rsidP="003A017C">
            <w:pPr>
              <w:jc w:val="center"/>
              <w:rPr>
                <w:color w:val="000000"/>
                <w:sz w:val="24"/>
                <w:szCs w:val="24"/>
              </w:rPr>
            </w:pP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9 593,8</w:t>
            </w:r>
          </w:p>
        </w:tc>
        <w:tc>
          <w:tcPr>
            <w:tcW w:w="1418" w:type="dxa"/>
            <w:hideMark/>
          </w:tcPr>
          <w:p w:rsidR="00C14915" w:rsidRPr="00BE74A5" w:rsidRDefault="00C14915" w:rsidP="003A017C">
            <w:pPr>
              <w:jc w:val="center"/>
              <w:rPr>
                <w:sz w:val="24"/>
                <w:szCs w:val="24"/>
              </w:rPr>
            </w:pPr>
          </w:p>
          <w:p w:rsidR="00C14915" w:rsidRPr="00BE74A5" w:rsidRDefault="00C14915" w:rsidP="003A017C">
            <w:pPr>
              <w:jc w:val="center"/>
              <w:rPr>
                <w:sz w:val="24"/>
                <w:szCs w:val="24"/>
              </w:rPr>
            </w:pPr>
            <w:r w:rsidRPr="00BE74A5">
              <w:rPr>
                <w:sz w:val="24"/>
                <w:szCs w:val="24"/>
              </w:rPr>
              <w:t>35 728,2</w:t>
            </w:r>
          </w:p>
          <w:p w:rsidR="00C14915" w:rsidRPr="00BE74A5" w:rsidRDefault="00C14915" w:rsidP="003A017C">
            <w:pPr>
              <w:jc w:val="center"/>
              <w:rPr>
                <w:color w:val="000000"/>
                <w:sz w:val="24"/>
                <w:szCs w:val="24"/>
              </w:rPr>
            </w:pPr>
          </w:p>
        </w:tc>
        <w:tc>
          <w:tcPr>
            <w:tcW w:w="1560" w:type="dxa"/>
            <w:gridSpan w:val="2"/>
            <w:hideMark/>
          </w:tcPr>
          <w:p w:rsidR="00C14915" w:rsidRPr="00BE74A5" w:rsidRDefault="00C14915" w:rsidP="003A017C">
            <w:pPr>
              <w:jc w:val="center"/>
              <w:rPr>
                <w:sz w:val="24"/>
                <w:szCs w:val="24"/>
              </w:rPr>
            </w:pPr>
          </w:p>
          <w:p w:rsidR="00C14915" w:rsidRPr="00BE74A5" w:rsidRDefault="00C14915" w:rsidP="003A017C">
            <w:pPr>
              <w:jc w:val="center"/>
              <w:rPr>
                <w:sz w:val="24"/>
                <w:szCs w:val="24"/>
              </w:rPr>
            </w:pPr>
            <w:r w:rsidRPr="00BE74A5">
              <w:rPr>
                <w:sz w:val="24"/>
                <w:szCs w:val="24"/>
              </w:rPr>
              <w:t>35 728,2</w:t>
            </w:r>
          </w:p>
          <w:p w:rsidR="00C14915" w:rsidRPr="00BE74A5" w:rsidRDefault="00C14915" w:rsidP="003A017C">
            <w:pPr>
              <w:jc w:val="center"/>
              <w:rPr>
                <w:color w:val="000000"/>
                <w:sz w:val="24"/>
                <w:szCs w:val="24"/>
              </w:rPr>
            </w:pPr>
          </w:p>
        </w:tc>
        <w:tc>
          <w:tcPr>
            <w:tcW w:w="1558" w:type="dxa"/>
            <w:gridSpan w:val="3"/>
            <w:hideMark/>
          </w:tcPr>
          <w:p w:rsidR="00C14915" w:rsidRPr="00BE74A5" w:rsidRDefault="00C14915" w:rsidP="003A017C">
            <w:pPr>
              <w:jc w:val="center"/>
              <w:rPr>
                <w:sz w:val="24"/>
                <w:szCs w:val="24"/>
              </w:rPr>
            </w:pPr>
          </w:p>
          <w:p w:rsidR="00C14915" w:rsidRPr="00BE74A5" w:rsidRDefault="00C14915" w:rsidP="003A017C">
            <w:pPr>
              <w:jc w:val="center"/>
              <w:rPr>
                <w:sz w:val="24"/>
                <w:szCs w:val="24"/>
              </w:rPr>
            </w:pPr>
            <w:r w:rsidRPr="00BE74A5">
              <w:rPr>
                <w:sz w:val="24"/>
                <w:szCs w:val="24"/>
              </w:rPr>
              <w:t>35 370,8</w:t>
            </w:r>
          </w:p>
          <w:p w:rsidR="00C14915" w:rsidRPr="00BE74A5" w:rsidRDefault="00C14915" w:rsidP="003A017C">
            <w:pPr>
              <w:jc w:val="center"/>
              <w:rPr>
                <w:color w:val="000000"/>
                <w:sz w:val="24"/>
                <w:szCs w:val="24"/>
              </w:rPr>
            </w:pPr>
          </w:p>
        </w:tc>
        <w:tc>
          <w:tcPr>
            <w:tcW w:w="1073" w:type="dxa"/>
            <w:hideMark/>
          </w:tcPr>
          <w:p w:rsidR="00C14915" w:rsidRPr="00BE74A5" w:rsidRDefault="00C14915" w:rsidP="003A017C">
            <w:pPr>
              <w:jc w:val="center"/>
              <w:rPr>
                <w:bCs/>
                <w:sz w:val="24"/>
                <w:szCs w:val="24"/>
              </w:rPr>
            </w:pPr>
          </w:p>
          <w:p w:rsidR="00C14915" w:rsidRPr="00BE74A5" w:rsidRDefault="00C14915" w:rsidP="003A017C">
            <w:pPr>
              <w:jc w:val="center"/>
              <w:rPr>
                <w:sz w:val="24"/>
                <w:szCs w:val="24"/>
              </w:rPr>
            </w:pPr>
            <w:r w:rsidRPr="00BE74A5">
              <w:rPr>
                <w:bCs/>
                <w:sz w:val="24"/>
                <w:szCs w:val="24"/>
              </w:rPr>
              <w:t>35 370,8</w:t>
            </w:r>
          </w:p>
          <w:p w:rsidR="00C14915" w:rsidRPr="00BE74A5" w:rsidRDefault="00C14915" w:rsidP="003A017C">
            <w:pPr>
              <w:jc w:val="center"/>
              <w:rPr>
                <w:color w:val="000000"/>
                <w:sz w:val="24"/>
                <w:szCs w:val="24"/>
              </w:rPr>
            </w:pPr>
          </w:p>
        </w:tc>
      </w:tr>
      <w:tr w:rsidR="00C14915" w:rsidRPr="00BE74A5" w:rsidTr="00D66A57">
        <w:trPr>
          <w:gridAfter w:val="21"/>
          <w:wAfter w:w="9574" w:type="dxa"/>
          <w:trHeight w:val="1668"/>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0D0557">
            <w:pPr>
              <w:jc w:val="both"/>
              <w:rPr>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 том числе бе</w:t>
            </w:r>
            <w:r w:rsidRPr="00BE74A5">
              <w:rPr>
                <w:color w:val="000000"/>
                <w:sz w:val="24"/>
                <w:szCs w:val="24"/>
              </w:rPr>
              <w:t>з</w:t>
            </w:r>
            <w:r w:rsidRPr="00BE74A5">
              <w:rPr>
                <w:color w:val="000000"/>
                <w:sz w:val="24"/>
                <w:szCs w:val="24"/>
              </w:rPr>
              <w:t>во</w:t>
            </w:r>
            <w:r w:rsidRPr="00BE74A5">
              <w:rPr>
                <w:color w:val="000000"/>
                <w:sz w:val="24"/>
                <w:szCs w:val="24"/>
              </w:rPr>
              <w:t>з</w:t>
            </w:r>
            <w:r w:rsidRPr="00BE74A5">
              <w:rPr>
                <w:color w:val="000000"/>
                <w:sz w:val="24"/>
                <w:szCs w:val="24"/>
              </w:rPr>
              <w:t>мез</w:t>
            </w:r>
            <w:r w:rsidRPr="00BE74A5">
              <w:rPr>
                <w:color w:val="000000"/>
                <w:sz w:val="24"/>
                <w:szCs w:val="24"/>
              </w:rPr>
              <w:t>д</w:t>
            </w:r>
            <w:r w:rsidRPr="00BE74A5">
              <w:rPr>
                <w:color w:val="000000"/>
                <w:sz w:val="24"/>
                <w:szCs w:val="24"/>
              </w:rPr>
              <w:t>ные пост</w:t>
            </w:r>
            <w:r w:rsidRPr="00BE74A5">
              <w:rPr>
                <w:color w:val="000000"/>
                <w:sz w:val="24"/>
                <w:szCs w:val="24"/>
              </w:rPr>
              <w:t>у</w:t>
            </w:r>
            <w:r w:rsidRPr="00BE74A5">
              <w:rPr>
                <w:color w:val="000000"/>
                <w:sz w:val="24"/>
                <w:szCs w:val="24"/>
              </w:rPr>
              <w:t>пления физ</w:t>
            </w:r>
            <w:r w:rsidRPr="00BE74A5">
              <w:rPr>
                <w:color w:val="000000"/>
                <w:sz w:val="24"/>
                <w:szCs w:val="24"/>
              </w:rPr>
              <w:t>и</w:t>
            </w:r>
            <w:r w:rsidRPr="00BE74A5">
              <w:rPr>
                <w:color w:val="000000"/>
                <w:sz w:val="24"/>
                <w:szCs w:val="24"/>
              </w:rPr>
              <w:t>ческих и юр</w:t>
            </w:r>
            <w:r w:rsidRPr="00BE74A5">
              <w:rPr>
                <w:color w:val="000000"/>
                <w:sz w:val="24"/>
                <w:szCs w:val="24"/>
              </w:rPr>
              <w:t>и</w:t>
            </w:r>
            <w:r w:rsidRPr="00BE74A5">
              <w:rPr>
                <w:color w:val="000000"/>
                <w:sz w:val="24"/>
                <w:szCs w:val="24"/>
              </w:rPr>
              <w:lastRenderedPageBreak/>
              <w:t>дич</w:t>
            </w:r>
            <w:r w:rsidRPr="00BE74A5">
              <w:rPr>
                <w:color w:val="000000"/>
                <w:sz w:val="24"/>
                <w:szCs w:val="24"/>
              </w:rPr>
              <w:t>е</w:t>
            </w:r>
            <w:r w:rsidRPr="00BE74A5">
              <w:rPr>
                <w:color w:val="000000"/>
                <w:sz w:val="24"/>
                <w:szCs w:val="24"/>
              </w:rPr>
              <w:t>ских лиц</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lastRenderedPageBreak/>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624"/>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0D0557">
            <w:pPr>
              <w:jc w:val="both"/>
              <w:rPr>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пос</w:t>
            </w:r>
            <w:r w:rsidRPr="00BE74A5">
              <w:rPr>
                <w:color w:val="000000"/>
                <w:sz w:val="24"/>
                <w:szCs w:val="24"/>
              </w:rPr>
              <w:t>е</w:t>
            </w:r>
            <w:r w:rsidRPr="00BE74A5">
              <w:rPr>
                <w:color w:val="000000"/>
                <w:sz w:val="24"/>
                <w:szCs w:val="24"/>
              </w:rPr>
              <w:t>лений</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936"/>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0D0557">
            <w:pPr>
              <w:jc w:val="both"/>
              <w:rPr>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иные вн</w:t>
            </w:r>
            <w:r w:rsidRPr="00BE74A5">
              <w:rPr>
                <w:color w:val="000000"/>
                <w:sz w:val="24"/>
                <w:szCs w:val="24"/>
              </w:rPr>
              <w:t>е</w:t>
            </w:r>
            <w:r w:rsidRPr="00BE74A5">
              <w:rPr>
                <w:color w:val="000000"/>
                <w:sz w:val="24"/>
                <w:szCs w:val="24"/>
              </w:rPr>
              <w:t>бю</w:t>
            </w:r>
            <w:r w:rsidRPr="00BE74A5">
              <w:rPr>
                <w:color w:val="000000"/>
                <w:sz w:val="24"/>
                <w:szCs w:val="24"/>
              </w:rPr>
              <w:t>д</w:t>
            </w:r>
            <w:r w:rsidRPr="00BE74A5">
              <w:rPr>
                <w:color w:val="000000"/>
                <w:sz w:val="24"/>
                <w:szCs w:val="24"/>
              </w:rPr>
              <w:t>жетные исто</w:t>
            </w:r>
            <w:r w:rsidRPr="00BE74A5">
              <w:rPr>
                <w:color w:val="000000"/>
                <w:sz w:val="24"/>
                <w:szCs w:val="24"/>
              </w:rPr>
              <w:t>ч</w:t>
            </w:r>
            <w:r w:rsidRPr="00BE74A5">
              <w:rPr>
                <w:color w:val="000000"/>
                <w:sz w:val="24"/>
                <w:szCs w:val="24"/>
              </w:rPr>
              <w:t>ники</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312"/>
        </w:trPr>
        <w:tc>
          <w:tcPr>
            <w:tcW w:w="840" w:type="dxa"/>
            <w:vMerge w:val="restart"/>
            <w:hideMark/>
          </w:tcPr>
          <w:p w:rsidR="00C14915" w:rsidRPr="00BE74A5" w:rsidRDefault="00C14915" w:rsidP="003A017C">
            <w:pPr>
              <w:jc w:val="center"/>
              <w:rPr>
                <w:color w:val="000000"/>
                <w:sz w:val="24"/>
                <w:szCs w:val="24"/>
              </w:rPr>
            </w:pPr>
            <w:r w:rsidRPr="00BE74A5">
              <w:rPr>
                <w:color w:val="000000"/>
                <w:sz w:val="24"/>
                <w:szCs w:val="24"/>
              </w:rPr>
              <w:t>2.3.4.</w:t>
            </w:r>
          </w:p>
        </w:tc>
        <w:tc>
          <w:tcPr>
            <w:tcW w:w="1982" w:type="dxa"/>
            <w:gridSpan w:val="2"/>
            <w:vMerge w:val="restart"/>
            <w:hideMark/>
          </w:tcPr>
          <w:p w:rsidR="00C14915" w:rsidRPr="00BE74A5" w:rsidRDefault="00C14915" w:rsidP="000D0557">
            <w:pPr>
              <w:jc w:val="both"/>
              <w:rPr>
                <w:color w:val="000000"/>
                <w:sz w:val="24"/>
                <w:szCs w:val="24"/>
              </w:rPr>
            </w:pPr>
            <w:r w:rsidRPr="00BE74A5">
              <w:rPr>
                <w:color w:val="000000"/>
                <w:sz w:val="24"/>
                <w:szCs w:val="24"/>
              </w:rPr>
              <w:t>Формирование резерва на соф</w:t>
            </w:r>
            <w:r w:rsidRPr="00BE74A5">
              <w:rPr>
                <w:color w:val="000000"/>
                <w:sz w:val="24"/>
                <w:szCs w:val="24"/>
              </w:rPr>
              <w:t>и</w:t>
            </w:r>
            <w:r w:rsidRPr="00BE74A5">
              <w:rPr>
                <w:color w:val="000000"/>
                <w:sz w:val="24"/>
                <w:szCs w:val="24"/>
              </w:rPr>
              <w:t>нансирование государственных программ</w:t>
            </w:r>
          </w:p>
        </w:tc>
        <w:tc>
          <w:tcPr>
            <w:tcW w:w="1134" w:type="dxa"/>
            <w:vMerge w:val="restart"/>
            <w:hideMark/>
          </w:tcPr>
          <w:p w:rsidR="00C14915" w:rsidRPr="00BE74A5" w:rsidRDefault="00C14915" w:rsidP="000D0557">
            <w:pPr>
              <w:jc w:val="both"/>
              <w:rPr>
                <w:color w:val="000000"/>
                <w:sz w:val="24"/>
                <w:szCs w:val="24"/>
              </w:rPr>
            </w:pPr>
            <w:r w:rsidRPr="00BE74A5">
              <w:rPr>
                <w:color w:val="000000"/>
                <w:sz w:val="24"/>
                <w:szCs w:val="24"/>
              </w:rPr>
              <w:t>депа</w:t>
            </w:r>
            <w:r w:rsidRPr="00BE74A5">
              <w:rPr>
                <w:color w:val="000000"/>
                <w:sz w:val="24"/>
                <w:szCs w:val="24"/>
              </w:rPr>
              <w:t>р</w:t>
            </w:r>
            <w:r w:rsidRPr="00BE74A5">
              <w:rPr>
                <w:color w:val="000000"/>
                <w:sz w:val="24"/>
                <w:szCs w:val="24"/>
              </w:rPr>
              <w:t>тамент фина</w:t>
            </w:r>
            <w:r w:rsidRPr="00BE74A5">
              <w:rPr>
                <w:color w:val="000000"/>
                <w:sz w:val="24"/>
                <w:szCs w:val="24"/>
              </w:rPr>
              <w:t>н</w:t>
            </w:r>
            <w:r w:rsidRPr="00BE74A5">
              <w:rPr>
                <w:color w:val="000000"/>
                <w:sz w:val="24"/>
                <w:szCs w:val="24"/>
              </w:rPr>
              <w:t>сов а</w:t>
            </w:r>
            <w:r w:rsidRPr="00BE74A5">
              <w:rPr>
                <w:color w:val="000000"/>
                <w:sz w:val="24"/>
                <w:szCs w:val="24"/>
              </w:rPr>
              <w:t>д</w:t>
            </w:r>
            <w:r w:rsidRPr="00BE74A5">
              <w:rPr>
                <w:color w:val="000000"/>
                <w:sz w:val="24"/>
                <w:szCs w:val="24"/>
              </w:rPr>
              <w:t>минис</w:t>
            </w:r>
            <w:r w:rsidRPr="00BE74A5">
              <w:rPr>
                <w:color w:val="000000"/>
                <w:sz w:val="24"/>
                <w:szCs w:val="24"/>
              </w:rPr>
              <w:t>т</w:t>
            </w:r>
            <w:r w:rsidRPr="00BE74A5">
              <w:rPr>
                <w:color w:val="000000"/>
                <w:sz w:val="24"/>
                <w:szCs w:val="24"/>
              </w:rPr>
              <w:t>рации района</w:t>
            </w: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всего</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33 052,8</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33 052,8</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624"/>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3A017C">
            <w:pPr>
              <w:rPr>
                <w:color w:val="000000"/>
                <w:sz w:val="24"/>
                <w:szCs w:val="24"/>
              </w:rPr>
            </w:pP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фед</w:t>
            </w:r>
            <w:r w:rsidRPr="00BE74A5">
              <w:rPr>
                <w:color w:val="000000"/>
                <w:sz w:val="24"/>
                <w:szCs w:val="24"/>
              </w:rPr>
              <w:t>е</w:t>
            </w:r>
            <w:r w:rsidRPr="00BE74A5">
              <w:rPr>
                <w:color w:val="000000"/>
                <w:sz w:val="24"/>
                <w:szCs w:val="24"/>
              </w:rPr>
              <w:t>рал</w:t>
            </w:r>
            <w:r w:rsidRPr="00BE74A5">
              <w:rPr>
                <w:color w:val="000000"/>
                <w:sz w:val="24"/>
                <w:szCs w:val="24"/>
              </w:rPr>
              <w:t>ь</w:t>
            </w:r>
            <w:r w:rsidRPr="00BE74A5">
              <w:rPr>
                <w:color w:val="000000"/>
                <w:sz w:val="24"/>
                <w:szCs w:val="24"/>
              </w:rPr>
              <w:t>ный бю</w:t>
            </w:r>
            <w:r w:rsidRPr="00BE74A5">
              <w:rPr>
                <w:color w:val="000000"/>
                <w:sz w:val="24"/>
                <w:szCs w:val="24"/>
              </w:rPr>
              <w:t>д</w:t>
            </w:r>
            <w:r w:rsidRPr="00BE74A5">
              <w:rPr>
                <w:color w:val="000000"/>
                <w:sz w:val="24"/>
                <w:szCs w:val="24"/>
              </w:rPr>
              <w:t>жет</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936"/>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3A017C">
            <w:pPr>
              <w:rPr>
                <w:color w:val="000000"/>
                <w:sz w:val="24"/>
                <w:szCs w:val="24"/>
              </w:rPr>
            </w:pP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авт</w:t>
            </w:r>
            <w:r w:rsidRPr="00BE74A5">
              <w:rPr>
                <w:color w:val="000000"/>
                <w:sz w:val="24"/>
                <w:szCs w:val="24"/>
              </w:rPr>
              <w:t>о</w:t>
            </w:r>
            <w:r w:rsidRPr="00BE74A5">
              <w:rPr>
                <w:color w:val="000000"/>
                <w:sz w:val="24"/>
                <w:szCs w:val="24"/>
              </w:rPr>
              <w:t>номн</w:t>
            </w:r>
            <w:r w:rsidRPr="00BE74A5">
              <w:rPr>
                <w:color w:val="000000"/>
                <w:sz w:val="24"/>
                <w:szCs w:val="24"/>
              </w:rPr>
              <w:t>о</w:t>
            </w:r>
            <w:r w:rsidRPr="00BE74A5">
              <w:rPr>
                <w:color w:val="000000"/>
                <w:sz w:val="24"/>
                <w:szCs w:val="24"/>
              </w:rPr>
              <w:t>го о</w:t>
            </w:r>
            <w:r w:rsidRPr="00BE74A5">
              <w:rPr>
                <w:color w:val="000000"/>
                <w:sz w:val="24"/>
                <w:szCs w:val="24"/>
              </w:rPr>
              <w:t>к</w:t>
            </w:r>
            <w:r w:rsidRPr="00BE74A5">
              <w:rPr>
                <w:color w:val="000000"/>
                <w:sz w:val="24"/>
                <w:szCs w:val="24"/>
              </w:rPr>
              <w:t>руга</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312"/>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3A017C">
            <w:pPr>
              <w:rPr>
                <w:color w:val="000000"/>
                <w:sz w:val="24"/>
                <w:szCs w:val="24"/>
              </w:rPr>
            </w:pP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района</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33 052,8</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33 052,8</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1668"/>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3A017C">
            <w:pPr>
              <w:rPr>
                <w:color w:val="000000"/>
                <w:sz w:val="24"/>
                <w:szCs w:val="24"/>
              </w:rPr>
            </w:pP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 том числе бе</w:t>
            </w:r>
            <w:r w:rsidRPr="00BE74A5">
              <w:rPr>
                <w:color w:val="000000"/>
                <w:sz w:val="24"/>
                <w:szCs w:val="24"/>
              </w:rPr>
              <w:t>з</w:t>
            </w:r>
            <w:r w:rsidRPr="00BE74A5">
              <w:rPr>
                <w:color w:val="000000"/>
                <w:sz w:val="24"/>
                <w:szCs w:val="24"/>
              </w:rPr>
              <w:t>во</w:t>
            </w:r>
            <w:r w:rsidRPr="00BE74A5">
              <w:rPr>
                <w:color w:val="000000"/>
                <w:sz w:val="24"/>
                <w:szCs w:val="24"/>
              </w:rPr>
              <w:t>з</w:t>
            </w:r>
            <w:r w:rsidRPr="00BE74A5">
              <w:rPr>
                <w:color w:val="000000"/>
                <w:sz w:val="24"/>
                <w:szCs w:val="24"/>
              </w:rPr>
              <w:t>мез</w:t>
            </w:r>
            <w:r w:rsidRPr="00BE74A5">
              <w:rPr>
                <w:color w:val="000000"/>
                <w:sz w:val="24"/>
                <w:szCs w:val="24"/>
              </w:rPr>
              <w:t>д</w:t>
            </w:r>
            <w:r w:rsidRPr="00BE74A5">
              <w:rPr>
                <w:color w:val="000000"/>
                <w:sz w:val="24"/>
                <w:szCs w:val="24"/>
              </w:rPr>
              <w:t>ные пост</w:t>
            </w:r>
            <w:r w:rsidRPr="00BE74A5">
              <w:rPr>
                <w:color w:val="000000"/>
                <w:sz w:val="24"/>
                <w:szCs w:val="24"/>
              </w:rPr>
              <w:t>у</w:t>
            </w:r>
            <w:r w:rsidRPr="00BE74A5">
              <w:rPr>
                <w:color w:val="000000"/>
                <w:sz w:val="24"/>
                <w:szCs w:val="24"/>
              </w:rPr>
              <w:t>пления физ</w:t>
            </w:r>
            <w:r w:rsidRPr="00BE74A5">
              <w:rPr>
                <w:color w:val="000000"/>
                <w:sz w:val="24"/>
                <w:szCs w:val="24"/>
              </w:rPr>
              <w:t>и</w:t>
            </w:r>
            <w:r w:rsidRPr="00BE74A5">
              <w:rPr>
                <w:color w:val="000000"/>
                <w:sz w:val="24"/>
                <w:szCs w:val="24"/>
              </w:rPr>
              <w:t>ческих и юр</w:t>
            </w:r>
            <w:r w:rsidRPr="00BE74A5">
              <w:rPr>
                <w:color w:val="000000"/>
                <w:sz w:val="24"/>
                <w:szCs w:val="24"/>
              </w:rPr>
              <w:t>и</w:t>
            </w:r>
            <w:r w:rsidRPr="00BE74A5">
              <w:rPr>
                <w:color w:val="000000"/>
                <w:sz w:val="24"/>
                <w:szCs w:val="24"/>
              </w:rPr>
              <w:t>дич</w:t>
            </w:r>
            <w:r w:rsidRPr="00BE74A5">
              <w:rPr>
                <w:color w:val="000000"/>
                <w:sz w:val="24"/>
                <w:szCs w:val="24"/>
              </w:rPr>
              <w:t>е</w:t>
            </w:r>
            <w:r w:rsidRPr="00BE74A5">
              <w:rPr>
                <w:color w:val="000000"/>
                <w:sz w:val="24"/>
                <w:szCs w:val="24"/>
              </w:rPr>
              <w:t>ских лиц</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624"/>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3A017C">
            <w:pPr>
              <w:rPr>
                <w:color w:val="000000"/>
                <w:sz w:val="24"/>
                <w:szCs w:val="24"/>
              </w:rPr>
            </w:pP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пос</w:t>
            </w:r>
            <w:r w:rsidRPr="00BE74A5">
              <w:rPr>
                <w:color w:val="000000"/>
                <w:sz w:val="24"/>
                <w:szCs w:val="24"/>
              </w:rPr>
              <w:t>е</w:t>
            </w:r>
            <w:r w:rsidRPr="00BE74A5">
              <w:rPr>
                <w:color w:val="000000"/>
                <w:sz w:val="24"/>
                <w:szCs w:val="24"/>
              </w:rPr>
              <w:t>лений</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936"/>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3A017C">
            <w:pPr>
              <w:rPr>
                <w:color w:val="000000"/>
                <w:sz w:val="24"/>
                <w:szCs w:val="24"/>
              </w:rPr>
            </w:pP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иные вн</w:t>
            </w:r>
            <w:r w:rsidRPr="00BE74A5">
              <w:rPr>
                <w:color w:val="000000"/>
                <w:sz w:val="24"/>
                <w:szCs w:val="24"/>
              </w:rPr>
              <w:t>е</w:t>
            </w:r>
            <w:r w:rsidRPr="00BE74A5">
              <w:rPr>
                <w:color w:val="000000"/>
                <w:sz w:val="24"/>
                <w:szCs w:val="24"/>
              </w:rPr>
              <w:t>бю</w:t>
            </w:r>
            <w:r w:rsidRPr="00BE74A5">
              <w:rPr>
                <w:color w:val="000000"/>
                <w:sz w:val="24"/>
                <w:szCs w:val="24"/>
              </w:rPr>
              <w:t>д</w:t>
            </w:r>
            <w:r w:rsidRPr="00BE74A5">
              <w:rPr>
                <w:color w:val="000000"/>
                <w:sz w:val="24"/>
                <w:szCs w:val="24"/>
              </w:rPr>
              <w:t>жетные исто</w:t>
            </w:r>
            <w:r w:rsidRPr="00BE74A5">
              <w:rPr>
                <w:color w:val="000000"/>
                <w:sz w:val="24"/>
                <w:szCs w:val="24"/>
              </w:rPr>
              <w:t>ч</w:t>
            </w:r>
            <w:r w:rsidRPr="00BE74A5">
              <w:rPr>
                <w:color w:val="000000"/>
                <w:sz w:val="24"/>
                <w:szCs w:val="24"/>
              </w:rPr>
              <w:t>ники</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315"/>
        </w:trPr>
        <w:tc>
          <w:tcPr>
            <w:tcW w:w="840" w:type="dxa"/>
            <w:vMerge w:val="restart"/>
            <w:hideMark/>
          </w:tcPr>
          <w:p w:rsidR="00C14915" w:rsidRPr="00BE74A5" w:rsidRDefault="00C14915" w:rsidP="003A017C">
            <w:pPr>
              <w:jc w:val="center"/>
              <w:rPr>
                <w:bCs/>
                <w:color w:val="000000"/>
                <w:sz w:val="24"/>
                <w:szCs w:val="24"/>
              </w:rPr>
            </w:pPr>
            <w:r w:rsidRPr="00BE74A5">
              <w:rPr>
                <w:bCs/>
                <w:color w:val="000000"/>
                <w:sz w:val="24"/>
                <w:szCs w:val="24"/>
              </w:rPr>
              <w:t>2.4.</w:t>
            </w:r>
          </w:p>
        </w:tc>
        <w:tc>
          <w:tcPr>
            <w:tcW w:w="1982" w:type="dxa"/>
            <w:gridSpan w:val="2"/>
            <w:vMerge w:val="restart"/>
            <w:hideMark/>
          </w:tcPr>
          <w:p w:rsidR="00C14915" w:rsidRPr="00BE74A5" w:rsidRDefault="00C14915" w:rsidP="000D0557">
            <w:pPr>
              <w:jc w:val="both"/>
              <w:rPr>
                <w:bCs/>
                <w:color w:val="000000"/>
                <w:sz w:val="24"/>
                <w:szCs w:val="24"/>
              </w:rPr>
            </w:pPr>
            <w:r w:rsidRPr="00BE74A5">
              <w:rPr>
                <w:bCs/>
                <w:color w:val="000000"/>
                <w:sz w:val="24"/>
                <w:szCs w:val="24"/>
              </w:rPr>
              <w:t>Эффективное управление м</w:t>
            </w:r>
            <w:r w:rsidRPr="00BE74A5">
              <w:rPr>
                <w:bCs/>
                <w:color w:val="000000"/>
                <w:sz w:val="24"/>
                <w:szCs w:val="24"/>
              </w:rPr>
              <w:t>у</w:t>
            </w:r>
            <w:r w:rsidRPr="00BE74A5">
              <w:rPr>
                <w:bCs/>
                <w:color w:val="000000"/>
                <w:sz w:val="24"/>
                <w:szCs w:val="24"/>
              </w:rPr>
              <w:t>ниципальным долгом</w:t>
            </w:r>
          </w:p>
        </w:tc>
        <w:tc>
          <w:tcPr>
            <w:tcW w:w="1134" w:type="dxa"/>
            <w:vMerge w:val="restart"/>
            <w:hideMark/>
          </w:tcPr>
          <w:p w:rsidR="00C14915" w:rsidRPr="00BE74A5" w:rsidRDefault="00C14915" w:rsidP="000D0557">
            <w:pPr>
              <w:jc w:val="both"/>
              <w:rPr>
                <w:bCs/>
                <w:color w:val="000000"/>
                <w:sz w:val="24"/>
                <w:szCs w:val="24"/>
              </w:rPr>
            </w:pPr>
            <w:r w:rsidRPr="00BE74A5">
              <w:rPr>
                <w:bCs/>
                <w:color w:val="000000"/>
                <w:sz w:val="24"/>
                <w:szCs w:val="24"/>
              </w:rPr>
              <w:t>депа</w:t>
            </w:r>
            <w:r w:rsidRPr="00BE74A5">
              <w:rPr>
                <w:bCs/>
                <w:color w:val="000000"/>
                <w:sz w:val="24"/>
                <w:szCs w:val="24"/>
              </w:rPr>
              <w:t>р</w:t>
            </w:r>
            <w:r w:rsidRPr="00BE74A5">
              <w:rPr>
                <w:bCs/>
                <w:color w:val="000000"/>
                <w:sz w:val="24"/>
                <w:szCs w:val="24"/>
              </w:rPr>
              <w:t>тамент фина</w:t>
            </w:r>
            <w:r w:rsidRPr="00BE74A5">
              <w:rPr>
                <w:bCs/>
                <w:color w:val="000000"/>
                <w:sz w:val="24"/>
                <w:szCs w:val="24"/>
              </w:rPr>
              <w:t>н</w:t>
            </w:r>
            <w:r w:rsidRPr="00BE74A5">
              <w:rPr>
                <w:bCs/>
                <w:color w:val="000000"/>
                <w:sz w:val="24"/>
                <w:szCs w:val="24"/>
              </w:rPr>
              <w:t>сов а</w:t>
            </w:r>
            <w:r w:rsidRPr="00BE74A5">
              <w:rPr>
                <w:bCs/>
                <w:color w:val="000000"/>
                <w:sz w:val="24"/>
                <w:szCs w:val="24"/>
              </w:rPr>
              <w:t>д</w:t>
            </w:r>
            <w:r w:rsidRPr="00BE74A5">
              <w:rPr>
                <w:bCs/>
                <w:color w:val="000000"/>
                <w:sz w:val="24"/>
                <w:szCs w:val="24"/>
              </w:rPr>
              <w:t>минис</w:t>
            </w:r>
            <w:r w:rsidRPr="00BE74A5">
              <w:rPr>
                <w:bCs/>
                <w:color w:val="000000"/>
                <w:sz w:val="24"/>
                <w:szCs w:val="24"/>
              </w:rPr>
              <w:t>т</w:t>
            </w:r>
            <w:r w:rsidRPr="00BE74A5">
              <w:rPr>
                <w:bCs/>
                <w:color w:val="000000"/>
                <w:sz w:val="24"/>
                <w:szCs w:val="24"/>
              </w:rPr>
              <w:t>рации района</w:t>
            </w: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всего</w:t>
            </w:r>
          </w:p>
        </w:tc>
        <w:tc>
          <w:tcPr>
            <w:tcW w:w="1136" w:type="dxa"/>
            <w:gridSpan w:val="2"/>
            <w:vMerge w:val="restart"/>
            <w:hideMark/>
          </w:tcPr>
          <w:p w:rsidR="000D0557" w:rsidRDefault="00C14915" w:rsidP="000D0557">
            <w:pPr>
              <w:jc w:val="center"/>
              <w:rPr>
                <w:bCs/>
                <w:color w:val="000000"/>
                <w:sz w:val="24"/>
                <w:szCs w:val="24"/>
              </w:rPr>
            </w:pPr>
            <w:r w:rsidRPr="00BE74A5">
              <w:rPr>
                <w:bCs/>
                <w:color w:val="000000"/>
                <w:sz w:val="24"/>
                <w:szCs w:val="24"/>
              </w:rPr>
              <w:t>неп</w:t>
            </w:r>
            <w:r w:rsidRPr="00BE74A5">
              <w:rPr>
                <w:bCs/>
                <w:color w:val="000000"/>
                <w:sz w:val="24"/>
                <w:szCs w:val="24"/>
              </w:rPr>
              <w:t>о</w:t>
            </w:r>
            <w:r w:rsidRPr="00BE74A5">
              <w:rPr>
                <w:bCs/>
                <w:color w:val="000000"/>
                <w:sz w:val="24"/>
                <w:szCs w:val="24"/>
              </w:rPr>
              <w:t>средс</w:t>
            </w:r>
            <w:r w:rsidRPr="00BE74A5">
              <w:rPr>
                <w:bCs/>
                <w:color w:val="000000"/>
                <w:sz w:val="24"/>
                <w:szCs w:val="24"/>
              </w:rPr>
              <w:t>т</w:t>
            </w:r>
            <w:r w:rsidRPr="00BE74A5">
              <w:rPr>
                <w:bCs/>
                <w:color w:val="000000"/>
                <w:sz w:val="24"/>
                <w:szCs w:val="24"/>
              </w:rPr>
              <w:t>венные резул</w:t>
            </w:r>
            <w:r w:rsidRPr="00BE74A5">
              <w:rPr>
                <w:bCs/>
                <w:color w:val="000000"/>
                <w:sz w:val="24"/>
                <w:szCs w:val="24"/>
              </w:rPr>
              <w:t>ь</w:t>
            </w:r>
            <w:r w:rsidRPr="00BE74A5">
              <w:rPr>
                <w:bCs/>
                <w:color w:val="000000"/>
                <w:sz w:val="24"/>
                <w:szCs w:val="24"/>
              </w:rPr>
              <w:t xml:space="preserve">таты: пункт 14; </w:t>
            </w:r>
          </w:p>
          <w:p w:rsidR="00C14915" w:rsidRPr="00BE74A5" w:rsidRDefault="00C14915" w:rsidP="000D0557">
            <w:pPr>
              <w:jc w:val="center"/>
              <w:rPr>
                <w:bCs/>
                <w:color w:val="000000"/>
                <w:sz w:val="24"/>
                <w:szCs w:val="24"/>
              </w:rPr>
            </w:pPr>
            <w:r w:rsidRPr="00BE74A5">
              <w:rPr>
                <w:bCs/>
                <w:color w:val="000000"/>
                <w:sz w:val="24"/>
                <w:szCs w:val="24"/>
              </w:rPr>
              <w:t>коне</w:t>
            </w:r>
            <w:r w:rsidRPr="00BE74A5">
              <w:rPr>
                <w:bCs/>
                <w:color w:val="000000"/>
                <w:sz w:val="24"/>
                <w:szCs w:val="24"/>
              </w:rPr>
              <w:t>ч</w:t>
            </w:r>
            <w:r w:rsidRPr="00BE74A5">
              <w:rPr>
                <w:bCs/>
                <w:color w:val="000000"/>
                <w:sz w:val="24"/>
                <w:szCs w:val="24"/>
              </w:rPr>
              <w:t>ные р</w:t>
            </w:r>
            <w:r w:rsidRPr="00BE74A5">
              <w:rPr>
                <w:bCs/>
                <w:color w:val="000000"/>
                <w:sz w:val="24"/>
                <w:szCs w:val="24"/>
              </w:rPr>
              <w:t>е</w:t>
            </w:r>
            <w:r w:rsidRPr="00BE74A5">
              <w:rPr>
                <w:bCs/>
                <w:color w:val="000000"/>
                <w:sz w:val="24"/>
                <w:szCs w:val="24"/>
              </w:rPr>
              <w:t>зульт</w:t>
            </w:r>
            <w:r w:rsidRPr="00BE74A5">
              <w:rPr>
                <w:bCs/>
                <w:color w:val="000000"/>
                <w:sz w:val="24"/>
                <w:szCs w:val="24"/>
              </w:rPr>
              <w:t>а</w:t>
            </w:r>
            <w:r w:rsidRPr="00BE74A5">
              <w:rPr>
                <w:bCs/>
                <w:color w:val="000000"/>
                <w:sz w:val="24"/>
                <w:szCs w:val="24"/>
              </w:rPr>
              <w:t>ты: пункт 9</w:t>
            </w:r>
          </w:p>
        </w:tc>
        <w:tc>
          <w:tcPr>
            <w:tcW w:w="1564" w:type="dxa"/>
            <w:gridSpan w:val="2"/>
            <w:hideMark/>
          </w:tcPr>
          <w:p w:rsidR="00C14915" w:rsidRPr="00BE74A5" w:rsidRDefault="00C14915" w:rsidP="003A017C">
            <w:pPr>
              <w:jc w:val="center"/>
              <w:rPr>
                <w:bCs/>
                <w:color w:val="000000"/>
                <w:sz w:val="24"/>
                <w:szCs w:val="24"/>
              </w:rPr>
            </w:pPr>
            <w:r w:rsidRPr="00BE74A5">
              <w:rPr>
                <w:bCs/>
                <w:color w:val="000000"/>
                <w:sz w:val="24"/>
                <w:szCs w:val="24"/>
              </w:rPr>
              <w:t>8,2</w:t>
            </w:r>
          </w:p>
        </w:tc>
        <w:tc>
          <w:tcPr>
            <w:tcW w:w="1414" w:type="dxa"/>
            <w:gridSpan w:val="2"/>
            <w:hideMark/>
          </w:tcPr>
          <w:p w:rsidR="00C14915" w:rsidRPr="00BE74A5" w:rsidRDefault="00C14915" w:rsidP="003A017C">
            <w:pPr>
              <w:jc w:val="center"/>
              <w:rPr>
                <w:bCs/>
                <w:color w:val="000000"/>
                <w:sz w:val="24"/>
                <w:szCs w:val="24"/>
              </w:rPr>
            </w:pPr>
            <w:r w:rsidRPr="00BE74A5">
              <w:rPr>
                <w:bCs/>
                <w:color w:val="000000"/>
                <w:sz w:val="24"/>
                <w:szCs w:val="24"/>
              </w:rPr>
              <w:t>1,0</w:t>
            </w:r>
          </w:p>
        </w:tc>
        <w:tc>
          <w:tcPr>
            <w:tcW w:w="1417" w:type="dxa"/>
            <w:hideMark/>
          </w:tcPr>
          <w:p w:rsidR="00C14915" w:rsidRPr="00BE74A5" w:rsidRDefault="00C14915" w:rsidP="003A017C">
            <w:pPr>
              <w:jc w:val="center"/>
              <w:rPr>
                <w:bCs/>
                <w:color w:val="000000"/>
                <w:sz w:val="24"/>
                <w:szCs w:val="24"/>
              </w:rPr>
            </w:pPr>
            <w:r w:rsidRPr="00BE74A5">
              <w:rPr>
                <w:bCs/>
                <w:color w:val="000000"/>
                <w:sz w:val="24"/>
                <w:szCs w:val="24"/>
              </w:rPr>
              <w:t>1,5</w:t>
            </w:r>
          </w:p>
        </w:tc>
        <w:tc>
          <w:tcPr>
            <w:tcW w:w="1418" w:type="dxa"/>
            <w:hideMark/>
          </w:tcPr>
          <w:p w:rsidR="00C14915" w:rsidRPr="00BE74A5" w:rsidRDefault="00C14915" w:rsidP="003A017C">
            <w:pPr>
              <w:jc w:val="center"/>
              <w:rPr>
                <w:bCs/>
                <w:color w:val="000000"/>
                <w:sz w:val="24"/>
                <w:szCs w:val="24"/>
              </w:rPr>
            </w:pPr>
            <w:r w:rsidRPr="00BE74A5">
              <w:rPr>
                <w:bCs/>
                <w:color w:val="000000"/>
                <w:sz w:val="24"/>
                <w:szCs w:val="24"/>
              </w:rPr>
              <w:t>1,3</w:t>
            </w:r>
          </w:p>
        </w:tc>
        <w:tc>
          <w:tcPr>
            <w:tcW w:w="1560" w:type="dxa"/>
            <w:gridSpan w:val="2"/>
            <w:hideMark/>
          </w:tcPr>
          <w:p w:rsidR="00C14915" w:rsidRPr="00BE74A5" w:rsidRDefault="00C14915" w:rsidP="003A017C">
            <w:pPr>
              <w:jc w:val="center"/>
              <w:rPr>
                <w:bCs/>
                <w:color w:val="000000"/>
                <w:sz w:val="24"/>
                <w:szCs w:val="24"/>
              </w:rPr>
            </w:pPr>
            <w:r w:rsidRPr="00BE74A5">
              <w:rPr>
                <w:bCs/>
                <w:color w:val="000000"/>
                <w:sz w:val="24"/>
                <w:szCs w:val="24"/>
              </w:rPr>
              <w:t>1,4</w:t>
            </w:r>
          </w:p>
        </w:tc>
        <w:tc>
          <w:tcPr>
            <w:tcW w:w="1558" w:type="dxa"/>
            <w:gridSpan w:val="3"/>
            <w:hideMark/>
          </w:tcPr>
          <w:p w:rsidR="00C14915" w:rsidRPr="00BE74A5" w:rsidRDefault="00C14915" w:rsidP="003A017C">
            <w:pPr>
              <w:jc w:val="center"/>
              <w:rPr>
                <w:bCs/>
                <w:color w:val="000000"/>
                <w:sz w:val="24"/>
                <w:szCs w:val="24"/>
              </w:rPr>
            </w:pPr>
            <w:r w:rsidRPr="00BE74A5">
              <w:rPr>
                <w:bCs/>
                <w:color w:val="000000"/>
                <w:sz w:val="24"/>
                <w:szCs w:val="24"/>
              </w:rPr>
              <w:t>1,5</w:t>
            </w:r>
          </w:p>
        </w:tc>
        <w:tc>
          <w:tcPr>
            <w:tcW w:w="1073" w:type="dxa"/>
            <w:hideMark/>
          </w:tcPr>
          <w:p w:rsidR="00C14915" w:rsidRPr="00BE74A5" w:rsidRDefault="00C14915" w:rsidP="003A017C">
            <w:pPr>
              <w:jc w:val="center"/>
              <w:rPr>
                <w:bCs/>
                <w:color w:val="000000"/>
                <w:sz w:val="24"/>
                <w:szCs w:val="24"/>
              </w:rPr>
            </w:pPr>
            <w:r w:rsidRPr="00BE74A5">
              <w:rPr>
                <w:bCs/>
                <w:color w:val="000000"/>
                <w:sz w:val="24"/>
                <w:szCs w:val="24"/>
              </w:rPr>
              <w:t>1,5</w:t>
            </w:r>
          </w:p>
        </w:tc>
      </w:tr>
      <w:tr w:rsidR="00C14915" w:rsidRPr="00BE74A5" w:rsidTr="00D66A57">
        <w:trPr>
          <w:gridAfter w:val="21"/>
          <w:wAfter w:w="9574" w:type="dxa"/>
          <w:trHeight w:val="624"/>
        </w:trPr>
        <w:tc>
          <w:tcPr>
            <w:tcW w:w="840" w:type="dxa"/>
            <w:vMerge/>
            <w:hideMark/>
          </w:tcPr>
          <w:p w:rsidR="00C14915" w:rsidRPr="00BE74A5" w:rsidRDefault="00C14915" w:rsidP="003A017C">
            <w:pPr>
              <w:rPr>
                <w:b/>
                <w:bCs/>
                <w:color w:val="000000"/>
                <w:sz w:val="24"/>
                <w:szCs w:val="24"/>
              </w:rPr>
            </w:pPr>
          </w:p>
        </w:tc>
        <w:tc>
          <w:tcPr>
            <w:tcW w:w="1982" w:type="dxa"/>
            <w:gridSpan w:val="2"/>
            <w:vMerge/>
            <w:hideMark/>
          </w:tcPr>
          <w:p w:rsidR="00C14915" w:rsidRPr="00BE74A5" w:rsidRDefault="00C14915" w:rsidP="000D0557">
            <w:pPr>
              <w:jc w:val="both"/>
              <w:rPr>
                <w:b/>
                <w:bCs/>
                <w:color w:val="000000"/>
                <w:sz w:val="24"/>
                <w:szCs w:val="24"/>
              </w:rPr>
            </w:pPr>
          </w:p>
        </w:tc>
        <w:tc>
          <w:tcPr>
            <w:tcW w:w="1134" w:type="dxa"/>
            <w:vMerge/>
            <w:hideMark/>
          </w:tcPr>
          <w:p w:rsidR="00C14915" w:rsidRPr="00BE74A5" w:rsidRDefault="00C14915" w:rsidP="000D0557">
            <w:pPr>
              <w:jc w:val="both"/>
              <w:rPr>
                <w:bCs/>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фед</w:t>
            </w:r>
            <w:r w:rsidRPr="00BE74A5">
              <w:rPr>
                <w:bCs/>
                <w:color w:val="000000"/>
                <w:sz w:val="24"/>
                <w:szCs w:val="24"/>
              </w:rPr>
              <w:t>е</w:t>
            </w:r>
            <w:r w:rsidRPr="00BE74A5">
              <w:rPr>
                <w:bCs/>
                <w:color w:val="000000"/>
                <w:sz w:val="24"/>
                <w:szCs w:val="24"/>
              </w:rPr>
              <w:t>рал</w:t>
            </w:r>
            <w:r w:rsidRPr="00BE74A5">
              <w:rPr>
                <w:bCs/>
                <w:color w:val="000000"/>
                <w:sz w:val="24"/>
                <w:szCs w:val="24"/>
              </w:rPr>
              <w:t>ь</w:t>
            </w:r>
            <w:r w:rsidRPr="00BE74A5">
              <w:rPr>
                <w:bCs/>
                <w:color w:val="000000"/>
                <w:sz w:val="24"/>
                <w:szCs w:val="24"/>
              </w:rPr>
              <w:t>ный бю</w:t>
            </w:r>
            <w:r w:rsidRPr="00BE74A5">
              <w:rPr>
                <w:bCs/>
                <w:color w:val="000000"/>
                <w:sz w:val="24"/>
                <w:szCs w:val="24"/>
              </w:rPr>
              <w:t>д</w:t>
            </w:r>
            <w:r w:rsidRPr="00BE74A5">
              <w:rPr>
                <w:bCs/>
                <w:color w:val="000000"/>
                <w:sz w:val="24"/>
                <w:szCs w:val="24"/>
              </w:rPr>
              <w:t>жет</w:t>
            </w:r>
          </w:p>
        </w:tc>
        <w:tc>
          <w:tcPr>
            <w:tcW w:w="1136" w:type="dxa"/>
            <w:gridSpan w:val="2"/>
            <w:vMerge/>
            <w:hideMark/>
          </w:tcPr>
          <w:p w:rsidR="00C14915" w:rsidRPr="00BE74A5" w:rsidRDefault="00C14915" w:rsidP="003A017C">
            <w:pPr>
              <w:rPr>
                <w:bCs/>
                <w:color w:val="000000"/>
                <w:sz w:val="24"/>
                <w:szCs w:val="24"/>
              </w:rPr>
            </w:pP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936"/>
        </w:trPr>
        <w:tc>
          <w:tcPr>
            <w:tcW w:w="840" w:type="dxa"/>
            <w:vMerge/>
            <w:hideMark/>
          </w:tcPr>
          <w:p w:rsidR="00C14915" w:rsidRPr="00BE74A5" w:rsidRDefault="00C14915" w:rsidP="003A017C">
            <w:pPr>
              <w:rPr>
                <w:b/>
                <w:bCs/>
                <w:color w:val="000000"/>
                <w:sz w:val="24"/>
                <w:szCs w:val="24"/>
              </w:rPr>
            </w:pPr>
          </w:p>
        </w:tc>
        <w:tc>
          <w:tcPr>
            <w:tcW w:w="1982" w:type="dxa"/>
            <w:gridSpan w:val="2"/>
            <w:vMerge/>
            <w:hideMark/>
          </w:tcPr>
          <w:p w:rsidR="00C14915" w:rsidRPr="00BE74A5" w:rsidRDefault="00C14915" w:rsidP="000D0557">
            <w:pPr>
              <w:jc w:val="both"/>
              <w:rPr>
                <w:b/>
                <w:bCs/>
                <w:color w:val="000000"/>
                <w:sz w:val="24"/>
                <w:szCs w:val="24"/>
              </w:rPr>
            </w:pPr>
          </w:p>
        </w:tc>
        <w:tc>
          <w:tcPr>
            <w:tcW w:w="1134" w:type="dxa"/>
            <w:vMerge/>
            <w:hideMark/>
          </w:tcPr>
          <w:p w:rsidR="00C14915" w:rsidRPr="00BE74A5" w:rsidRDefault="00C14915" w:rsidP="000D0557">
            <w:pPr>
              <w:jc w:val="both"/>
              <w:rPr>
                <w:bCs/>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авт</w:t>
            </w:r>
            <w:r w:rsidRPr="00BE74A5">
              <w:rPr>
                <w:bCs/>
                <w:color w:val="000000"/>
                <w:sz w:val="24"/>
                <w:szCs w:val="24"/>
              </w:rPr>
              <w:t>о</w:t>
            </w:r>
            <w:r w:rsidRPr="00BE74A5">
              <w:rPr>
                <w:bCs/>
                <w:color w:val="000000"/>
                <w:sz w:val="24"/>
                <w:szCs w:val="24"/>
              </w:rPr>
              <w:t>номн</w:t>
            </w:r>
            <w:r w:rsidRPr="00BE74A5">
              <w:rPr>
                <w:bCs/>
                <w:color w:val="000000"/>
                <w:sz w:val="24"/>
                <w:szCs w:val="24"/>
              </w:rPr>
              <w:t>о</w:t>
            </w:r>
            <w:r w:rsidRPr="00BE74A5">
              <w:rPr>
                <w:bCs/>
                <w:color w:val="000000"/>
                <w:sz w:val="24"/>
                <w:szCs w:val="24"/>
              </w:rPr>
              <w:t>го о</w:t>
            </w:r>
            <w:r w:rsidRPr="00BE74A5">
              <w:rPr>
                <w:bCs/>
                <w:color w:val="000000"/>
                <w:sz w:val="24"/>
                <w:szCs w:val="24"/>
              </w:rPr>
              <w:t>к</w:t>
            </w:r>
            <w:r w:rsidRPr="00BE74A5">
              <w:rPr>
                <w:bCs/>
                <w:color w:val="000000"/>
                <w:sz w:val="24"/>
                <w:szCs w:val="24"/>
              </w:rPr>
              <w:t>руга</w:t>
            </w:r>
          </w:p>
        </w:tc>
        <w:tc>
          <w:tcPr>
            <w:tcW w:w="1136" w:type="dxa"/>
            <w:gridSpan w:val="2"/>
            <w:vMerge/>
            <w:hideMark/>
          </w:tcPr>
          <w:p w:rsidR="00C14915" w:rsidRPr="00BE74A5" w:rsidRDefault="00C14915" w:rsidP="003A017C">
            <w:pPr>
              <w:rPr>
                <w:bCs/>
                <w:color w:val="000000"/>
                <w:sz w:val="24"/>
                <w:szCs w:val="24"/>
              </w:rPr>
            </w:pP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312"/>
        </w:trPr>
        <w:tc>
          <w:tcPr>
            <w:tcW w:w="840" w:type="dxa"/>
            <w:vMerge/>
            <w:hideMark/>
          </w:tcPr>
          <w:p w:rsidR="00C14915" w:rsidRPr="00BE74A5" w:rsidRDefault="00C14915" w:rsidP="003A017C">
            <w:pPr>
              <w:rPr>
                <w:b/>
                <w:bCs/>
                <w:color w:val="000000"/>
                <w:sz w:val="24"/>
                <w:szCs w:val="24"/>
              </w:rPr>
            </w:pPr>
          </w:p>
        </w:tc>
        <w:tc>
          <w:tcPr>
            <w:tcW w:w="1982" w:type="dxa"/>
            <w:gridSpan w:val="2"/>
            <w:vMerge/>
            <w:hideMark/>
          </w:tcPr>
          <w:p w:rsidR="00C14915" w:rsidRPr="00BE74A5" w:rsidRDefault="00C14915" w:rsidP="000D0557">
            <w:pPr>
              <w:jc w:val="both"/>
              <w:rPr>
                <w:b/>
                <w:bCs/>
                <w:color w:val="000000"/>
                <w:sz w:val="24"/>
                <w:szCs w:val="24"/>
              </w:rPr>
            </w:pPr>
          </w:p>
        </w:tc>
        <w:tc>
          <w:tcPr>
            <w:tcW w:w="1134" w:type="dxa"/>
            <w:vMerge/>
            <w:hideMark/>
          </w:tcPr>
          <w:p w:rsidR="00C14915" w:rsidRPr="00BE74A5" w:rsidRDefault="00C14915" w:rsidP="000D0557">
            <w:pPr>
              <w:jc w:val="both"/>
              <w:rPr>
                <w:bCs/>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района</w:t>
            </w:r>
          </w:p>
        </w:tc>
        <w:tc>
          <w:tcPr>
            <w:tcW w:w="1136" w:type="dxa"/>
            <w:gridSpan w:val="2"/>
            <w:vMerge/>
            <w:hideMark/>
          </w:tcPr>
          <w:p w:rsidR="00C14915" w:rsidRPr="00BE74A5" w:rsidRDefault="00C14915" w:rsidP="003A017C">
            <w:pPr>
              <w:rPr>
                <w:bCs/>
                <w:color w:val="000000"/>
                <w:sz w:val="24"/>
                <w:szCs w:val="24"/>
              </w:rPr>
            </w:pPr>
          </w:p>
        </w:tc>
        <w:tc>
          <w:tcPr>
            <w:tcW w:w="1564" w:type="dxa"/>
            <w:gridSpan w:val="2"/>
            <w:hideMark/>
          </w:tcPr>
          <w:p w:rsidR="00C14915" w:rsidRPr="00BE74A5" w:rsidRDefault="00C14915" w:rsidP="003A017C">
            <w:pPr>
              <w:jc w:val="center"/>
              <w:rPr>
                <w:bCs/>
                <w:color w:val="000000"/>
                <w:sz w:val="24"/>
                <w:szCs w:val="24"/>
              </w:rPr>
            </w:pPr>
            <w:r w:rsidRPr="00BE74A5">
              <w:rPr>
                <w:bCs/>
                <w:color w:val="000000"/>
                <w:sz w:val="24"/>
                <w:szCs w:val="24"/>
              </w:rPr>
              <w:t>8,2</w:t>
            </w:r>
          </w:p>
        </w:tc>
        <w:tc>
          <w:tcPr>
            <w:tcW w:w="1414" w:type="dxa"/>
            <w:gridSpan w:val="2"/>
            <w:hideMark/>
          </w:tcPr>
          <w:p w:rsidR="00C14915" w:rsidRPr="00BE74A5" w:rsidRDefault="00C14915" w:rsidP="003A017C">
            <w:pPr>
              <w:jc w:val="center"/>
              <w:rPr>
                <w:bCs/>
                <w:color w:val="000000"/>
                <w:sz w:val="24"/>
                <w:szCs w:val="24"/>
              </w:rPr>
            </w:pPr>
            <w:r w:rsidRPr="00BE74A5">
              <w:rPr>
                <w:bCs/>
                <w:color w:val="000000"/>
                <w:sz w:val="24"/>
                <w:szCs w:val="24"/>
              </w:rPr>
              <w:t>1,0</w:t>
            </w:r>
          </w:p>
        </w:tc>
        <w:tc>
          <w:tcPr>
            <w:tcW w:w="1417" w:type="dxa"/>
            <w:hideMark/>
          </w:tcPr>
          <w:p w:rsidR="00C14915" w:rsidRPr="00BE74A5" w:rsidRDefault="00C14915" w:rsidP="003A017C">
            <w:pPr>
              <w:jc w:val="center"/>
              <w:rPr>
                <w:bCs/>
                <w:color w:val="000000"/>
                <w:sz w:val="24"/>
                <w:szCs w:val="24"/>
              </w:rPr>
            </w:pPr>
            <w:r w:rsidRPr="00BE74A5">
              <w:rPr>
                <w:bCs/>
                <w:color w:val="000000"/>
                <w:sz w:val="24"/>
                <w:szCs w:val="24"/>
              </w:rPr>
              <w:t>1,5</w:t>
            </w:r>
          </w:p>
        </w:tc>
        <w:tc>
          <w:tcPr>
            <w:tcW w:w="1418" w:type="dxa"/>
            <w:hideMark/>
          </w:tcPr>
          <w:p w:rsidR="00C14915" w:rsidRPr="00BE74A5" w:rsidRDefault="00C14915" w:rsidP="003A017C">
            <w:pPr>
              <w:jc w:val="center"/>
              <w:rPr>
                <w:bCs/>
                <w:color w:val="000000"/>
                <w:sz w:val="24"/>
                <w:szCs w:val="24"/>
              </w:rPr>
            </w:pPr>
            <w:r w:rsidRPr="00BE74A5">
              <w:rPr>
                <w:bCs/>
                <w:color w:val="000000"/>
                <w:sz w:val="24"/>
                <w:szCs w:val="24"/>
              </w:rPr>
              <w:t>1,3</w:t>
            </w:r>
          </w:p>
        </w:tc>
        <w:tc>
          <w:tcPr>
            <w:tcW w:w="1560" w:type="dxa"/>
            <w:gridSpan w:val="2"/>
            <w:hideMark/>
          </w:tcPr>
          <w:p w:rsidR="00C14915" w:rsidRPr="00BE74A5" w:rsidRDefault="00C14915" w:rsidP="003A017C">
            <w:pPr>
              <w:jc w:val="center"/>
              <w:rPr>
                <w:bCs/>
                <w:color w:val="000000"/>
                <w:sz w:val="24"/>
                <w:szCs w:val="24"/>
              </w:rPr>
            </w:pPr>
            <w:r w:rsidRPr="00BE74A5">
              <w:rPr>
                <w:bCs/>
                <w:color w:val="000000"/>
                <w:sz w:val="24"/>
                <w:szCs w:val="24"/>
              </w:rPr>
              <w:t>1,4</w:t>
            </w:r>
          </w:p>
        </w:tc>
        <w:tc>
          <w:tcPr>
            <w:tcW w:w="1558" w:type="dxa"/>
            <w:gridSpan w:val="3"/>
            <w:hideMark/>
          </w:tcPr>
          <w:p w:rsidR="00C14915" w:rsidRPr="00BE74A5" w:rsidRDefault="00C14915" w:rsidP="003A017C">
            <w:pPr>
              <w:jc w:val="center"/>
              <w:rPr>
                <w:bCs/>
                <w:color w:val="000000"/>
                <w:sz w:val="24"/>
                <w:szCs w:val="24"/>
              </w:rPr>
            </w:pPr>
            <w:r w:rsidRPr="00BE74A5">
              <w:rPr>
                <w:bCs/>
                <w:color w:val="000000"/>
                <w:sz w:val="24"/>
                <w:szCs w:val="24"/>
              </w:rPr>
              <w:t>1,5</w:t>
            </w:r>
          </w:p>
        </w:tc>
        <w:tc>
          <w:tcPr>
            <w:tcW w:w="1073" w:type="dxa"/>
            <w:hideMark/>
          </w:tcPr>
          <w:p w:rsidR="00C14915" w:rsidRPr="00BE74A5" w:rsidRDefault="00C14915" w:rsidP="003A017C">
            <w:pPr>
              <w:jc w:val="center"/>
              <w:rPr>
                <w:bCs/>
                <w:color w:val="000000"/>
                <w:sz w:val="24"/>
                <w:szCs w:val="24"/>
              </w:rPr>
            </w:pPr>
            <w:r w:rsidRPr="00BE74A5">
              <w:rPr>
                <w:bCs/>
                <w:color w:val="000000"/>
                <w:sz w:val="24"/>
                <w:szCs w:val="24"/>
              </w:rPr>
              <w:t>1,5</w:t>
            </w:r>
          </w:p>
        </w:tc>
      </w:tr>
      <w:tr w:rsidR="00C14915" w:rsidRPr="00BE74A5" w:rsidTr="00D66A57">
        <w:trPr>
          <w:gridAfter w:val="21"/>
          <w:wAfter w:w="9574" w:type="dxa"/>
          <w:trHeight w:val="1668"/>
        </w:trPr>
        <w:tc>
          <w:tcPr>
            <w:tcW w:w="840" w:type="dxa"/>
            <w:vMerge/>
            <w:hideMark/>
          </w:tcPr>
          <w:p w:rsidR="00C14915" w:rsidRPr="00BE74A5" w:rsidRDefault="00C14915" w:rsidP="003A017C">
            <w:pPr>
              <w:rPr>
                <w:b/>
                <w:bCs/>
                <w:color w:val="000000"/>
                <w:sz w:val="24"/>
                <w:szCs w:val="24"/>
              </w:rPr>
            </w:pPr>
          </w:p>
        </w:tc>
        <w:tc>
          <w:tcPr>
            <w:tcW w:w="1982" w:type="dxa"/>
            <w:gridSpan w:val="2"/>
            <w:vMerge/>
            <w:hideMark/>
          </w:tcPr>
          <w:p w:rsidR="00C14915" w:rsidRPr="00BE74A5" w:rsidRDefault="00C14915" w:rsidP="000D0557">
            <w:pPr>
              <w:jc w:val="both"/>
              <w:rPr>
                <w:b/>
                <w:bCs/>
                <w:color w:val="000000"/>
                <w:sz w:val="24"/>
                <w:szCs w:val="24"/>
              </w:rPr>
            </w:pPr>
          </w:p>
        </w:tc>
        <w:tc>
          <w:tcPr>
            <w:tcW w:w="1134" w:type="dxa"/>
            <w:vMerge/>
            <w:hideMark/>
          </w:tcPr>
          <w:p w:rsidR="00C14915" w:rsidRPr="00BE74A5" w:rsidRDefault="00C14915" w:rsidP="000D0557">
            <w:pPr>
              <w:jc w:val="both"/>
              <w:rPr>
                <w:bCs/>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в том числе бе</w:t>
            </w:r>
            <w:r w:rsidRPr="00BE74A5">
              <w:rPr>
                <w:bCs/>
                <w:color w:val="000000"/>
                <w:sz w:val="24"/>
                <w:szCs w:val="24"/>
              </w:rPr>
              <w:t>з</w:t>
            </w:r>
            <w:r w:rsidRPr="00BE74A5">
              <w:rPr>
                <w:bCs/>
                <w:color w:val="000000"/>
                <w:sz w:val="24"/>
                <w:szCs w:val="24"/>
              </w:rPr>
              <w:t>во</w:t>
            </w:r>
            <w:r w:rsidRPr="00BE74A5">
              <w:rPr>
                <w:bCs/>
                <w:color w:val="000000"/>
                <w:sz w:val="24"/>
                <w:szCs w:val="24"/>
              </w:rPr>
              <w:t>з</w:t>
            </w:r>
            <w:r w:rsidRPr="00BE74A5">
              <w:rPr>
                <w:bCs/>
                <w:color w:val="000000"/>
                <w:sz w:val="24"/>
                <w:szCs w:val="24"/>
              </w:rPr>
              <w:t>мез</w:t>
            </w:r>
            <w:r w:rsidRPr="00BE74A5">
              <w:rPr>
                <w:bCs/>
                <w:color w:val="000000"/>
                <w:sz w:val="24"/>
                <w:szCs w:val="24"/>
              </w:rPr>
              <w:t>д</w:t>
            </w:r>
            <w:r w:rsidRPr="00BE74A5">
              <w:rPr>
                <w:bCs/>
                <w:color w:val="000000"/>
                <w:sz w:val="24"/>
                <w:szCs w:val="24"/>
              </w:rPr>
              <w:t>ные пост</w:t>
            </w:r>
            <w:r w:rsidRPr="00BE74A5">
              <w:rPr>
                <w:bCs/>
                <w:color w:val="000000"/>
                <w:sz w:val="24"/>
                <w:szCs w:val="24"/>
              </w:rPr>
              <w:t>у</w:t>
            </w:r>
            <w:r w:rsidRPr="00BE74A5">
              <w:rPr>
                <w:bCs/>
                <w:color w:val="000000"/>
                <w:sz w:val="24"/>
                <w:szCs w:val="24"/>
              </w:rPr>
              <w:t>пления физ</w:t>
            </w:r>
            <w:r w:rsidRPr="00BE74A5">
              <w:rPr>
                <w:bCs/>
                <w:color w:val="000000"/>
                <w:sz w:val="24"/>
                <w:szCs w:val="24"/>
              </w:rPr>
              <w:t>и</w:t>
            </w:r>
            <w:r w:rsidRPr="00BE74A5">
              <w:rPr>
                <w:bCs/>
                <w:color w:val="000000"/>
                <w:sz w:val="24"/>
                <w:szCs w:val="24"/>
              </w:rPr>
              <w:t>ческих и юр</w:t>
            </w:r>
            <w:r w:rsidRPr="00BE74A5">
              <w:rPr>
                <w:bCs/>
                <w:color w:val="000000"/>
                <w:sz w:val="24"/>
                <w:szCs w:val="24"/>
              </w:rPr>
              <w:t>и</w:t>
            </w:r>
            <w:r w:rsidRPr="00BE74A5">
              <w:rPr>
                <w:bCs/>
                <w:color w:val="000000"/>
                <w:sz w:val="24"/>
                <w:szCs w:val="24"/>
              </w:rPr>
              <w:t>дич</w:t>
            </w:r>
            <w:r w:rsidRPr="00BE74A5">
              <w:rPr>
                <w:bCs/>
                <w:color w:val="000000"/>
                <w:sz w:val="24"/>
                <w:szCs w:val="24"/>
              </w:rPr>
              <w:t>е</w:t>
            </w:r>
            <w:r w:rsidRPr="00BE74A5">
              <w:rPr>
                <w:bCs/>
                <w:color w:val="000000"/>
                <w:sz w:val="24"/>
                <w:szCs w:val="24"/>
              </w:rPr>
              <w:t>ских лиц</w:t>
            </w:r>
          </w:p>
        </w:tc>
        <w:tc>
          <w:tcPr>
            <w:tcW w:w="1136" w:type="dxa"/>
            <w:gridSpan w:val="2"/>
            <w:vMerge/>
            <w:hideMark/>
          </w:tcPr>
          <w:p w:rsidR="00C14915" w:rsidRPr="00BE74A5" w:rsidRDefault="00C14915" w:rsidP="003A017C">
            <w:pPr>
              <w:rPr>
                <w:bCs/>
                <w:color w:val="000000"/>
                <w:sz w:val="24"/>
                <w:szCs w:val="24"/>
              </w:rPr>
            </w:pP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624"/>
        </w:trPr>
        <w:tc>
          <w:tcPr>
            <w:tcW w:w="840" w:type="dxa"/>
            <w:vMerge/>
            <w:hideMark/>
          </w:tcPr>
          <w:p w:rsidR="00C14915" w:rsidRPr="00BE74A5" w:rsidRDefault="00C14915" w:rsidP="003A017C">
            <w:pPr>
              <w:rPr>
                <w:b/>
                <w:bCs/>
                <w:color w:val="000000"/>
                <w:sz w:val="24"/>
                <w:szCs w:val="24"/>
              </w:rPr>
            </w:pPr>
          </w:p>
        </w:tc>
        <w:tc>
          <w:tcPr>
            <w:tcW w:w="1982" w:type="dxa"/>
            <w:gridSpan w:val="2"/>
            <w:vMerge/>
            <w:hideMark/>
          </w:tcPr>
          <w:p w:rsidR="00C14915" w:rsidRPr="00BE74A5" w:rsidRDefault="00C14915" w:rsidP="003A017C">
            <w:pPr>
              <w:rPr>
                <w:b/>
                <w:bCs/>
                <w:color w:val="000000"/>
                <w:sz w:val="24"/>
                <w:szCs w:val="24"/>
              </w:rPr>
            </w:pPr>
          </w:p>
        </w:tc>
        <w:tc>
          <w:tcPr>
            <w:tcW w:w="1134" w:type="dxa"/>
            <w:vMerge/>
            <w:hideMark/>
          </w:tcPr>
          <w:p w:rsidR="00C14915" w:rsidRPr="00BE74A5" w:rsidRDefault="00C14915" w:rsidP="003A017C">
            <w:pPr>
              <w:rPr>
                <w:bCs/>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пос</w:t>
            </w:r>
            <w:r w:rsidRPr="00BE74A5">
              <w:rPr>
                <w:bCs/>
                <w:color w:val="000000"/>
                <w:sz w:val="24"/>
                <w:szCs w:val="24"/>
              </w:rPr>
              <w:t>е</w:t>
            </w:r>
            <w:r w:rsidRPr="00BE74A5">
              <w:rPr>
                <w:bCs/>
                <w:color w:val="000000"/>
                <w:sz w:val="24"/>
                <w:szCs w:val="24"/>
              </w:rPr>
              <w:t>лений</w:t>
            </w:r>
          </w:p>
        </w:tc>
        <w:tc>
          <w:tcPr>
            <w:tcW w:w="1136" w:type="dxa"/>
            <w:gridSpan w:val="2"/>
            <w:vMerge/>
            <w:hideMark/>
          </w:tcPr>
          <w:p w:rsidR="00C14915" w:rsidRPr="00BE74A5" w:rsidRDefault="00C14915" w:rsidP="003A017C">
            <w:pPr>
              <w:rPr>
                <w:bCs/>
                <w:color w:val="000000"/>
                <w:sz w:val="24"/>
                <w:szCs w:val="24"/>
              </w:rPr>
            </w:pP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936"/>
        </w:trPr>
        <w:tc>
          <w:tcPr>
            <w:tcW w:w="840" w:type="dxa"/>
            <w:vMerge/>
            <w:hideMark/>
          </w:tcPr>
          <w:p w:rsidR="00C14915" w:rsidRPr="00BE74A5" w:rsidRDefault="00C14915" w:rsidP="003A017C">
            <w:pPr>
              <w:rPr>
                <w:b/>
                <w:bCs/>
                <w:color w:val="000000"/>
                <w:sz w:val="24"/>
                <w:szCs w:val="24"/>
              </w:rPr>
            </w:pPr>
          </w:p>
        </w:tc>
        <w:tc>
          <w:tcPr>
            <w:tcW w:w="1982" w:type="dxa"/>
            <w:gridSpan w:val="2"/>
            <w:vMerge/>
            <w:hideMark/>
          </w:tcPr>
          <w:p w:rsidR="00C14915" w:rsidRPr="00BE74A5" w:rsidRDefault="00C14915" w:rsidP="003A017C">
            <w:pPr>
              <w:rPr>
                <w:b/>
                <w:bCs/>
                <w:color w:val="000000"/>
                <w:sz w:val="24"/>
                <w:szCs w:val="24"/>
              </w:rPr>
            </w:pPr>
          </w:p>
        </w:tc>
        <w:tc>
          <w:tcPr>
            <w:tcW w:w="1134" w:type="dxa"/>
            <w:vMerge/>
            <w:hideMark/>
          </w:tcPr>
          <w:p w:rsidR="00C14915" w:rsidRPr="00BE74A5" w:rsidRDefault="00C14915" w:rsidP="003A017C">
            <w:pPr>
              <w:rPr>
                <w:bCs/>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иные вн</w:t>
            </w:r>
            <w:r w:rsidRPr="00BE74A5">
              <w:rPr>
                <w:bCs/>
                <w:color w:val="000000"/>
                <w:sz w:val="24"/>
                <w:szCs w:val="24"/>
              </w:rPr>
              <w:t>е</w:t>
            </w:r>
            <w:r w:rsidRPr="00BE74A5">
              <w:rPr>
                <w:bCs/>
                <w:color w:val="000000"/>
                <w:sz w:val="24"/>
                <w:szCs w:val="24"/>
              </w:rPr>
              <w:t>бю</w:t>
            </w:r>
            <w:r w:rsidRPr="00BE74A5">
              <w:rPr>
                <w:bCs/>
                <w:color w:val="000000"/>
                <w:sz w:val="24"/>
                <w:szCs w:val="24"/>
              </w:rPr>
              <w:t>д</w:t>
            </w:r>
            <w:r w:rsidRPr="00BE74A5">
              <w:rPr>
                <w:bCs/>
                <w:color w:val="000000"/>
                <w:sz w:val="24"/>
                <w:szCs w:val="24"/>
              </w:rPr>
              <w:t>жетные исто</w:t>
            </w:r>
            <w:r w:rsidRPr="00BE74A5">
              <w:rPr>
                <w:bCs/>
                <w:color w:val="000000"/>
                <w:sz w:val="24"/>
                <w:szCs w:val="24"/>
              </w:rPr>
              <w:t>ч</w:t>
            </w:r>
            <w:r w:rsidRPr="00BE74A5">
              <w:rPr>
                <w:bCs/>
                <w:color w:val="000000"/>
                <w:sz w:val="24"/>
                <w:szCs w:val="24"/>
              </w:rPr>
              <w:t>ники</w:t>
            </w:r>
          </w:p>
        </w:tc>
        <w:tc>
          <w:tcPr>
            <w:tcW w:w="1136" w:type="dxa"/>
            <w:gridSpan w:val="2"/>
            <w:vMerge/>
            <w:hideMark/>
          </w:tcPr>
          <w:p w:rsidR="00C14915" w:rsidRPr="00BE74A5" w:rsidRDefault="00C14915" w:rsidP="003A017C">
            <w:pPr>
              <w:rPr>
                <w:bCs/>
                <w:color w:val="000000"/>
                <w:sz w:val="24"/>
                <w:szCs w:val="24"/>
              </w:rPr>
            </w:pP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279"/>
        </w:trPr>
        <w:tc>
          <w:tcPr>
            <w:tcW w:w="840" w:type="dxa"/>
            <w:vMerge w:val="restart"/>
            <w:hideMark/>
          </w:tcPr>
          <w:p w:rsidR="00C14915" w:rsidRPr="00BE74A5" w:rsidRDefault="00C14915" w:rsidP="003A017C">
            <w:pPr>
              <w:jc w:val="center"/>
              <w:rPr>
                <w:color w:val="000000"/>
                <w:sz w:val="24"/>
                <w:szCs w:val="24"/>
              </w:rPr>
            </w:pPr>
            <w:r w:rsidRPr="00BE74A5">
              <w:rPr>
                <w:color w:val="000000"/>
                <w:sz w:val="24"/>
                <w:szCs w:val="24"/>
              </w:rPr>
              <w:t>2.4.1.</w:t>
            </w:r>
          </w:p>
        </w:tc>
        <w:tc>
          <w:tcPr>
            <w:tcW w:w="1982" w:type="dxa"/>
            <w:gridSpan w:val="2"/>
            <w:vMerge w:val="restart"/>
            <w:hideMark/>
          </w:tcPr>
          <w:p w:rsidR="00C14915" w:rsidRPr="00BE74A5" w:rsidRDefault="00C14915" w:rsidP="000D0557">
            <w:pPr>
              <w:jc w:val="both"/>
              <w:rPr>
                <w:color w:val="000000"/>
                <w:sz w:val="24"/>
                <w:szCs w:val="24"/>
              </w:rPr>
            </w:pPr>
            <w:r w:rsidRPr="00BE74A5">
              <w:rPr>
                <w:color w:val="000000"/>
                <w:sz w:val="24"/>
                <w:szCs w:val="24"/>
              </w:rPr>
              <w:t>Обслуживание муниципального долга района</w:t>
            </w:r>
          </w:p>
        </w:tc>
        <w:tc>
          <w:tcPr>
            <w:tcW w:w="1134" w:type="dxa"/>
            <w:vMerge w:val="restart"/>
            <w:hideMark/>
          </w:tcPr>
          <w:p w:rsidR="00C14915" w:rsidRPr="00BE74A5" w:rsidRDefault="00C14915" w:rsidP="000D0557">
            <w:pPr>
              <w:jc w:val="both"/>
              <w:rPr>
                <w:color w:val="000000"/>
                <w:sz w:val="24"/>
                <w:szCs w:val="24"/>
              </w:rPr>
            </w:pPr>
            <w:r w:rsidRPr="00BE74A5">
              <w:rPr>
                <w:color w:val="000000"/>
                <w:sz w:val="24"/>
                <w:szCs w:val="24"/>
              </w:rPr>
              <w:t>депа</w:t>
            </w:r>
            <w:r w:rsidRPr="00BE74A5">
              <w:rPr>
                <w:color w:val="000000"/>
                <w:sz w:val="24"/>
                <w:szCs w:val="24"/>
              </w:rPr>
              <w:t>р</w:t>
            </w:r>
            <w:r w:rsidRPr="00BE74A5">
              <w:rPr>
                <w:color w:val="000000"/>
                <w:sz w:val="24"/>
                <w:szCs w:val="24"/>
              </w:rPr>
              <w:t>тамент фина</w:t>
            </w:r>
            <w:r w:rsidRPr="00BE74A5">
              <w:rPr>
                <w:color w:val="000000"/>
                <w:sz w:val="24"/>
                <w:szCs w:val="24"/>
              </w:rPr>
              <w:t>н</w:t>
            </w:r>
            <w:r w:rsidRPr="00BE74A5">
              <w:rPr>
                <w:color w:val="000000"/>
                <w:sz w:val="24"/>
                <w:szCs w:val="24"/>
              </w:rPr>
              <w:t>сов а</w:t>
            </w:r>
            <w:r w:rsidRPr="00BE74A5">
              <w:rPr>
                <w:color w:val="000000"/>
                <w:sz w:val="24"/>
                <w:szCs w:val="24"/>
              </w:rPr>
              <w:t>д</w:t>
            </w:r>
            <w:r w:rsidRPr="00BE74A5">
              <w:rPr>
                <w:color w:val="000000"/>
                <w:sz w:val="24"/>
                <w:szCs w:val="24"/>
              </w:rPr>
              <w:t>минис</w:t>
            </w:r>
            <w:r w:rsidRPr="00BE74A5">
              <w:rPr>
                <w:color w:val="000000"/>
                <w:sz w:val="24"/>
                <w:szCs w:val="24"/>
              </w:rPr>
              <w:t>т</w:t>
            </w:r>
            <w:r w:rsidRPr="00BE74A5">
              <w:rPr>
                <w:color w:val="000000"/>
                <w:sz w:val="24"/>
                <w:szCs w:val="24"/>
              </w:rPr>
              <w:t>рации района</w:t>
            </w: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всего</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8,2</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1,0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1,5</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1,3</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1,4</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1,5</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1,5</w:t>
            </w:r>
          </w:p>
        </w:tc>
      </w:tr>
      <w:tr w:rsidR="00C14915" w:rsidRPr="00BE74A5" w:rsidTr="00D66A57">
        <w:trPr>
          <w:gridAfter w:val="21"/>
          <w:wAfter w:w="9574" w:type="dxa"/>
          <w:trHeight w:val="624"/>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3A017C">
            <w:pPr>
              <w:rPr>
                <w:color w:val="000000"/>
                <w:sz w:val="24"/>
                <w:szCs w:val="24"/>
              </w:rPr>
            </w:pP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фед</w:t>
            </w:r>
            <w:r w:rsidRPr="00BE74A5">
              <w:rPr>
                <w:color w:val="000000"/>
                <w:sz w:val="24"/>
                <w:szCs w:val="24"/>
              </w:rPr>
              <w:t>е</w:t>
            </w:r>
            <w:r w:rsidRPr="00BE74A5">
              <w:rPr>
                <w:color w:val="000000"/>
                <w:sz w:val="24"/>
                <w:szCs w:val="24"/>
              </w:rPr>
              <w:t>рал</w:t>
            </w:r>
            <w:r w:rsidRPr="00BE74A5">
              <w:rPr>
                <w:color w:val="000000"/>
                <w:sz w:val="24"/>
                <w:szCs w:val="24"/>
              </w:rPr>
              <w:t>ь</w:t>
            </w:r>
            <w:r w:rsidRPr="00BE74A5">
              <w:rPr>
                <w:color w:val="000000"/>
                <w:sz w:val="24"/>
                <w:szCs w:val="24"/>
              </w:rPr>
              <w:t>ный бю</w:t>
            </w:r>
            <w:r w:rsidRPr="00BE74A5">
              <w:rPr>
                <w:color w:val="000000"/>
                <w:sz w:val="24"/>
                <w:szCs w:val="24"/>
              </w:rPr>
              <w:t>д</w:t>
            </w:r>
            <w:r w:rsidRPr="00BE74A5">
              <w:rPr>
                <w:color w:val="000000"/>
                <w:sz w:val="24"/>
                <w:szCs w:val="24"/>
              </w:rPr>
              <w:t>жет</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936"/>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3A017C">
            <w:pPr>
              <w:rPr>
                <w:color w:val="000000"/>
                <w:sz w:val="24"/>
                <w:szCs w:val="24"/>
              </w:rPr>
            </w:pP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авт</w:t>
            </w:r>
            <w:r w:rsidRPr="00BE74A5">
              <w:rPr>
                <w:color w:val="000000"/>
                <w:sz w:val="24"/>
                <w:szCs w:val="24"/>
              </w:rPr>
              <w:t>о</w:t>
            </w:r>
            <w:r w:rsidRPr="00BE74A5">
              <w:rPr>
                <w:color w:val="000000"/>
                <w:sz w:val="24"/>
                <w:szCs w:val="24"/>
              </w:rPr>
              <w:lastRenderedPageBreak/>
              <w:t>номн</w:t>
            </w:r>
            <w:r w:rsidRPr="00BE74A5">
              <w:rPr>
                <w:color w:val="000000"/>
                <w:sz w:val="24"/>
                <w:szCs w:val="24"/>
              </w:rPr>
              <w:t>о</w:t>
            </w:r>
            <w:r w:rsidRPr="00BE74A5">
              <w:rPr>
                <w:color w:val="000000"/>
                <w:sz w:val="24"/>
                <w:szCs w:val="24"/>
              </w:rPr>
              <w:t>го о</w:t>
            </w:r>
            <w:r w:rsidRPr="00BE74A5">
              <w:rPr>
                <w:color w:val="000000"/>
                <w:sz w:val="24"/>
                <w:szCs w:val="24"/>
              </w:rPr>
              <w:t>к</w:t>
            </w:r>
            <w:r w:rsidRPr="00BE74A5">
              <w:rPr>
                <w:color w:val="000000"/>
                <w:sz w:val="24"/>
                <w:szCs w:val="24"/>
              </w:rPr>
              <w:t>руга</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lastRenderedPageBreak/>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312"/>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3A017C">
            <w:pPr>
              <w:rPr>
                <w:color w:val="000000"/>
                <w:sz w:val="24"/>
                <w:szCs w:val="24"/>
              </w:rPr>
            </w:pP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района</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8,2</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1,0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1,5</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1,3</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1,4</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1,5</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1,5</w:t>
            </w:r>
          </w:p>
        </w:tc>
      </w:tr>
      <w:tr w:rsidR="00C14915" w:rsidRPr="00BE74A5" w:rsidTr="00D66A57">
        <w:trPr>
          <w:gridAfter w:val="21"/>
          <w:wAfter w:w="9574" w:type="dxa"/>
          <w:trHeight w:val="1668"/>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3A017C">
            <w:pPr>
              <w:rPr>
                <w:color w:val="000000"/>
                <w:sz w:val="24"/>
                <w:szCs w:val="24"/>
              </w:rPr>
            </w:pP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 том числе бе</w:t>
            </w:r>
            <w:r w:rsidRPr="00BE74A5">
              <w:rPr>
                <w:color w:val="000000"/>
                <w:sz w:val="24"/>
                <w:szCs w:val="24"/>
              </w:rPr>
              <w:t>з</w:t>
            </w:r>
            <w:r w:rsidRPr="00BE74A5">
              <w:rPr>
                <w:color w:val="000000"/>
                <w:sz w:val="24"/>
                <w:szCs w:val="24"/>
              </w:rPr>
              <w:t>во</w:t>
            </w:r>
            <w:r w:rsidRPr="00BE74A5">
              <w:rPr>
                <w:color w:val="000000"/>
                <w:sz w:val="24"/>
                <w:szCs w:val="24"/>
              </w:rPr>
              <w:t>з</w:t>
            </w:r>
            <w:r w:rsidRPr="00BE74A5">
              <w:rPr>
                <w:color w:val="000000"/>
                <w:sz w:val="24"/>
                <w:szCs w:val="24"/>
              </w:rPr>
              <w:t>мез</w:t>
            </w:r>
            <w:r w:rsidRPr="00BE74A5">
              <w:rPr>
                <w:color w:val="000000"/>
                <w:sz w:val="24"/>
                <w:szCs w:val="24"/>
              </w:rPr>
              <w:t>д</w:t>
            </w:r>
            <w:r w:rsidRPr="00BE74A5">
              <w:rPr>
                <w:color w:val="000000"/>
                <w:sz w:val="24"/>
                <w:szCs w:val="24"/>
              </w:rPr>
              <w:t>ные пост</w:t>
            </w:r>
            <w:r w:rsidRPr="00BE74A5">
              <w:rPr>
                <w:color w:val="000000"/>
                <w:sz w:val="24"/>
                <w:szCs w:val="24"/>
              </w:rPr>
              <w:t>у</w:t>
            </w:r>
            <w:r w:rsidRPr="00BE74A5">
              <w:rPr>
                <w:color w:val="000000"/>
                <w:sz w:val="24"/>
                <w:szCs w:val="24"/>
              </w:rPr>
              <w:t>пления физ</w:t>
            </w:r>
            <w:r w:rsidRPr="00BE74A5">
              <w:rPr>
                <w:color w:val="000000"/>
                <w:sz w:val="24"/>
                <w:szCs w:val="24"/>
              </w:rPr>
              <w:t>и</w:t>
            </w:r>
            <w:r w:rsidRPr="00BE74A5">
              <w:rPr>
                <w:color w:val="000000"/>
                <w:sz w:val="24"/>
                <w:szCs w:val="24"/>
              </w:rPr>
              <w:t>ческих и юр</w:t>
            </w:r>
            <w:r w:rsidRPr="00BE74A5">
              <w:rPr>
                <w:color w:val="000000"/>
                <w:sz w:val="24"/>
                <w:szCs w:val="24"/>
              </w:rPr>
              <w:t>и</w:t>
            </w:r>
            <w:r w:rsidRPr="00BE74A5">
              <w:rPr>
                <w:color w:val="000000"/>
                <w:sz w:val="24"/>
                <w:szCs w:val="24"/>
              </w:rPr>
              <w:t>дич</w:t>
            </w:r>
            <w:r w:rsidRPr="00BE74A5">
              <w:rPr>
                <w:color w:val="000000"/>
                <w:sz w:val="24"/>
                <w:szCs w:val="24"/>
              </w:rPr>
              <w:t>е</w:t>
            </w:r>
            <w:r w:rsidRPr="00BE74A5">
              <w:rPr>
                <w:color w:val="000000"/>
                <w:sz w:val="24"/>
                <w:szCs w:val="24"/>
              </w:rPr>
              <w:t>ских лиц</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624"/>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3A017C">
            <w:pPr>
              <w:rPr>
                <w:color w:val="000000"/>
                <w:sz w:val="24"/>
                <w:szCs w:val="24"/>
              </w:rPr>
            </w:pP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пос</w:t>
            </w:r>
            <w:r w:rsidRPr="00BE74A5">
              <w:rPr>
                <w:color w:val="000000"/>
                <w:sz w:val="24"/>
                <w:szCs w:val="24"/>
              </w:rPr>
              <w:t>е</w:t>
            </w:r>
            <w:r w:rsidRPr="00BE74A5">
              <w:rPr>
                <w:color w:val="000000"/>
                <w:sz w:val="24"/>
                <w:szCs w:val="24"/>
              </w:rPr>
              <w:t>лений</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936"/>
        </w:trPr>
        <w:tc>
          <w:tcPr>
            <w:tcW w:w="840" w:type="dxa"/>
            <w:vMerge/>
            <w:hideMark/>
          </w:tcPr>
          <w:p w:rsidR="00C14915" w:rsidRPr="00BE74A5" w:rsidRDefault="00C14915" w:rsidP="003A017C">
            <w:pPr>
              <w:rPr>
                <w:color w:val="000000"/>
                <w:sz w:val="24"/>
                <w:szCs w:val="24"/>
              </w:rPr>
            </w:pPr>
          </w:p>
        </w:tc>
        <w:tc>
          <w:tcPr>
            <w:tcW w:w="1982" w:type="dxa"/>
            <w:gridSpan w:val="2"/>
            <w:vMerge/>
            <w:hideMark/>
          </w:tcPr>
          <w:p w:rsidR="00C14915" w:rsidRPr="00BE74A5" w:rsidRDefault="00C14915" w:rsidP="003A017C">
            <w:pPr>
              <w:rPr>
                <w:color w:val="000000"/>
                <w:sz w:val="24"/>
                <w:szCs w:val="24"/>
              </w:rPr>
            </w:pPr>
          </w:p>
        </w:tc>
        <w:tc>
          <w:tcPr>
            <w:tcW w:w="1134" w:type="dxa"/>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3A017C">
            <w:pPr>
              <w:jc w:val="center"/>
              <w:rPr>
                <w:color w:val="000000"/>
                <w:sz w:val="24"/>
                <w:szCs w:val="24"/>
              </w:rPr>
            </w:pPr>
            <w:r w:rsidRPr="00BE74A5">
              <w:rPr>
                <w:color w:val="000000"/>
                <w:sz w:val="24"/>
                <w:szCs w:val="24"/>
              </w:rPr>
              <w:t>иные вн</w:t>
            </w:r>
            <w:r w:rsidRPr="00BE74A5">
              <w:rPr>
                <w:color w:val="000000"/>
                <w:sz w:val="24"/>
                <w:szCs w:val="24"/>
              </w:rPr>
              <w:t>е</w:t>
            </w:r>
            <w:r w:rsidRPr="00BE74A5">
              <w:rPr>
                <w:color w:val="000000"/>
                <w:sz w:val="24"/>
                <w:szCs w:val="24"/>
              </w:rPr>
              <w:t>бю</w:t>
            </w:r>
            <w:r w:rsidRPr="00BE74A5">
              <w:rPr>
                <w:color w:val="000000"/>
                <w:sz w:val="24"/>
                <w:szCs w:val="24"/>
              </w:rPr>
              <w:t>д</w:t>
            </w:r>
            <w:r w:rsidRPr="00BE74A5">
              <w:rPr>
                <w:color w:val="000000"/>
                <w:sz w:val="24"/>
                <w:szCs w:val="24"/>
              </w:rPr>
              <w:t>жетные исто</w:t>
            </w:r>
            <w:r w:rsidRPr="00BE74A5">
              <w:rPr>
                <w:color w:val="000000"/>
                <w:sz w:val="24"/>
                <w:szCs w:val="24"/>
              </w:rPr>
              <w:t>ч</w:t>
            </w:r>
            <w:r w:rsidRPr="00BE74A5">
              <w:rPr>
                <w:color w:val="000000"/>
                <w:sz w:val="24"/>
                <w:szCs w:val="24"/>
              </w:rPr>
              <w:t>ники</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558" w:type="dxa"/>
            <w:gridSpan w:val="3"/>
            <w:hideMark/>
          </w:tcPr>
          <w:p w:rsidR="00C14915" w:rsidRPr="00BE74A5" w:rsidRDefault="00C14915" w:rsidP="003A017C">
            <w:pPr>
              <w:jc w:val="center"/>
              <w:rPr>
                <w:color w:val="000000"/>
                <w:sz w:val="24"/>
                <w:szCs w:val="24"/>
              </w:rPr>
            </w:pPr>
            <w:r w:rsidRPr="00BE74A5">
              <w:rPr>
                <w:color w:val="000000"/>
                <w:sz w:val="24"/>
                <w:szCs w:val="24"/>
              </w:rPr>
              <w:t>0,0</w:t>
            </w:r>
          </w:p>
        </w:tc>
        <w:tc>
          <w:tcPr>
            <w:tcW w:w="1073" w:type="dxa"/>
            <w:hideMark/>
          </w:tcPr>
          <w:p w:rsidR="00C14915" w:rsidRPr="00BE74A5" w:rsidRDefault="00C14915" w:rsidP="003A017C">
            <w:pPr>
              <w:jc w:val="center"/>
              <w:rPr>
                <w:color w:val="000000"/>
                <w:sz w:val="24"/>
                <w:szCs w:val="24"/>
              </w:rPr>
            </w:pPr>
            <w:r w:rsidRPr="00BE74A5">
              <w:rPr>
                <w:color w:val="000000"/>
                <w:sz w:val="24"/>
                <w:szCs w:val="24"/>
              </w:rPr>
              <w:t>0,0</w:t>
            </w:r>
          </w:p>
        </w:tc>
      </w:tr>
      <w:tr w:rsidR="00C14915" w:rsidRPr="00BE74A5" w:rsidTr="00D66A57">
        <w:trPr>
          <w:gridAfter w:val="21"/>
          <w:wAfter w:w="9574" w:type="dxa"/>
          <w:trHeight w:val="936"/>
        </w:trPr>
        <w:tc>
          <w:tcPr>
            <w:tcW w:w="840" w:type="dxa"/>
            <w:hideMark/>
          </w:tcPr>
          <w:p w:rsidR="00C14915" w:rsidRPr="00BE74A5" w:rsidRDefault="00C14915" w:rsidP="003A017C">
            <w:pPr>
              <w:jc w:val="center"/>
              <w:rPr>
                <w:color w:val="000000"/>
                <w:sz w:val="24"/>
                <w:szCs w:val="24"/>
              </w:rPr>
            </w:pPr>
            <w:r w:rsidRPr="00BE74A5">
              <w:rPr>
                <w:color w:val="000000"/>
                <w:sz w:val="24"/>
                <w:szCs w:val="24"/>
              </w:rPr>
              <w:t>2.4.2.</w:t>
            </w:r>
          </w:p>
        </w:tc>
        <w:tc>
          <w:tcPr>
            <w:tcW w:w="1982" w:type="dxa"/>
            <w:gridSpan w:val="2"/>
            <w:hideMark/>
          </w:tcPr>
          <w:p w:rsidR="00C14915" w:rsidRPr="00BE74A5" w:rsidRDefault="00C14915" w:rsidP="000D0557">
            <w:pPr>
              <w:jc w:val="both"/>
              <w:rPr>
                <w:color w:val="000000"/>
                <w:sz w:val="24"/>
                <w:szCs w:val="24"/>
              </w:rPr>
            </w:pPr>
            <w:r w:rsidRPr="00BE74A5">
              <w:rPr>
                <w:color w:val="000000"/>
                <w:sz w:val="24"/>
                <w:szCs w:val="24"/>
              </w:rPr>
              <w:t>Планирование ассигнований по погашению и обслуживанию долговых обяз</w:t>
            </w:r>
            <w:r w:rsidRPr="00BE74A5">
              <w:rPr>
                <w:color w:val="000000"/>
                <w:sz w:val="24"/>
                <w:szCs w:val="24"/>
              </w:rPr>
              <w:t>а</w:t>
            </w:r>
            <w:r w:rsidRPr="00BE74A5">
              <w:rPr>
                <w:color w:val="000000"/>
                <w:sz w:val="24"/>
                <w:szCs w:val="24"/>
              </w:rPr>
              <w:t>тельств района</w:t>
            </w: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center"/>
              <w:rPr>
                <w:color w:val="000000"/>
                <w:sz w:val="24"/>
                <w:szCs w:val="24"/>
              </w:rPr>
            </w:pPr>
            <w:r w:rsidRPr="00BE74A5">
              <w:rPr>
                <w:color w:val="000000"/>
                <w:sz w:val="24"/>
                <w:szCs w:val="24"/>
              </w:rPr>
              <w:t>х</w:t>
            </w:r>
          </w:p>
        </w:tc>
        <w:tc>
          <w:tcPr>
            <w:tcW w:w="1136" w:type="dxa"/>
            <w:gridSpan w:val="2"/>
            <w:hideMark/>
          </w:tcPr>
          <w:p w:rsidR="00C14915" w:rsidRPr="00BE74A5" w:rsidRDefault="00C14915" w:rsidP="000D0557">
            <w:pPr>
              <w:jc w:val="center"/>
              <w:rPr>
                <w:color w:val="000000"/>
                <w:sz w:val="24"/>
                <w:szCs w:val="24"/>
              </w:rPr>
            </w:pPr>
            <w:r w:rsidRPr="00BE74A5">
              <w:rPr>
                <w:color w:val="000000"/>
                <w:sz w:val="24"/>
                <w:szCs w:val="24"/>
              </w:rPr>
              <w:t>х</w:t>
            </w:r>
          </w:p>
        </w:tc>
        <w:tc>
          <w:tcPr>
            <w:tcW w:w="10004" w:type="dxa"/>
            <w:gridSpan w:val="12"/>
            <w:hideMark/>
          </w:tcPr>
          <w:p w:rsidR="00C14915" w:rsidRPr="00BE74A5" w:rsidRDefault="00C14915" w:rsidP="000D0557">
            <w:pPr>
              <w:jc w:val="both"/>
              <w:rPr>
                <w:color w:val="000000"/>
                <w:sz w:val="24"/>
                <w:szCs w:val="24"/>
              </w:rPr>
            </w:pPr>
            <w:r w:rsidRPr="00BE74A5">
              <w:rPr>
                <w:color w:val="000000"/>
                <w:sz w:val="24"/>
                <w:szCs w:val="24"/>
              </w:rPr>
              <w:t>за счет финансирования основной деятельности ответственного исполнителя муниципальной программы</w:t>
            </w:r>
          </w:p>
        </w:tc>
      </w:tr>
      <w:tr w:rsidR="00C14915" w:rsidRPr="00BE74A5" w:rsidTr="00D66A57">
        <w:trPr>
          <w:gridAfter w:val="21"/>
          <w:wAfter w:w="9574" w:type="dxa"/>
          <w:trHeight w:val="624"/>
        </w:trPr>
        <w:tc>
          <w:tcPr>
            <w:tcW w:w="840" w:type="dxa"/>
            <w:hideMark/>
          </w:tcPr>
          <w:p w:rsidR="00C14915" w:rsidRPr="00BE74A5" w:rsidRDefault="00C14915" w:rsidP="003A017C">
            <w:pPr>
              <w:jc w:val="center"/>
              <w:rPr>
                <w:color w:val="000000"/>
                <w:sz w:val="24"/>
                <w:szCs w:val="24"/>
              </w:rPr>
            </w:pPr>
            <w:r w:rsidRPr="00BE74A5">
              <w:rPr>
                <w:color w:val="000000"/>
                <w:sz w:val="24"/>
                <w:szCs w:val="24"/>
              </w:rPr>
              <w:lastRenderedPageBreak/>
              <w:t>2.4.3.</w:t>
            </w:r>
          </w:p>
        </w:tc>
        <w:tc>
          <w:tcPr>
            <w:tcW w:w="1982" w:type="dxa"/>
            <w:gridSpan w:val="2"/>
            <w:hideMark/>
          </w:tcPr>
          <w:p w:rsidR="00C14915" w:rsidRPr="00BE74A5" w:rsidRDefault="00C14915" w:rsidP="000D0557">
            <w:pPr>
              <w:jc w:val="both"/>
              <w:rPr>
                <w:color w:val="000000"/>
                <w:sz w:val="24"/>
                <w:szCs w:val="24"/>
              </w:rPr>
            </w:pPr>
            <w:r w:rsidRPr="00BE74A5">
              <w:rPr>
                <w:color w:val="000000"/>
                <w:sz w:val="24"/>
                <w:szCs w:val="24"/>
              </w:rPr>
              <w:t>Осуществление учета долговых обязательств района</w:t>
            </w: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center"/>
              <w:rPr>
                <w:color w:val="000000"/>
                <w:sz w:val="24"/>
                <w:szCs w:val="24"/>
              </w:rPr>
            </w:pPr>
            <w:r w:rsidRPr="00BE74A5">
              <w:rPr>
                <w:color w:val="000000"/>
                <w:sz w:val="24"/>
                <w:szCs w:val="24"/>
              </w:rPr>
              <w:t>х</w:t>
            </w:r>
          </w:p>
        </w:tc>
        <w:tc>
          <w:tcPr>
            <w:tcW w:w="1136" w:type="dxa"/>
            <w:gridSpan w:val="2"/>
            <w:hideMark/>
          </w:tcPr>
          <w:p w:rsidR="00C14915" w:rsidRPr="00BE74A5" w:rsidRDefault="00C14915" w:rsidP="000D0557">
            <w:pPr>
              <w:jc w:val="center"/>
              <w:rPr>
                <w:color w:val="000000"/>
                <w:sz w:val="24"/>
                <w:szCs w:val="24"/>
              </w:rPr>
            </w:pPr>
            <w:r w:rsidRPr="00BE74A5">
              <w:rPr>
                <w:color w:val="000000"/>
                <w:sz w:val="24"/>
                <w:szCs w:val="24"/>
              </w:rPr>
              <w:t>х</w:t>
            </w:r>
          </w:p>
        </w:tc>
        <w:tc>
          <w:tcPr>
            <w:tcW w:w="10004" w:type="dxa"/>
            <w:gridSpan w:val="12"/>
            <w:hideMark/>
          </w:tcPr>
          <w:p w:rsidR="00C14915" w:rsidRPr="00BE74A5" w:rsidRDefault="00C14915" w:rsidP="000D0557">
            <w:pPr>
              <w:jc w:val="both"/>
              <w:rPr>
                <w:color w:val="000000"/>
                <w:sz w:val="24"/>
                <w:szCs w:val="24"/>
              </w:rPr>
            </w:pPr>
            <w:r w:rsidRPr="00BE74A5">
              <w:rPr>
                <w:color w:val="000000"/>
                <w:sz w:val="24"/>
                <w:szCs w:val="24"/>
              </w:rPr>
              <w:t>за счет финансирования основной деятельности ответственного исполнителя муниципальной программы</w:t>
            </w:r>
          </w:p>
        </w:tc>
      </w:tr>
      <w:tr w:rsidR="00C14915" w:rsidRPr="00BE74A5" w:rsidTr="00D66A57">
        <w:trPr>
          <w:gridAfter w:val="21"/>
          <w:wAfter w:w="9574" w:type="dxa"/>
          <w:trHeight w:val="312"/>
        </w:trPr>
        <w:tc>
          <w:tcPr>
            <w:tcW w:w="840" w:type="dxa"/>
            <w:vMerge w:val="restart"/>
            <w:hideMark/>
          </w:tcPr>
          <w:p w:rsidR="00C14915" w:rsidRPr="00BE74A5" w:rsidRDefault="00C14915" w:rsidP="003A017C">
            <w:pPr>
              <w:jc w:val="center"/>
              <w:rPr>
                <w:bCs/>
                <w:color w:val="000000"/>
                <w:sz w:val="24"/>
                <w:szCs w:val="24"/>
              </w:rPr>
            </w:pPr>
            <w:r w:rsidRPr="00BE74A5">
              <w:rPr>
                <w:bCs/>
                <w:color w:val="000000"/>
                <w:sz w:val="24"/>
                <w:szCs w:val="24"/>
              </w:rPr>
              <w:t>2.5.</w:t>
            </w:r>
          </w:p>
        </w:tc>
        <w:tc>
          <w:tcPr>
            <w:tcW w:w="1982" w:type="dxa"/>
            <w:gridSpan w:val="2"/>
            <w:vMerge w:val="restart"/>
            <w:hideMark/>
          </w:tcPr>
          <w:p w:rsidR="00C14915" w:rsidRPr="00BE74A5" w:rsidRDefault="00C14915" w:rsidP="000D0557">
            <w:pPr>
              <w:jc w:val="both"/>
              <w:rPr>
                <w:bCs/>
                <w:color w:val="000000"/>
                <w:sz w:val="24"/>
                <w:szCs w:val="24"/>
              </w:rPr>
            </w:pPr>
            <w:r w:rsidRPr="00BE74A5">
              <w:rPr>
                <w:bCs/>
                <w:color w:val="000000"/>
                <w:sz w:val="24"/>
                <w:szCs w:val="24"/>
              </w:rPr>
              <w:t>Реализация бюджетных мер принуждения</w:t>
            </w:r>
          </w:p>
        </w:tc>
        <w:tc>
          <w:tcPr>
            <w:tcW w:w="1134" w:type="dxa"/>
            <w:vMerge w:val="restart"/>
            <w:hideMark/>
          </w:tcPr>
          <w:p w:rsidR="00C14915" w:rsidRPr="00BE74A5" w:rsidRDefault="00C14915" w:rsidP="000D0557">
            <w:pPr>
              <w:jc w:val="both"/>
              <w:rPr>
                <w:color w:val="000000"/>
                <w:sz w:val="24"/>
                <w:szCs w:val="24"/>
              </w:rPr>
            </w:pPr>
            <w:r w:rsidRPr="00BE74A5">
              <w:rPr>
                <w:color w:val="000000"/>
                <w:sz w:val="24"/>
                <w:szCs w:val="24"/>
              </w:rPr>
              <w:t>депа</w:t>
            </w:r>
            <w:r w:rsidRPr="00BE74A5">
              <w:rPr>
                <w:color w:val="000000"/>
                <w:sz w:val="24"/>
                <w:szCs w:val="24"/>
              </w:rPr>
              <w:t>р</w:t>
            </w:r>
            <w:r w:rsidRPr="00BE74A5">
              <w:rPr>
                <w:color w:val="000000"/>
                <w:sz w:val="24"/>
                <w:szCs w:val="24"/>
              </w:rPr>
              <w:t>тамент фина</w:t>
            </w:r>
            <w:r w:rsidRPr="00BE74A5">
              <w:rPr>
                <w:color w:val="000000"/>
                <w:sz w:val="24"/>
                <w:szCs w:val="24"/>
              </w:rPr>
              <w:t>н</w:t>
            </w:r>
            <w:r w:rsidRPr="00BE74A5">
              <w:rPr>
                <w:color w:val="000000"/>
                <w:sz w:val="24"/>
                <w:szCs w:val="24"/>
              </w:rPr>
              <w:t>сов а</w:t>
            </w:r>
            <w:r w:rsidRPr="00BE74A5">
              <w:rPr>
                <w:color w:val="000000"/>
                <w:sz w:val="24"/>
                <w:szCs w:val="24"/>
              </w:rPr>
              <w:t>д</w:t>
            </w:r>
            <w:r w:rsidRPr="00BE74A5">
              <w:rPr>
                <w:color w:val="000000"/>
                <w:sz w:val="24"/>
                <w:szCs w:val="24"/>
              </w:rPr>
              <w:t>минис</w:t>
            </w:r>
            <w:r w:rsidRPr="00BE74A5">
              <w:rPr>
                <w:color w:val="000000"/>
                <w:sz w:val="24"/>
                <w:szCs w:val="24"/>
              </w:rPr>
              <w:t>т</w:t>
            </w:r>
            <w:r w:rsidRPr="00BE74A5">
              <w:rPr>
                <w:color w:val="000000"/>
                <w:sz w:val="24"/>
                <w:szCs w:val="24"/>
              </w:rPr>
              <w:t>рации района</w:t>
            </w: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всего</w:t>
            </w:r>
          </w:p>
        </w:tc>
        <w:tc>
          <w:tcPr>
            <w:tcW w:w="1136" w:type="dxa"/>
            <w:gridSpan w:val="2"/>
            <w:vMerge w:val="restart"/>
            <w:hideMark/>
          </w:tcPr>
          <w:p w:rsidR="000D0557" w:rsidRDefault="00C14915" w:rsidP="000D0557">
            <w:pPr>
              <w:jc w:val="center"/>
              <w:rPr>
                <w:bCs/>
                <w:color w:val="000000"/>
                <w:sz w:val="24"/>
                <w:szCs w:val="24"/>
              </w:rPr>
            </w:pPr>
            <w:r w:rsidRPr="00BE74A5">
              <w:rPr>
                <w:bCs/>
                <w:color w:val="000000"/>
                <w:sz w:val="24"/>
                <w:szCs w:val="24"/>
              </w:rPr>
              <w:t>неп</w:t>
            </w:r>
            <w:r w:rsidRPr="00BE74A5">
              <w:rPr>
                <w:bCs/>
                <w:color w:val="000000"/>
                <w:sz w:val="24"/>
                <w:szCs w:val="24"/>
              </w:rPr>
              <w:t>о</w:t>
            </w:r>
            <w:r w:rsidRPr="00BE74A5">
              <w:rPr>
                <w:bCs/>
                <w:color w:val="000000"/>
                <w:sz w:val="24"/>
                <w:szCs w:val="24"/>
              </w:rPr>
              <w:t>средс</w:t>
            </w:r>
            <w:r w:rsidRPr="00BE74A5">
              <w:rPr>
                <w:bCs/>
                <w:color w:val="000000"/>
                <w:sz w:val="24"/>
                <w:szCs w:val="24"/>
              </w:rPr>
              <w:t>т</w:t>
            </w:r>
            <w:r w:rsidRPr="00BE74A5">
              <w:rPr>
                <w:bCs/>
                <w:color w:val="000000"/>
                <w:sz w:val="24"/>
                <w:szCs w:val="24"/>
              </w:rPr>
              <w:t>венные резул</w:t>
            </w:r>
            <w:r w:rsidRPr="00BE74A5">
              <w:rPr>
                <w:bCs/>
                <w:color w:val="000000"/>
                <w:sz w:val="24"/>
                <w:szCs w:val="24"/>
              </w:rPr>
              <w:t>ь</w:t>
            </w:r>
            <w:r w:rsidRPr="00BE74A5">
              <w:rPr>
                <w:bCs/>
                <w:color w:val="000000"/>
                <w:sz w:val="24"/>
                <w:szCs w:val="24"/>
              </w:rPr>
              <w:t xml:space="preserve">таты: пункт 15; </w:t>
            </w:r>
          </w:p>
          <w:p w:rsidR="00C14915" w:rsidRPr="00BE74A5" w:rsidRDefault="00C14915" w:rsidP="000D0557">
            <w:pPr>
              <w:jc w:val="center"/>
              <w:rPr>
                <w:bCs/>
                <w:color w:val="000000"/>
                <w:sz w:val="24"/>
                <w:szCs w:val="24"/>
              </w:rPr>
            </w:pPr>
            <w:r w:rsidRPr="00BE74A5">
              <w:rPr>
                <w:bCs/>
                <w:color w:val="000000"/>
                <w:sz w:val="24"/>
                <w:szCs w:val="24"/>
              </w:rPr>
              <w:t>коне</w:t>
            </w:r>
            <w:r w:rsidRPr="00BE74A5">
              <w:rPr>
                <w:bCs/>
                <w:color w:val="000000"/>
                <w:sz w:val="24"/>
                <w:szCs w:val="24"/>
              </w:rPr>
              <w:t>ч</w:t>
            </w:r>
            <w:r w:rsidRPr="00BE74A5">
              <w:rPr>
                <w:bCs/>
                <w:color w:val="000000"/>
                <w:sz w:val="24"/>
                <w:szCs w:val="24"/>
              </w:rPr>
              <w:t>ные р</w:t>
            </w:r>
            <w:r w:rsidRPr="00BE74A5">
              <w:rPr>
                <w:bCs/>
                <w:color w:val="000000"/>
                <w:sz w:val="24"/>
                <w:szCs w:val="24"/>
              </w:rPr>
              <w:t>е</w:t>
            </w:r>
            <w:r w:rsidRPr="00BE74A5">
              <w:rPr>
                <w:bCs/>
                <w:color w:val="000000"/>
                <w:sz w:val="24"/>
                <w:szCs w:val="24"/>
              </w:rPr>
              <w:t>зульт</w:t>
            </w:r>
            <w:r w:rsidRPr="00BE74A5">
              <w:rPr>
                <w:bCs/>
                <w:color w:val="000000"/>
                <w:sz w:val="24"/>
                <w:szCs w:val="24"/>
              </w:rPr>
              <w:t>а</w:t>
            </w:r>
            <w:r w:rsidRPr="00BE74A5">
              <w:rPr>
                <w:bCs/>
                <w:color w:val="000000"/>
                <w:sz w:val="24"/>
                <w:szCs w:val="24"/>
              </w:rPr>
              <w:t>ты: пункт 10</w:t>
            </w:r>
          </w:p>
        </w:tc>
        <w:tc>
          <w:tcPr>
            <w:tcW w:w="10004" w:type="dxa"/>
            <w:gridSpan w:val="12"/>
            <w:vMerge w:val="restart"/>
            <w:hideMark/>
          </w:tcPr>
          <w:p w:rsidR="00C14915" w:rsidRPr="00BE74A5" w:rsidRDefault="00C14915" w:rsidP="000D0557">
            <w:pPr>
              <w:jc w:val="both"/>
              <w:rPr>
                <w:bCs/>
                <w:color w:val="000000"/>
                <w:sz w:val="24"/>
                <w:szCs w:val="24"/>
              </w:rPr>
            </w:pPr>
            <w:r w:rsidRPr="00BE74A5">
              <w:rPr>
                <w:bCs/>
                <w:color w:val="000000"/>
                <w:sz w:val="24"/>
                <w:szCs w:val="24"/>
              </w:rPr>
              <w:t>за счет финансирования основной деятельности ответственного исполнителя муниципальной программы</w:t>
            </w:r>
          </w:p>
        </w:tc>
      </w:tr>
      <w:tr w:rsidR="00C14915" w:rsidRPr="00BE74A5" w:rsidTr="00D66A57">
        <w:trPr>
          <w:gridAfter w:val="21"/>
          <w:wAfter w:w="9574" w:type="dxa"/>
          <w:trHeight w:val="624"/>
        </w:trPr>
        <w:tc>
          <w:tcPr>
            <w:tcW w:w="840" w:type="dxa"/>
            <w:vMerge/>
            <w:hideMark/>
          </w:tcPr>
          <w:p w:rsidR="00C14915" w:rsidRPr="00BE74A5" w:rsidRDefault="00C14915" w:rsidP="003A017C">
            <w:pPr>
              <w:rPr>
                <w:bCs/>
                <w:color w:val="000000"/>
                <w:sz w:val="24"/>
                <w:szCs w:val="24"/>
              </w:rPr>
            </w:pPr>
          </w:p>
        </w:tc>
        <w:tc>
          <w:tcPr>
            <w:tcW w:w="1982" w:type="dxa"/>
            <w:gridSpan w:val="2"/>
            <w:vMerge/>
            <w:hideMark/>
          </w:tcPr>
          <w:p w:rsidR="00C14915" w:rsidRPr="00BE74A5" w:rsidRDefault="00C14915" w:rsidP="000D0557">
            <w:pPr>
              <w:jc w:val="both"/>
              <w:rPr>
                <w:bCs/>
                <w:color w:val="000000"/>
                <w:sz w:val="24"/>
                <w:szCs w:val="24"/>
              </w:rPr>
            </w:pP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фед</w:t>
            </w:r>
            <w:r w:rsidRPr="00BE74A5">
              <w:rPr>
                <w:bCs/>
                <w:color w:val="000000"/>
                <w:sz w:val="24"/>
                <w:szCs w:val="24"/>
              </w:rPr>
              <w:t>е</w:t>
            </w:r>
            <w:r w:rsidRPr="00BE74A5">
              <w:rPr>
                <w:bCs/>
                <w:color w:val="000000"/>
                <w:sz w:val="24"/>
                <w:szCs w:val="24"/>
              </w:rPr>
              <w:t>рал</w:t>
            </w:r>
            <w:r w:rsidRPr="00BE74A5">
              <w:rPr>
                <w:bCs/>
                <w:color w:val="000000"/>
                <w:sz w:val="24"/>
                <w:szCs w:val="24"/>
              </w:rPr>
              <w:t>ь</w:t>
            </w:r>
            <w:r w:rsidRPr="00BE74A5">
              <w:rPr>
                <w:bCs/>
                <w:color w:val="000000"/>
                <w:sz w:val="24"/>
                <w:szCs w:val="24"/>
              </w:rPr>
              <w:t>ный бю</w:t>
            </w:r>
            <w:r w:rsidRPr="00BE74A5">
              <w:rPr>
                <w:bCs/>
                <w:color w:val="000000"/>
                <w:sz w:val="24"/>
                <w:szCs w:val="24"/>
              </w:rPr>
              <w:t>д</w:t>
            </w:r>
            <w:r w:rsidRPr="00BE74A5">
              <w:rPr>
                <w:bCs/>
                <w:color w:val="000000"/>
                <w:sz w:val="24"/>
                <w:szCs w:val="24"/>
              </w:rPr>
              <w:t>жет</w:t>
            </w:r>
          </w:p>
        </w:tc>
        <w:tc>
          <w:tcPr>
            <w:tcW w:w="1136" w:type="dxa"/>
            <w:gridSpan w:val="2"/>
            <w:vMerge/>
            <w:hideMark/>
          </w:tcPr>
          <w:p w:rsidR="00C14915" w:rsidRPr="00BE74A5" w:rsidRDefault="00C14915" w:rsidP="003A017C">
            <w:pPr>
              <w:rPr>
                <w:bCs/>
                <w:color w:val="000000"/>
                <w:sz w:val="24"/>
                <w:szCs w:val="24"/>
                <w:highlight w:val="green"/>
              </w:rPr>
            </w:pPr>
          </w:p>
        </w:tc>
        <w:tc>
          <w:tcPr>
            <w:tcW w:w="10004" w:type="dxa"/>
            <w:gridSpan w:val="12"/>
            <w:vMerge/>
            <w:hideMark/>
          </w:tcPr>
          <w:p w:rsidR="00C14915" w:rsidRPr="00BE74A5" w:rsidRDefault="00C14915" w:rsidP="003A017C">
            <w:pPr>
              <w:rPr>
                <w:bCs/>
                <w:color w:val="000000"/>
                <w:sz w:val="24"/>
                <w:szCs w:val="24"/>
                <w:highlight w:val="green"/>
              </w:rPr>
            </w:pPr>
          </w:p>
        </w:tc>
      </w:tr>
      <w:tr w:rsidR="00C14915" w:rsidRPr="00BE74A5" w:rsidTr="00D66A57">
        <w:trPr>
          <w:gridAfter w:val="21"/>
          <w:wAfter w:w="9574" w:type="dxa"/>
          <w:trHeight w:val="936"/>
        </w:trPr>
        <w:tc>
          <w:tcPr>
            <w:tcW w:w="840" w:type="dxa"/>
            <w:vMerge/>
            <w:hideMark/>
          </w:tcPr>
          <w:p w:rsidR="00C14915" w:rsidRPr="00BE74A5" w:rsidRDefault="00C14915" w:rsidP="003A017C">
            <w:pPr>
              <w:rPr>
                <w:bCs/>
                <w:color w:val="000000"/>
                <w:sz w:val="24"/>
                <w:szCs w:val="24"/>
              </w:rPr>
            </w:pPr>
          </w:p>
        </w:tc>
        <w:tc>
          <w:tcPr>
            <w:tcW w:w="1982" w:type="dxa"/>
            <w:gridSpan w:val="2"/>
            <w:vMerge/>
            <w:hideMark/>
          </w:tcPr>
          <w:p w:rsidR="00C14915" w:rsidRPr="00BE74A5" w:rsidRDefault="00C14915" w:rsidP="000D0557">
            <w:pPr>
              <w:jc w:val="both"/>
              <w:rPr>
                <w:bCs/>
                <w:color w:val="000000"/>
                <w:sz w:val="24"/>
                <w:szCs w:val="24"/>
              </w:rPr>
            </w:pP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авт</w:t>
            </w:r>
            <w:r w:rsidRPr="00BE74A5">
              <w:rPr>
                <w:bCs/>
                <w:color w:val="000000"/>
                <w:sz w:val="24"/>
                <w:szCs w:val="24"/>
              </w:rPr>
              <w:t>о</w:t>
            </w:r>
            <w:r w:rsidRPr="00BE74A5">
              <w:rPr>
                <w:bCs/>
                <w:color w:val="000000"/>
                <w:sz w:val="24"/>
                <w:szCs w:val="24"/>
              </w:rPr>
              <w:t>номн</w:t>
            </w:r>
            <w:r w:rsidRPr="00BE74A5">
              <w:rPr>
                <w:bCs/>
                <w:color w:val="000000"/>
                <w:sz w:val="24"/>
                <w:szCs w:val="24"/>
              </w:rPr>
              <w:t>о</w:t>
            </w:r>
            <w:r w:rsidRPr="00BE74A5">
              <w:rPr>
                <w:bCs/>
                <w:color w:val="000000"/>
                <w:sz w:val="24"/>
                <w:szCs w:val="24"/>
              </w:rPr>
              <w:t>го о</w:t>
            </w:r>
            <w:r w:rsidRPr="00BE74A5">
              <w:rPr>
                <w:bCs/>
                <w:color w:val="000000"/>
                <w:sz w:val="24"/>
                <w:szCs w:val="24"/>
              </w:rPr>
              <w:t>к</w:t>
            </w:r>
            <w:r w:rsidRPr="00BE74A5">
              <w:rPr>
                <w:bCs/>
                <w:color w:val="000000"/>
                <w:sz w:val="24"/>
                <w:szCs w:val="24"/>
              </w:rPr>
              <w:t>руга</w:t>
            </w:r>
          </w:p>
        </w:tc>
        <w:tc>
          <w:tcPr>
            <w:tcW w:w="1136" w:type="dxa"/>
            <w:gridSpan w:val="2"/>
            <w:vMerge/>
            <w:hideMark/>
          </w:tcPr>
          <w:p w:rsidR="00C14915" w:rsidRPr="00BE74A5" w:rsidRDefault="00C14915" w:rsidP="003A017C">
            <w:pPr>
              <w:rPr>
                <w:bCs/>
                <w:color w:val="000000"/>
                <w:sz w:val="24"/>
                <w:szCs w:val="24"/>
                <w:highlight w:val="green"/>
              </w:rPr>
            </w:pPr>
          </w:p>
        </w:tc>
        <w:tc>
          <w:tcPr>
            <w:tcW w:w="10004" w:type="dxa"/>
            <w:gridSpan w:val="12"/>
            <w:vMerge/>
            <w:hideMark/>
          </w:tcPr>
          <w:p w:rsidR="00C14915" w:rsidRPr="00BE74A5" w:rsidRDefault="00C14915" w:rsidP="003A017C">
            <w:pPr>
              <w:rPr>
                <w:bCs/>
                <w:color w:val="000000"/>
                <w:sz w:val="24"/>
                <w:szCs w:val="24"/>
                <w:highlight w:val="green"/>
              </w:rPr>
            </w:pPr>
          </w:p>
        </w:tc>
      </w:tr>
      <w:tr w:rsidR="00C14915" w:rsidRPr="00BE74A5" w:rsidTr="00D66A57">
        <w:trPr>
          <w:gridAfter w:val="21"/>
          <w:wAfter w:w="9574" w:type="dxa"/>
          <w:trHeight w:val="312"/>
        </w:trPr>
        <w:tc>
          <w:tcPr>
            <w:tcW w:w="840" w:type="dxa"/>
            <w:vMerge/>
            <w:hideMark/>
          </w:tcPr>
          <w:p w:rsidR="00C14915" w:rsidRPr="00BE74A5" w:rsidRDefault="00C14915" w:rsidP="003A017C">
            <w:pPr>
              <w:rPr>
                <w:bCs/>
                <w:color w:val="000000"/>
                <w:sz w:val="24"/>
                <w:szCs w:val="24"/>
              </w:rPr>
            </w:pPr>
          </w:p>
        </w:tc>
        <w:tc>
          <w:tcPr>
            <w:tcW w:w="1982" w:type="dxa"/>
            <w:gridSpan w:val="2"/>
            <w:vMerge/>
            <w:hideMark/>
          </w:tcPr>
          <w:p w:rsidR="00C14915" w:rsidRPr="00BE74A5" w:rsidRDefault="00C14915" w:rsidP="000D0557">
            <w:pPr>
              <w:jc w:val="both"/>
              <w:rPr>
                <w:bCs/>
                <w:color w:val="000000"/>
                <w:sz w:val="24"/>
                <w:szCs w:val="24"/>
              </w:rPr>
            </w:pP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района</w:t>
            </w:r>
          </w:p>
        </w:tc>
        <w:tc>
          <w:tcPr>
            <w:tcW w:w="1136" w:type="dxa"/>
            <w:gridSpan w:val="2"/>
            <w:vMerge/>
            <w:hideMark/>
          </w:tcPr>
          <w:p w:rsidR="00C14915" w:rsidRPr="00BE74A5" w:rsidRDefault="00C14915" w:rsidP="003A017C">
            <w:pPr>
              <w:rPr>
                <w:bCs/>
                <w:color w:val="000000"/>
                <w:sz w:val="24"/>
                <w:szCs w:val="24"/>
                <w:highlight w:val="green"/>
              </w:rPr>
            </w:pPr>
          </w:p>
        </w:tc>
        <w:tc>
          <w:tcPr>
            <w:tcW w:w="10004" w:type="dxa"/>
            <w:gridSpan w:val="12"/>
            <w:vMerge/>
            <w:hideMark/>
          </w:tcPr>
          <w:p w:rsidR="00C14915" w:rsidRPr="00BE74A5" w:rsidRDefault="00C14915" w:rsidP="003A017C">
            <w:pPr>
              <w:rPr>
                <w:bCs/>
                <w:color w:val="000000"/>
                <w:sz w:val="24"/>
                <w:szCs w:val="24"/>
                <w:highlight w:val="green"/>
              </w:rPr>
            </w:pPr>
          </w:p>
        </w:tc>
      </w:tr>
      <w:tr w:rsidR="00C14915" w:rsidRPr="00BE74A5" w:rsidTr="00D66A57">
        <w:trPr>
          <w:gridAfter w:val="21"/>
          <w:wAfter w:w="9574" w:type="dxa"/>
          <w:trHeight w:val="1872"/>
        </w:trPr>
        <w:tc>
          <w:tcPr>
            <w:tcW w:w="840" w:type="dxa"/>
            <w:vMerge/>
            <w:hideMark/>
          </w:tcPr>
          <w:p w:rsidR="00C14915" w:rsidRPr="00BE74A5" w:rsidRDefault="00C14915" w:rsidP="003A017C">
            <w:pPr>
              <w:rPr>
                <w:bCs/>
                <w:color w:val="000000"/>
                <w:sz w:val="24"/>
                <w:szCs w:val="24"/>
              </w:rPr>
            </w:pPr>
          </w:p>
        </w:tc>
        <w:tc>
          <w:tcPr>
            <w:tcW w:w="1982" w:type="dxa"/>
            <w:gridSpan w:val="2"/>
            <w:vMerge/>
            <w:hideMark/>
          </w:tcPr>
          <w:p w:rsidR="00C14915" w:rsidRPr="00BE74A5" w:rsidRDefault="00C14915" w:rsidP="000D0557">
            <w:pPr>
              <w:jc w:val="both"/>
              <w:rPr>
                <w:bCs/>
                <w:color w:val="000000"/>
                <w:sz w:val="24"/>
                <w:szCs w:val="24"/>
              </w:rPr>
            </w:pP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в том числе бе</w:t>
            </w:r>
            <w:r w:rsidRPr="00BE74A5">
              <w:rPr>
                <w:bCs/>
                <w:color w:val="000000"/>
                <w:sz w:val="24"/>
                <w:szCs w:val="24"/>
              </w:rPr>
              <w:t>з</w:t>
            </w:r>
            <w:r w:rsidRPr="00BE74A5">
              <w:rPr>
                <w:bCs/>
                <w:color w:val="000000"/>
                <w:sz w:val="24"/>
                <w:szCs w:val="24"/>
              </w:rPr>
              <w:t>во</w:t>
            </w:r>
            <w:r w:rsidRPr="00BE74A5">
              <w:rPr>
                <w:bCs/>
                <w:color w:val="000000"/>
                <w:sz w:val="24"/>
                <w:szCs w:val="24"/>
              </w:rPr>
              <w:t>з</w:t>
            </w:r>
            <w:r w:rsidRPr="00BE74A5">
              <w:rPr>
                <w:bCs/>
                <w:color w:val="000000"/>
                <w:sz w:val="24"/>
                <w:szCs w:val="24"/>
              </w:rPr>
              <w:t>мез</w:t>
            </w:r>
            <w:r w:rsidRPr="00BE74A5">
              <w:rPr>
                <w:bCs/>
                <w:color w:val="000000"/>
                <w:sz w:val="24"/>
                <w:szCs w:val="24"/>
              </w:rPr>
              <w:t>д</w:t>
            </w:r>
            <w:r w:rsidRPr="00BE74A5">
              <w:rPr>
                <w:bCs/>
                <w:color w:val="000000"/>
                <w:sz w:val="24"/>
                <w:szCs w:val="24"/>
              </w:rPr>
              <w:t>ные пост</w:t>
            </w:r>
            <w:r w:rsidRPr="00BE74A5">
              <w:rPr>
                <w:bCs/>
                <w:color w:val="000000"/>
                <w:sz w:val="24"/>
                <w:szCs w:val="24"/>
              </w:rPr>
              <w:t>у</w:t>
            </w:r>
            <w:r w:rsidRPr="00BE74A5">
              <w:rPr>
                <w:bCs/>
                <w:color w:val="000000"/>
                <w:sz w:val="24"/>
                <w:szCs w:val="24"/>
              </w:rPr>
              <w:t>пления физ</w:t>
            </w:r>
            <w:r w:rsidRPr="00BE74A5">
              <w:rPr>
                <w:bCs/>
                <w:color w:val="000000"/>
                <w:sz w:val="24"/>
                <w:szCs w:val="24"/>
              </w:rPr>
              <w:t>и</w:t>
            </w:r>
            <w:r w:rsidRPr="00BE74A5">
              <w:rPr>
                <w:bCs/>
                <w:color w:val="000000"/>
                <w:sz w:val="24"/>
                <w:szCs w:val="24"/>
              </w:rPr>
              <w:t>ческих и юр</w:t>
            </w:r>
            <w:r w:rsidRPr="00BE74A5">
              <w:rPr>
                <w:bCs/>
                <w:color w:val="000000"/>
                <w:sz w:val="24"/>
                <w:szCs w:val="24"/>
              </w:rPr>
              <w:t>и</w:t>
            </w:r>
            <w:r w:rsidRPr="00BE74A5">
              <w:rPr>
                <w:bCs/>
                <w:color w:val="000000"/>
                <w:sz w:val="24"/>
                <w:szCs w:val="24"/>
              </w:rPr>
              <w:t>дич</w:t>
            </w:r>
            <w:r w:rsidRPr="00BE74A5">
              <w:rPr>
                <w:bCs/>
                <w:color w:val="000000"/>
                <w:sz w:val="24"/>
                <w:szCs w:val="24"/>
              </w:rPr>
              <w:t>е</w:t>
            </w:r>
            <w:r w:rsidRPr="00BE74A5">
              <w:rPr>
                <w:bCs/>
                <w:color w:val="000000"/>
                <w:sz w:val="24"/>
                <w:szCs w:val="24"/>
              </w:rPr>
              <w:t>ских лиц</w:t>
            </w:r>
          </w:p>
        </w:tc>
        <w:tc>
          <w:tcPr>
            <w:tcW w:w="1136" w:type="dxa"/>
            <w:gridSpan w:val="2"/>
            <w:vMerge/>
            <w:hideMark/>
          </w:tcPr>
          <w:p w:rsidR="00C14915" w:rsidRPr="00BE74A5" w:rsidRDefault="00C14915" w:rsidP="003A017C">
            <w:pPr>
              <w:rPr>
                <w:bCs/>
                <w:color w:val="000000"/>
                <w:sz w:val="24"/>
                <w:szCs w:val="24"/>
              </w:rPr>
            </w:pPr>
          </w:p>
        </w:tc>
        <w:tc>
          <w:tcPr>
            <w:tcW w:w="10004" w:type="dxa"/>
            <w:gridSpan w:val="12"/>
            <w:vMerge/>
            <w:hideMark/>
          </w:tcPr>
          <w:p w:rsidR="00C14915" w:rsidRPr="00BE74A5" w:rsidRDefault="00C14915" w:rsidP="003A017C">
            <w:pPr>
              <w:rPr>
                <w:bCs/>
                <w:color w:val="000000"/>
                <w:sz w:val="24"/>
                <w:szCs w:val="24"/>
                <w:highlight w:val="green"/>
              </w:rPr>
            </w:pPr>
          </w:p>
        </w:tc>
      </w:tr>
      <w:tr w:rsidR="00C14915" w:rsidRPr="00BE74A5" w:rsidTr="00D66A57">
        <w:trPr>
          <w:gridAfter w:val="21"/>
          <w:wAfter w:w="9574" w:type="dxa"/>
          <w:trHeight w:val="624"/>
        </w:trPr>
        <w:tc>
          <w:tcPr>
            <w:tcW w:w="840" w:type="dxa"/>
            <w:vMerge/>
            <w:hideMark/>
          </w:tcPr>
          <w:p w:rsidR="00C14915" w:rsidRPr="00BE74A5" w:rsidRDefault="00C14915" w:rsidP="003A017C">
            <w:pPr>
              <w:rPr>
                <w:b/>
                <w:bCs/>
                <w:color w:val="000000"/>
                <w:sz w:val="24"/>
                <w:szCs w:val="24"/>
              </w:rPr>
            </w:pPr>
          </w:p>
        </w:tc>
        <w:tc>
          <w:tcPr>
            <w:tcW w:w="1982" w:type="dxa"/>
            <w:gridSpan w:val="2"/>
            <w:vMerge/>
            <w:hideMark/>
          </w:tcPr>
          <w:p w:rsidR="00C14915" w:rsidRPr="00BE74A5" w:rsidRDefault="00C14915" w:rsidP="000D0557">
            <w:pPr>
              <w:jc w:val="both"/>
              <w:rPr>
                <w:b/>
                <w:bCs/>
                <w:color w:val="000000"/>
                <w:sz w:val="24"/>
                <w:szCs w:val="24"/>
              </w:rPr>
            </w:pP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пос</w:t>
            </w:r>
            <w:r w:rsidRPr="00BE74A5">
              <w:rPr>
                <w:bCs/>
                <w:color w:val="000000"/>
                <w:sz w:val="24"/>
                <w:szCs w:val="24"/>
              </w:rPr>
              <w:t>е</w:t>
            </w:r>
            <w:r w:rsidRPr="00BE74A5">
              <w:rPr>
                <w:bCs/>
                <w:color w:val="000000"/>
                <w:sz w:val="24"/>
                <w:szCs w:val="24"/>
              </w:rPr>
              <w:lastRenderedPageBreak/>
              <w:t>лений</w:t>
            </w:r>
          </w:p>
        </w:tc>
        <w:tc>
          <w:tcPr>
            <w:tcW w:w="1136" w:type="dxa"/>
            <w:gridSpan w:val="2"/>
            <w:vMerge/>
            <w:hideMark/>
          </w:tcPr>
          <w:p w:rsidR="00C14915" w:rsidRPr="00BE74A5" w:rsidRDefault="00C14915" w:rsidP="003A017C">
            <w:pPr>
              <w:rPr>
                <w:b/>
                <w:bCs/>
                <w:color w:val="000000"/>
                <w:sz w:val="24"/>
                <w:szCs w:val="24"/>
              </w:rPr>
            </w:pPr>
          </w:p>
        </w:tc>
        <w:tc>
          <w:tcPr>
            <w:tcW w:w="10004" w:type="dxa"/>
            <w:gridSpan w:val="12"/>
            <w:vMerge/>
            <w:hideMark/>
          </w:tcPr>
          <w:p w:rsidR="00C14915" w:rsidRPr="00BE74A5" w:rsidRDefault="00C14915" w:rsidP="003A017C">
            <w:pPr>
              <w:rPr>
                <w:b/>
                <w:bCs/>
                <w:color w:val="000000"/>
                <w:sz w:val="24"/>
                <w:szCs w:val="24"/>
                <w:highlight w:val="green"/>
              </w:rPr>
            </w:pPr>
          </w:p>
        </w:tc>
      </w:tr>
      <w:tr w:rsidR="00C14915" w:rsidRPr="00BE74A5" w:rsidTr="00D66A57">
        <w:trPr>
          <w:gridAfter w:val="21"/>
          <w:wAfter w:w="9574" w:type="dxa"/>
          <w:trHeight w:val="936"/>
        </w:trPr>
        <w:tc>
          <w:tcPr>
            <w:tcW w:w="840" w:type="dxa"/>
            <w:vMerge/>
            <w:hideMark/>
          </w:tcPr>
          <w:p w:rsidR="00C14915" w:rsidRPr="00BE74A5" w:rsidRDefault="00C14915" w:rsidP="003A017C">
            <w:pPr>
              <w:rPr>
                <w:b/>
                <w:bCs/>
                <w:color w:val="000000"/>
                <w:sz w:val="24"/>
                <w:szCs w:val="24"/>
              </w:rPr>
            </w:pPr>
          </w:p>
        </w:tc>
        <w:tc>
          <w:tcPr>
            <w:tcW w:w="1982" w:type="dxa"/>
            <w:gridSpan w:val="2"/>
            <w:vMerge/>
            <w:hideMark/>
          </w:tcPr>
          <w:p w:rsidR="00C14915" w:rsidRPr="00BE74A5" w:rsidRDefault="00C14915" w:rsidP="000D0557">
            <w:pPr>
              <w:jc w:val="both"/>
              <w:rPr>
                <w:b/>
                <w:bCs/>
                <w:color w:val="000000"/>
                <w:sz w:val="24"/>
                <w:szCs w:val="24"/>
              </w:rPr>
            </w:pP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иные вн</w:t>
            </w:r>
            <w:r w:rsidRPr="00BE74A5">
              <w:rPr>
                <w:bCs/>
                <w:color w:val="000000"/>
                <w:sz w:val="24"/>
                <w:szCs w:val="24"/>
              </w:rPr>
              <w:t>е</w:t>
            </w:r>
            <w:r w:rsidRPr="00BE74A5">
              <w:rPr>
                <w:bCs/>
                <w:color w:val="000000"/>
                <w:sz w:val="24"/>
                <w:szCs w:val="24"/>
              </w:rPr>
              <w:t>бю</w:t>
            </w:r>
            <w:r w:rsidRPr="00BE74A5">
              <w:rPr>
                <w:bCs/>
                <w:color w:val="000000"/>
                <w:sz w:val="24"/>
                <w:szCs w:val="24"/>
              </w:rPr>
              <w:t>д</w:t>
            </w:r>
            <w:r w:rsidRPr="00BE74A5">
              <w:rPr>
                <w:bCs/>
                <w:color w:val="000000"/>
                <w:sz w:val="24"/>
                <w:szCs w:val="24"/>
              </w:rPr>
              <w:t>жетные исто</w:t>
            </w:r>
            <w:r w:rsidRPr="00BE74A5">
              <w:rPr>
                <w:bCs/>
                <w:color w:val="000000"/>
                <w:sz w:val="24"/>
                <w:szCs w:val="24"/>
              </w:rPr>
              <w:t>ч</w:t>
            </w:r>
            <w:r w:rsidRPr="00BE74A5">
              <w:rPr>
                <w:bCs/>
                <w:color w:val="000000"/>
                <w:sz w:val="24"/>
                <w:szCs w:val="24"/>
              </w:rPr>
              <w:t>ники</w:t>
            </w:r>
          </w:p>
        </w:tc>
        <w:tc>
          <w:tcPr>
            <w:tcW w:w="1136" w:type="dxa"/>
            <w:gridSpan w:val="2"/>
            <w:vMerge/>
            <w:hideMark/>
          </w:tcPr>
          <w:p w:rsidR="00C14915" w:rsidRPr="00BE74A5" w:rsidRDefault="00C14915" w:rsidP="003A017C">
            <w:pPr>
              <w:rPr>
                <w:b/>
                <w:bCs/>
                <w:color w:val="000000"/>
                <w:sz w:val="24"/>
                <w:szCs w:val="24"/>
              </w:rPr>
            </w:pPr>
          </w:p>
        </w:tc>
        <w:tc>
          <w:tcPr>
            <w:tcW w:w="10004" w:type="dxa"/>
            <w:gridSpan w:val="12"/>
            <w:vMerge/>
            <w:hideMark/>
          </w:tcPr>
          <w:p w:rsidR="00C14915" w:rsidRPr="00BE74A5" w:rsidRDefault="00C14915" w:rsidP="003A017C">
            <w:pPr>
              <w:rPr>
                <w:b/>
                <w:bCs/>
                <w:color w:val="000000"/>
                <w:sz w:val="24"/>
                <w:szCs w:val="24"/>
                <w:highlight w:val="green"/>
              </w:rPr>
            </w:pPr>
          </w:p>
        </w:tc>
      </w:tr>
      <w:tr w:rsidR="00C14915" w:rsidRPr="00BE74A5" w:rsidTr="00D66A57">
        <w:trPr>
          <w:gridAfter w:val="21"/>
          <w:wAfter w:w="9574" w:type="dxa"/>
          <w:trHeight w:val="624"/>
        </w:trPr>
        <w:tc>
          <w:tcPr>
            <w:tcW w:w="840" w:type="dxa"/>
            <w:hideMark/>
          </w:tcPr>
          <w:p w:rsidR="00C14915" w:rsidRPr="00BE74A5" w:rsidRDefault="00C14915" w:rsidP="003A017C">
            <w:pPr>
              <w:jc w:val="center"/>
              <w:rPr>
                <w:color w:val="000000"/>
                <w:sz w:val="24"/>
                <w:szCs w:val="24"/>
              </w:rPr>
            </w:pPr>
            <w:r w:rsidRPr="00BE74A5">
              <w:rPr>
                <w:color w:val="000000"/>
                <w:sz w:val="24"/>
                <w:szCs w:val="24"/>
              </w:rPr>
              <w:t>2.5.1.</w:t>
            </w:r>
          </w:p>
        </w:tc>
        <w:tc>
          <w:tcPr>
            <w:tcW w:w="1982" w:type="dxa"/>
            <w:gridSpan w:val="2"/>
            <w:hideMark/>
          </w:tcPr>
          <w:p w:rsidR="00C14915" w:rsidRPr="00BE74A5" w:rsidRDefault="00C14915" w:rsidP="000D0557">
            <w:pPr>
              <w:jc w:val="both"/>
              <w:rPr>
                <w:color w:val="000000"/>
                <w:sz w:val="24"/>
                <w:szCs w:val="24"/>
              </w:rPr>
            </w:pPr>
            <w:r w:rsidRPr="00BE74A5">
              <w:rPr>
                <w:color w:val="000000"/>
                <w:sz w:val="24"/>
                <w:szCs w:val="24"/>
              </w:rPr>
              <w:t>Применение бюджетных мер принуждения за совершение бюджетного н</w:t>
            </w:r>
            <w:r w:rsidRPr="00BE74A5">
              <w:rPr>
                <w:color w:val="000000"/>
                <w:sz w:val="24"/>
                <w:szCs w:val="24"/>
              </w:rPr>
              <w:t>а</w:t>
            </w:r>
            <w:r w:rsidRPr="00BE74A5">
              <w:rPr>
                <w:color w:val="000000"/>
                <w:sz w:val="24"/>
                <w:szCs w:val="24"/>
              </w:rPr>
              <w:t>рушения</w:t>
            </w: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х</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0004" w:type="dxa"/>
            <w:gridSpan w:val="12"/>
            <w:hideMark/>
          </w:tcPr>
          <w:p w:rsidR="00C14915" w:rsidRPr="00BE74A5" w:rsidRDefault="00C14915" w:rsidP="003A017C">
            <w:pPr>
              <w:jc w:val="center"/>
              <w:rPr>
                <w:color w:val="000000"/>
                <w:sz w:val="24"/>
                <w:szCs w:val="24"/>
                <w:highlight w:val="green"/>
              </w:rPr>
            </w:pPr>
            <w:r w:rsidRPr="00BE74A5">
              <w:rPr>
                <w:color w:val="000000"/>
                <w:sz w:val="24"/>
                <w:szCs w:val="24"/>
              </w:rPr>
              <w:t> </w:t>
            </w:r>
          </w:p>
        </w:tc>
      </w:tr>
      <w:tr w:rsidR="00C14915" w:rsidRPr="00BE74A5" w:rsidTr="00D66A57">
        <w:trPr>
          <w:gridAfter w:val="21"/>
          <w:wAfter w:w="9574" w:type="dxa"/>
          <w:trHeight w:val="312"/>
        </w:trPr>
        <w:tc>
          <w:tcPr>
            <w:tcW w:w="840" w:type="dxa"/>
            <w:vMerge w:val="restart"/>
            <w:hideMark/>
          </w:tcPr>
          <w:p w:rsidR="00C14915" w:rsidRPr="00BE74A5" w:rsidRDefault="00C14915" w:rsidP="003A017C">
            <w:pPr>
              <w:jc w:val="center"/>
              <w:rPr>
                <w:bCs/>
                <w:color w:val="000000"/>
                <w:sz w:val="24"/>
                <w:szCs w:val="24"/>
              </w:rPr>
            </w:pPr>
            <w:r w:rsidRPr="00BE74A5">
              <w:rPr>
                <w:bCs/>
                <w:color w:val="000000"/>
                <w:sz w:val="24"/>
                <w:szCs w:val="24"/>
              </w:rPr>
              <w:t>2.6.</w:t>
            </w:r>
          </w:p>
        </w:tc>
        <w:tc>
          <w:tcPr>
            <w:tcW w:w="1982" w:type="dxa"/>
            <w:gridSpan w:val="2"/>
            <w:vMerge w:val="restart"/>
            <w:hideMark/>
          </w:tcPr>
          <w:p w:rsidR="00C14915" w:rsidRPr="00BE74A5" w:rsidRDefault="00C14915" w:rsidP="000D0557">
            <w:pPr>
              <w:jc w:val="both"/>
              <w:rPr>
                <w:bCs/>
                <w:color w:val="000000"/>
                <w:sz w:val="24"/>
                <w:szCs w:val="24"/>
              </w:rPr>
            </w:pPr>
            <w:r w:rsidRPr="00BE74A5">
              <w:rPr>
                <w:bCs/>
                <w:color w:val="000000"/>
                <w:sz w:val="24"/>
                <w:szCs w:val="24"/>
              </w:rPr>
              <w:t>Повышение ф</w:t>
            </w:r>
            <w:r w:rsidRPr="00BE74A5">
              <w:rPr>
                <w:bCs/>
                <w:color w:val="000000"/>
                <w:sz w:val="24"/>
                <w:szCs w:val="24"/>
              </w:rPr>
              <w:t>и</w:t>
            </w:r>
            <w:r w:rsidRPr="00BE74A5">
              <w:rPr>
                <w:bCs/>
                <w:color w:val="000000"/>
                <w:sz w:val="24"/>
                <w:szCs w:val="24"/>
              </w:rPr>
              <w:t>нансовой гр</w:t>
            </w:r>
            <w:r w:rsidRPr="00BE74A5">
              <w:rPr>
                <w:bCs/>
                <w:color w:val="000000"/>
                <w:sz w:val="24"/>
                <w:szCs w:val="24"/>
              </w:rPr>
              <w:t>а</w:t>
            </w:r>
            <w:r w:rsidRPr="00BE74A5">
              <w:rPr>
                <w:bCs/>
                <w:color w:val="000000"/>
                <w:sz w:val="24"/>
                <w:szCs w:val="24"/>
              </w:rPr>
              <w:t>мотности нас</w:t>
            </w:r>
            <w:r w:rsidRPr="00BE74A5">
              <w:rPr>
                <w:bCs/>
                <w:color w:val="000000"/>
                <w:sz w:val="24"/>
                <w:szCs w:val="24"/>
              </w:rPr>
              <w:t>е</w:t>
            </w:r>
            <w:r w:rsidRPr="00BE74A5">
              <w:rPr>
                <w:bCs/>
                <w:color w:val="000000"/>
                <w:sz w:val="24"/>
                <w:szCs w:val="24"/>
              </w:rPr>
              <w:t>ления вНижн</w:t>
            </w:r>
            <w:r w:rsidRPr="00BE74A5">
              <w:rPr>
                <w:bCs/>
                <w:color w:val="000000"/>
                <w:sz w:val="24"/>
                <w:szCs w:val="24"/>
              </w:rPr>
              <w:t>е</w:t>
            </w:r>
            <w:r w:rsidRPr="00BE74A5">
              <w:rPr>
                <w:bCs/>
                <w:color w:val="000000"/>
                <w:sz w:val="24"/>
                <w:szCs w:val="24"/>
              </w:rPr>
              <w:t>вартовском ра</w:t>
            </w:r>
            <w:r w:rsidRPr="00BE74A5">
              <w:rPr>
                <w:bCs/>
                <w:color w:val="000000"/>
                <w:sz w:val="24"/>
                <w:szCs w:val="24"/>
              </w:rPr>
              <w:t>й</w:t>
            </w:r>
            <w:r w:rsidRPr="00BE74A5">
              <w:rPr>
                <w:bCs/>
                <w:color w:val="000000"/>
                <w:sz w:val="24"/>
                <w:szCs w:val="24"/>
              </w:rPr>
              <w:t>оне</w:t>
            </w:r>
          </w:p>
        </w:tc>
        <w:tc>
          <w:tcPr>
            <w:tcW w:w="1134" w:type="dxa"/>
            <w:vMerge w:val="restart"/>
            <w:hideMark/>
          </w:tcPr>
          <w:p w:rsidR="00C14915" w:rsidRPr="00BE74A5" w:rsidRDefault="00C14915" w:rsidP="000D0557">
            <w:pPr>
              <w:jc w:val="both"/>
              <w:rPr>
                <w:color w:val="000000"/>
                <w:sz w:val="24"/>
                <w:szCs w:val="24"/>
              </w:rPr>
            </w:pPr>
            <w:r w:rsidRPr="00BE74A5">
              <w:rPr>
                <w:color w:val="000000"/>
                <w:sz w:val="24"/>
                <w:szCs w:val="24"/>
              </w:rPr>
              <w:t>депа</w:t>
            </w:r>
            <w:r w:rsidRPr="00BE74A5">
              <w:rPr>
                <w:color w:val="000000"/>
                <w:sz w:val="24"/>
                <w:szCs w:val="24"/>
              </w:rPr>
              <w:t>р</w:t>
            </w:r>
            <w:r w:rsidRPr="00BE74A5">
              <w:rPr>
                <w:color w:val="000000"/>
                <w:sz w:val="24"/>
                <w:szCs w:val="24"/>
              </w:rPr>
              <w:t>тамент фина</w:t>
            </w:r>
            <w:r w:rsidRPr="00BE74A5">
              <w:rPr>
                <w:color w:val="000000"/>
                <w:sz w:val="24"/>
                <w:szCs w:val="24"/>
              </w:rPr>
              <w:t>н</w:t>
            </w:r>
            <w:r w:rsidRPr="00BE74A5">
              <w:rPr>
                <w:color w:val="000000"/>
                <w:sz w:val="24"/>
                <w:szCs w:val="24"/>
              </w:rPr>
              <w:t>сов а</w:t>
            </w:r>
            <w:r w:rsidRPr="00BE74A5">
              <w:rPr>
                <w:color w:val="000000"/>
                <w:sz w:val="24"/>
                <w:szCs w:val="24"/>
              </w:rPr>
              <w:t>д</w:t>
            </w:r>
            <w:r w:rsidRPr="00BE74A5">
              <w:rPr>
                <w:color w:val="000000"/>
                <w:sz w:val="24"/>
                <w:szCs w:val="24"/>
              </w:rPr>
              <w:t>минис</w:t>
            </w:r>
            <w:r w:rsidRPr="00BE74A5">
              <w:rPr>
                <w:color w:val="000000"/>
                <w:sz w:val="24"/>
                <w:szCs w:val="24"/>
              </w:rPr>
              <w:t>т</w:t>
            </w:r>
            <w:r w:rsidRPr="00BE74A5">
              <w:rPr>
                <w:color w:val="000000"/>
                <w:sz w:val="24"/>
                <w:szCs w:val="24"/>
              </w:rPr>
              <w:t>рации района</w:t>
            </w: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всего</w:t>
            </w:r>
          </w:p>
        </w:tc>
        <w:tc>
          <w:tcPr>
            <w:tcW w:w="1136" w:type="dxa"/>
            <w:gridSpan w:val="2"/>
            <w:vMerge w:val="restart"/>
            <w:hideMark/>
          </w:tcPr>
          <w:p w:rsidR="00C14915" w:rsidRPr="00BE74A5" w:rsidRDefault="00C14915" w:rsidP="000D0557">
            <w:pPr>
              <w:jc w:val="center"/>
              <w:rPr>
                <w:bCs/>
                <w:color w:val="000000"/>
                <w:sz w:val="24"/>
                <w:szCs w:val="24"/>
              </w:rPr>
            </w:pPr>
            <w:r w:rsidRPr="00BE74A5">
              <w:rPr>
                <w:bCs/>
                <w:color w:val="000000"/>
                <w:sz w:val="24"/>
                <w:szCs w:val="24"/>
              </w:rPr>
              <w:t>неп</w:t>
            </w:r>
            <w:r w:rsidRPr="00BE74A5">
              <w:rPr>
                <w:bCs/>
                <w:color w:val="000000"/>
                <w:sz w:val="24"/>
                <w:szCs w:val="24"/>
              </w:rPr>
              <w:t>о</w:t>
            </w:r>
            <w:r w:rsidRPr="00BE74A5">
              <w:rPr>
                <w:bCs/>
                <w:color w:val="000000"/>
                <w:sz w:val="24"/>
                <w:szCs w:val="24"/>
              </w:rPr>
              <w:t>средс</w:t>
            </w:r>
            <w:r w:rsidRPr="00BE74A5">
              <w:rPr>
                <w:bCs/>
                <w:color w:val="000000"/>
                <w:sz w:val="24"/>
                <w:szCs w:val="24"/>
              </w:rPr>
              <w:t>т</w:t>
            </w:r>
            <w:r w:rsidRPr="00BE74A5">
              <w:rPr>
                <w:bCs/>
                <w:color w:val="000000"/>
                <w:sz w:val="24"/>
                <w:szCs w:val="24"/>
              </w:rPr>
              <w:t>венные резул</w:t>
            </w:r>
            <w:r w:rsidRPr="00BE74A5">
              <w:rPr>
                <w:bCs/>
                <w:color w:val="000000"/>
                <w:sz w:val="24"/>
                <w:szCs w:val="24"/>
              </w:rPr>
              <w:t>ь</w:t>
            </w:r>
            <w:r w:rsidRPr="00BE74A5">
              <w:rPr>
                <w:bCs/>
                <w:color w:val="000000"/>
                <w:sz w:val="24"/>
                <w:szCs w:val="24"/>
              </w:rPr>
              <w:t>таты: пункты 16, 17</w:t>
            </w:r>
          </w:p>
        </w:tc>
        <w:tc>
          <w:tcPr>
            <w:tcW w:w="10004" w:type="dxa"/>
            <w:gridSpan w:val="12"/>
            <w:vMerge w:val="restart"/>
            <w:hideMark/>
          </w:tcPr>
          <w:p w:rsidR="00C14915" w:rsidRPr="00BE74A5" w:rsidRDefault="00C14915" w:rsidP="003A017C">
            <w:pPr>
              <w:rPr>
                <w:bCs/>
                <w:color w:val="000000"/>
                <w:sz w:val="24"/>
                <w:szCs w:val="24"/>
              </w:rPr>
            </w:pPr>
            <w:r w:rsidRPr="00BE74A5">
              <w:rPr>
                <w:bCs/>
                <w:color w:val="000000"/>
                <w:sz w:val="24"/>
                <w:szCs w:val="24"/>
              </w:rPr>
              <w:t>за счет финансирования основной деятельности ответственного исполнителя муниципальной программы</w:t>
            </w:r>
          </w:p>
        </w:tc>
      </w:tr>
      <w:tr w:rsidR="00C14915" w:rsidRPr="00BE74A5" w:rsidTr="00D66A57">
        <w:trPr>
          <w:gridAfter w:val="21"/>
          <w:wAfter w:w="9574" w:type="dxa"/>
          <w:trHeight w:val="624"/>
        </w:trPr>
        <w:tc>
          <w:tcPr>
            <w:tcW w:w="840" w:type="dxa"/>
            <w:vMerge/>
            <w:hideMark/>
          </w:tcPr>
          <w:p w:rsidR="00C14915" w:rsidRPr="00BE74A5" w:rsidRDefault="00C14915" w:rsidP="003A017C">
            <w:pPr>
              <w:rPr>
                <w:bCs/>
                <w:color w:val="000000"/>
                <w:sz w:val="24"/>
                <w:szCs w:val="24"/>
              </w:rPr>
            </w:pPr>
          </w:p>
        </w:tc>
        <w:tc>
          <w:tcPr>
            <w:tcW w:w="1982" w:type="dxa"/>
            <w:gridSpan w:val="2"/>
            <w:vMerge/>
            <w:hideMark/>
          </w:tcPr>
          <w:p w:rsidR="00C14915" w:rsidRPr="00BE74A5" w:rsidRDefault="00C14915" w:rsidP="000D0557">
            <w:pPr>
              <w:jc w:val="both"/>
              <w:rPr>
                <w:bCs/>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фед</w:t>
            </w:r>
            <w:r w:rsidRPr="00BE74A5">
              <w:rPr>
                <w:bCs/>
                <w:color w:val="000000"/>
                <w:sz w:val="24"/>
                <w:szCs w:val="24"/>
              </w:rPr>
              <w:t>е</w:t>
            </w:r>
            <w:r w:rsidRPr="00BE74A5">
              <w:rPr>
                <w:bCs/>
                <w:color w:val="000000"/>
                <w:sz w:val="24"/>
                <w:szCs w:val="24"/>
              </w:rPr>
              <w:t>рал</w:t>
            </w:r>
            <w:r w:rsidRPr="00BE74A5">
              <w:rPr>
                <w:bCs/>
                <w:color w:val="000000"/>
                <w:sz w:val="24"/>
                <w:szCs w:val="24"/>
              </w:rPr>
              <w:t>ь</w:t>
            </w:r>
            <w:r w:rsidRPr="00BE74A5">
              <w:rPr>
                <w:bCs/>
                <w:color w:val="000000"/>
                <w:sz w:val="24"/>
                <w:szCs w:val="24"/>
              </w:rPr>
              <w:t>ный бю</w:t>
            </w:r>
            <w:r w:rsidRPr="00BE74A5">
              <w:rPr>
                <w:bCs/>
                <w:color w:val="000000"/>
                <w:sz w:val="24"/>
                <w:szCs w:val="24"/>
              </w:rPr>
              <w:t>д</w:t>
            </w:r>
            <w:r w:rsidRPr="00BE74A5">
              <w:rPr>
                <w:bCs/>
                <w:color w:val="000000"/>
                <w:sz w:val="24"/>
                <w:szCs w:val="24"/>
              </w:rPr>
              <w:t>жет</w:t>
            </w:r>
          </w:p>
        </w:tc>
        <w:tc>
          <w:tcPr>
            <w:tcW w:w="1136" w:type="dxa"/>
            <w:gridSpan w:val="2"/>
            <w:vMerge/>
            <w:hideMark/>
          </w:tcPr>
          <w:p w:rsidR="00C14915" w:rsidRPr="00BE74A5" w:rsidRDefault="00C14915" w:rsidP="003A017C">
            <w:pPr>
              <w:rPr>
                <w:bCs/>
                <w:color w:val="000000"/>
                <w:sz w:val="24"/>
                <w:szCs w:val="24"/>
              </w:rPr>
            </w:pPr>
          </w:p>
        </w:tc>
        <w:tc>
          <w:tcPr>
            <w:tcW w:w="10004" w:type="dxa"/>
            <w:gridSpan w:val="12"/>
            <w:vMerge/>
            <w:hideMark/>
          </w:tcPr>
          <w:p w:rsidR="00C14915" w:rsidRPr="00BE74A5" w:rsidRDefault="00C14915" w:rsidP="003A017C">
            <w:pPr>
              <w:rPr>
                <w:bCs/>
                <w:color w:val="000000"/>
                <w:sz w:val="24"/>
                <w:szCs w:val="24"/>
              </w:rPr>
            </w:pPr>
          </w:p>
        </w:tc>
      </w:tr>
      <w:tr w:rsidR="00C14915" w:rsidRPr="00BE74A5" w:rsidTr="00D66A57">
        <w:trPr>
          <w:gridAfter w:val="21"/>
          <w:wAfter w:w="9574" w:type="dxa"/>
          <w:trHeight w:val="936"/>
        </w:trPr>
        <w:tc>
          <w:tcPr>
            <w:tcW w:w="840" w:type="dxa"/>
            <w:vMerge/>
            <w:hideMark/>
          </w:tcPr>
          <w:p w:rsidR="00C14915" w:rsidRPr="00BE74A5" w:rsidRDefault="00C14915" w:rsidP="003A017C">
            <w:pPr>
              <w:rPr>
                <w:bCs/>
                <w:color w:val="000000"/>
                <w:sz w:val="24"/>
                <w:szCs w:val="24"/>
              </w:rPr>
            </w:pPr>
          </w:p>
        </w:tc>
        <w:tc>
          <w:tcPr>
            <w:tcW w:w="1982" w:type="dxa"/>
            <w:gridSpan w:val="2"/>
            <w:vMerge/>
            <w:hideMark/>
          </w:tcPr>
          <w:p w:rsidR="00C14915" w:rsidRPr="00BE74A5" w:rsidRDefault="00C14915" w:rsidP="000D0557">
            <w:pPr>
              <w:jc w:val="both"/>
              <w:rPr>
                <w:bCs/>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авт</w:t>
            </w:r>
            <w:r w:rsidRPr="00BE74A5">
              <w:rPr>
                <w:bCs/>
                <w:color w:val="000000"/>
                <w:sz w:val="24"/>
                <w:szCs w:val="24"/>
              </w:rPr>
              <w:t>о</w:t>
            </w:r>
            <w:r w:rsidRPr="00BE74A5">
              <w:rPr>
                <w:bCs/>
                <w:color w:val="000000"/>
                <w:sz w:val="24"/>
                <w:szCs w:val="24"/>
              </w:rPr>
              <w:t>номн</w:t>
            </w:r>
            <w:r w:rsidRPr="00BE74A5">
              <w:rPr>
                <w:bCs/>
                <w:color w:val="000000"/>
                <w:sz w:val="24"/>
                <w:szCs w:val="24"/>
              </w:rPr>
              <w:t>о</w:t>
            </w:r>
            <w:r w:rsidRPr="00BE74A5">
              <w:rPr>
                <w:bCs/>
                <w:color w:val="000000"/>
                <w:sz w:val="24"/>
                <w:szCs w:val="24"/>
              </w:rPr>
              <w:t>го о</w:t>
            </w:r>
            <w:r w:rsidRPr="00BE74A5">
              <w:rPr>
                <w:bCs/>
                <w:color w:val="000000"/>
                <w:sz w:val="24"/>
                <w:szCs w:val="24"/>
              </w:rPr>
              <w:t>к</w:t>
            </w:r>
            <w:r w:rsidRPr="00BE74A5">
              <w:rPr>
                <w:bCs/>
                <w:color w:val="000000"/>
                <w:sz w:val="24"/>
                <w:szCs w:val="24"/>
              </w:rPr>
              <w:t>руга</w:t>
            </w:r>
          </w:p>
        </w:tc>
        <w:tc>
          <w:tcPr>
            <w:tcW w:w="1136" w:type="dxa"/>
            <w:gridSpan w:val="2"/>
            <w:vMerge/>
            <w:hideMark/>
          </w:tcPr>
          <w:p w:rsidR="00C14915" w:rsidRPr="00BE74A5" w:rsidRDefault="00C14915" w:rsidP="003A017C">
            <w:pPr>
              <w:rPr>
                <w:bCs/>
                <w:color w:val="000000"/>
                <w:sz w:val="24"/>
                <w:szCs w:val="24"/>
              </w:rPr>
            </w:pPr>
          </w:p>
        </w:tc>
        <w:tc>
          <w:tcPr>
            <w:tcW w:w="10004" w:type="dxa"/>
            <w:gridSpan w:val="12"/>
            <w:vMerge/>
            <w:hideMark/>
          </w:tcPr>
          <w:p w:rsidR="00C14915" w:rsidRPr="00BE74A5" w:rsidRDefault="00C14915" w:rsidP="003A017C">
            <w:pPr>
              <w:rPr>
                <w:bCs/>
                <w:color w:val="000000"/>
                <w:sz w:val="24"/>
                <w:szCs w:val="24"/>
              </w:rPr>
            </w:pPr>
          </w:p>
        </w:tc>
      </w:tr>
      <w:tr w:rsidR="00C14915" w:rsidRPr="00BE74A5" w:rsidTr="00D66A57">
        <w:trPr>
          <w:gridAfter w:val="21"/>
          <w:wAfter w:w="9574" w:type="dxa"/>
          <w:trHeight w:val="312"/>
        </w:trPr>
        <w:tc>
          <w:tcPr>
            <w:tcW w:w="840" w:type="dxa"/>
            <w:vMerge/>
            <w:hideMark/>
          </w:tcPr>
          <w:p w:rsidR="00C14915" w:rsidRPr="00BE74A5" w:rsidRDefault="00C14915" w:rsidP="003A017C">
            <w:pPr>
              <w:rPr>
                <w:bCs/>
                <w:color w:val="000000"/>
                <w:sz w:val="24"/>
                <w:szCs w:val="24"/>
              </w:rPr>
            </w:pPr>
          </w:p>
        </w:tc>
        <w:tc>
          <w:tcPr>
            <w:tcW w:w="1982" w:type="dxa"/>
            <w:gridSpan w:val="2"/>
            <w:vMerge/>
            <w:hideMark/>
          </w:tcPr>
          <w:p w:rsidR="00C14915" w:rsidRPr="00BE74A5" w:rsidRDefault="00C14915" w:rsidP="000D0557">
            <w:pPr>
              <w:jc w:val="both"/>
              <w:rPr>
                <w:bCs/>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района</w:t>
            </w:r>
          </w:p>
        </w:tc>
        <w:tc>
          <w:tcPr>
            <w:tcW w:w="1136" w:type="dxa"/>
            <w:gridSpan w:val="2"/>
            <w:vMerge/>
            <w:hideMark/>
          </w:tcPr>
          <w:p w:rsidR="00C14915" w:rsidRPr="00BE74A5" w:rsidRDefault="00C14915" w:rsidP="003A017C">
            <w:pPr>
              <w:rPr>
                <w:bCs/>
                <w:color w:val="000000"/>
                <w:sz w:val="24"/>
                <w:szCs w:val="24"/>
              </w:rPr>
            </w:pPr>
          </w:p>
        </w:tc>
        <w:tc>
          <w:tcPr>
            <w:tcW w:w="10004" w:type="dxa"/>
            <w:gridSpan w:val="12"/>
            <w:vMerge/>
            <w:hideMark/>
          </w:tcPr>
          <w:p w:rsidR="00C14915" w:rsidRPr="00BE74A5" w:rsidRDefault="00C14915" w:rsidP="003A017C">
            <w:pPr>
              <w:rPr>
                <w:bCs/>
                <w:color w:val="000000"/>
                <w:sz w:val="24"/>
                <w:szCs w:val="24"/>
              </w:rPr>
            </w:pPr>
          </w:p>
        </w:tc>
      </w:tr>
      <w:tr w:rsidR="00C14915" w:rsidRPr="00BE74A5" w:rsidTr="00D66A57">
        <w:trPr>
          <w:gridAfter w:val="21"/>
          <w:wAfter w:w="9574" w:type="dxa"/>
          <w:trHeight w:val="1872"/>
        </w:trPr>
        <w:tc>
          <w:tcPr>
            <w:tcW w:w="840" w:type="dxa"/>
            <w:vMerge/>
            <w:hideMark/>
          </w:tcPr>
          <w:p w:rsidR="00C14915" w:rsidRPr="00BE74A5" w:rsidRDefault="00C14915" w:rsidP="003A017C">
            <w:pPr>
              <w:rPr>
                <w:bCs/>
                <w:color w:val="000000"/>
                <w:sz w:val="24"/>
                <w:szCs w:val="24"/>
              </w:rPr>
            </w:pPr>
          </w:p>
        </w:tc>
        <w:tc>
          <w:tcPr>
            <w:tcW w:w="1982" w:type="dxa"/>
            <w:gridSpan w:val="2"/>
            <w:vMerge/>
            <w:hideMark/>
          </w:tcPr>
          <w:p w:rsidR="00C14915" w:rsidRPr="00BE74A5" w:rsidRDefault="00C14915" w:rsidP="000D0557">
            <w:pPr>
              <w:jc w:val="both"/>
              <w:rPr>
                <w:bCs/>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в том числе бе</w:t>
            </w:r>
            <w:r w:rsidRPr="00BE74A5">
              <w:rPr>
                <w:bCs/>
                <w:color w:val="000000"/>
                <w:sz w:val="24"/>
                <w:szCs w:val="24"/>
              </w:rPr>
              <w:t>з</w:t>
            </w:r>
            <w:r w:rsidRPr="00BE74A5">
              <w:rPr>
                <w:bCs/>
                <w:color w:val="000000"/>
                <w:sz w:val="24"/>
                <w:szCs w:val="24"/>
              </w:rPr>
              <w:t>во</w:t>
            </w:r>
            <w:r w:rsidRPr="00BE74A5">
              <w:rPr>
                <w:bCs/>
                <w:color w:val="000000"/>
                <w:sz w:val="24"/>
                <w:szCs w:val="24"/>
              </w:rPr>
              <w:t>з</w:t>
            </w:r>
            <w:r w:rsidRPr="00BE74A5">
              <w:rPr>
                <w:bCs/>
                <w:color w:val="000000"/>
                <w:sz w:val="24"/>
                <w:szCs w:val="24"/>
              </w:rPr>
              <w:t>мез</w:t>
            </w:r>
            <w:r w:rsidRPr="00BE74A5">
              <w:rPr>
                <w:bCs/>
                <w:color w:val="000000"/>
                <w:sz w:val="24"/>
                <w:szCs w:val="24"/>
              </w:rPr>
              <w:t>д</w:t>
            </w:r>
            <w:r w:rsidRPr="00BE74A5">
              <w:rPr>
                <w:bCs/>
                <w:color w:val="000000"/>
                <w:sz w:val="24"/>
                <w:szCs w:val="24"/>
              </w:rPr>
              <w:t>ные пост</w:t>
            </w:r>
            <w:r w:rsidRPr="00BE74A5">
              <w:rPr>
                <w:bCs/>
                <w:color w:val="000000"/>
                <w:sz w:val="24"/>
                <w:szCs w:val="24"/>
              </w:rPr>
              <w:t>у</w:t>
            </w:r>
            <w:r w:rsidRPr="00BE74A5">
              <w:rPr>
                <w:bCs/>
                <w:color w:val="000000"/>
                <w:sz w:val="24"/>
                <w:szCs w:val="24"/>
              </w:rPr>
              <w:lastRenderedPageBreak/>
              <w:t>пления физ</w:t>
            </w:r>
            <w:r w:rsidRPr="00BE74A5">
              <w:rPr>
                <w:bCs/>
                <w:color w:val="000000"/>
                <w:sz w:val="24"/>
                <w:szCs w:val="24"/>
              </w:rPr>
              <w:t>и</w:t>
            </w:r>
            <w:r w:rsidRPr="00BE74A5">
              <w:rPr>
                <w:bCs/>
                <w:color w:val="000000"/>
                <w:sz w:val="24"/>
                <w:szCs w:val="24"/>
              </w:rPr>
              <w:t>ческих и юр</w:t>
            </w:r>
            <w:r w:rsidRPr="00BE74A5">
              <w:rPr>
                <w:bCs/>
                <w:color w:val="000000"/>
                <w:sz w:val="24"/>
                <w:szCs w:val="24"/>
              </w:rPr>
              <w:t>и</w:t>
            </w:r>
            <w:r w:rsidRPr="00BE74A5">
              <w:rPr>
                <w:bCs/>
                <w:color w:val="000000"/>
                <w:sz w:val="24"/>
                <w:szCs w:val="24"/>
              </w:rPr>
              <w:t>дич</w:t>
            </w:r>
            <w:r w:rsidRPr="00BE74A5">
              <w:rPr>
                <w:bCs/>
                <w:color w:val="000000"/>
                <w:sz w:val="24"/>
                <w:szCs w:val="24"/>
              </w:rPr>
              <w:t>е</w:t>
            </w:r>
            <w:r w:rsidRPr="00BE74A5">
              <w:rPr>
                <w:bCs/>
                <w:color w:val="000000"/>
                <w:sz w:val="24"/>
                <w:szCs w:val="24"/>
              </w:rPr>
              <w:t>ских лиц</w:t>
            </w:r>
          </w:p>
        </w:tc>
        <w:tc>
          <w:tcPr>
            <w:tcW w:w="1136" w:type="dxa"/>
            <w:gridSpan w:val="2"/>
            <w:vMerge/>
            <w:hideMark/>
          </w:tcPr>
          <w:p w:rsidR="00C14915" w:rsidRPr="00BE74A5" w:rsidRDefault="00C14915" w:rsidP="003A017C">
            <w:pPr>
              <w:rPr>
                <w:bCs/>
                <w:color w:val="000000"/>
                <w:sz w:val="24"/>
                <w:szCs w:val="24"/>
              </w:rPr>
            </w:pPr>
          </w:p>
        </w:tc>
        <w:tc>
          <w:tcPr>
            <w:tcW w:w="10004" w:type="dxa"/>
            <w:gridSpan w:val="12"/>
            <w:vMerge/>
            <w:hideMark/>
          </w:tcPr>
          <w:p w:rsidR="00C14915" w:rsidRPr="00BE74A5" w:rsidRDefault="00C14915" w:rsidP="003A017C">
            <w:pPr>
              <w:rPr>
                <w:bCs/>
                <w:color w:val="000000"/>
                <w:sz w:val="24"/>
                <w:szCs w:val="24"/>
              </w:rPr>
            </w:pPr>
          </w:p>
        </w:tc>
      </w:tr>
      <w:tr w:rsidR="00C14915" w:rsidRPr="00BE74A5" w:rsidTr="00D66A57">
        <w:trPr>
          <w:gridAfter w:val="21"/>
          <w:wAfter w:w="9574" w:type="dxa"/>
          <w:trHeight w:val="624"/>
        </w:trPr>
        <w:tc>
          <w:tcPr>
            <w:tcW w:w="840" w:type="dxa"/>
            <w:vMerge/>
            <w:hideMark/>
          </w:tcPr>
          <w:p w:rsidR="00C14915" w:rsidRPr="00BE74A5" w:rsidRDefault="00C14915" w:rsidP="003A017C">
            <w:pPr>
              <w:rPr>
                <w:bCs/>
                <w:color w:val="000000"/>
                <w:sz w:val="24"/>
                <w:szCs w:val="24"/>
              </w:rPr>
            </w:pPr>
          </w:p>
        </w:tc>
        <w:tc>
          <w:tcPr>
            <w:tcW w:w="1982" w:type="dxa"/>
            <w:gridSpan w:val="2"/>
            <w:vMerge/>
            <w:hideMark/>
          </w:tcPr>
          <w:p w:rsidR="00C14915" w:rsidRPr="00BE74A5" w:rsidRDefault="00C14915" w:rsidP="000D0557">
            <w:pPr>
              <w:jc w:val="both"/>
              <w:rPr>
                <w:bCs/>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пос</w:t>
            </w:r>
            <w:r w:rsidRPr="00BE74A5">
              <w:rPr>
                <w:bCs/>
                <w:color w:val="000000"/>
                <w:sz w:val="24"/>
                <w:szCs w:val="24"/>
              </w:rPr>
              <w:t>е</w:t>
            </w:r>
            <w:r w:rsidRPr="00BE74A5">
              <w:rPr>
                <w:bCs/>
                <w:color w:val="000000"/>
                <w:sz w:val="24"/>
                <w:szCs w:val="24"/>
              </w:rPr>
              <w:t>лений</w:t>
            </w:r>
          </w:p>
        </w:tc>
        <w:tc>
          <w:tcPr>
            <w:tcW w:w="1136" w:type="dxa"/>
            <w:gridSpan w:val="2"/>
            <w:vMerge/>
            <w:hideMark/>
          </w:tcPr>
          <w:p w:rsidR="00C14915" w:rsidRPr="00BE74A5" w:rsidRDefault="00C14915" w:rsidP="003A017C">
            <w:pPr>
              <w:rPr>
                <w:bCs/>
                <w:color w:val="000000"/>
                <w:sz w:val="24"/>
                <w:szCs w:val="24"/>
              </w:rPr>
            </w:pPr>
          </w:p>
        </w:tc>
        <w:tc>
          <w:tcPr>
            <w:tcW w:w="10004" w:type="dxa"/>
            <w:gridSpan w:val="12"/>
            <w:vMerge/>
            <w:hideMark/>
          </w:tcPr>
          <w:p w:rsidR="00C14915" w:rsidRPr="00BE74A5" w:rsidRDefault="00C14915" w:rsidP="003A017C">
            <w:pPr>
              <w:rPr>
                <w:bCs/>
                <w:color w:val="000000"/>
                <w:sz w:val="24"/>
                <w:szCs w:val="24"/>
              </w:rPr>
            </w:pPr>
          </w:p>
        </w:tc>
      </w:tr>
      <w:tr w:rsidR="00C14915" w:rsidRPr="00BE74A5" w:rsidTr="00D66A57">
        <w:trPr>
          <w:gridAfter w:val="21"/>
          <w:wAfter w:w="9574" w:type="dxa"/>
          <w:trHeight w:val="936"/>
        </w:trPr>
        <w:tc>
          <w:tcPr>
            <w:tcW w:w="840" w:type="dxa"/>
            <w:vMerge/>
            <w:hideMark/>
          </w:tcPr>
          <w:p w:rsidR="00C14915" w:rsidRPr="00BE74A5" w:rsidRDefault="00C14915" w:rsidP="003A017C">
            <w:pPr>
              <w:rPr>
                <w:bCs/>
                <w:color w:val="000000"/>
                <w:sz w:val="24"/>
                <w:szCs w:val="24"/>
              </w:rPr>
            </w:pPr>
          </w:p>
        </w:tc>
        <w:tc>
          <w:tcPr>
            <w:tcW w:w="1982" w:type="dxa"/>
            <w:gridSpan w:val="2"/>
            <w:vMerge/>
            <w:hideMark/>
          </w:tcPr>
          <w:p w:rsidR="00C14915" w:rsidRPr="00BE74A5" w:rsidRDefault="00C14915" w:rsidP="000D0557">
            <w:pPr>
              <w:jc w:val="both"/>
              <w:rPr>
                <w:bCs/>
                <w:color w:val="000000"/>
                <w:sz w:val="24"/>
                <w:szCs w:val="24"/>
              </w:rPr>
            </w:pP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иные вн</w:t>
            </w:r>
            <w:r w:rsidRPr="00BE74A5">
              <w:rPr>
                <w:bCs/>
                <w:color w:val="000000"/>
                <w:sz w:val="24"/>
                <w:szCs w:val="24"/>
              </w:rPr>
              <w:t>е</w:t>
            </w:r>
            <w:r w:rsidRPr="00BE74A5">
              <w:rPr>
                <w:bCs/>
                <w:color w:val="000000"/>
                <w:sz w:val="24"/>
                <w:szCs w:val="24"/>
              </w:rPr>
              <w:t>бю</w:t>
            </w:r>
            <w:r w:rsidRPr="00BE74A5">
              <w:rPr>
                <w:bCs/>
                <w:color w:val="000000"/>
                <w:sz w:val="24"/>
                <w:szCs w:val="24"/>
              </w:rPr>
              <w:t>д</w:t>
            </w:r>
            <w:r w:rsidRPr="00BE74A5">
              <w:rPr>
                <w:bCs/>
                <w:color w:val="000000"/>
                <w:sz w:val="24"/>
                <w:szCs w:val="24"/>
              </w:rPr>
              <w:t>жетные исто</w:t>
            </w:r>
            <w:r w:rsidRPr="00BE74A5">
              <w:rPr>
                <w:bCs/>
                <w:color w:val="000000"/>
                <w:sz w:val="24"/>
                <w:szCs w:val="24"/>
              </w:rPr>
              <w:t>ч</w:t>
            </w:r>
            <w:r w:rsidRPr="00BE74A5">
              <w:rPr>
                <w:bCs/>
                <w:color w:val="000000"/>
                <w:sz w:val="24"/>
                <w:szCs w:val="24"/>
              </w:rPr>
              <w:t>ники</w:t>
            </w:r>
          </w:p>
        </w:tc>
        <w:tc>
          <w:tcPr>
            <w:tcW w:w="1136" w:type="dxa"/>
            <w:gridSpan w:val="2"/>
            <w:vMerge/>
            <w:hideMark/>
          </w:tcPr>
          <w:p w:rsidR="00C14915" w:rsidRPr="00BE74A5" w:rsidRDefault="00C14915" w:rsidP="003A017C">
            <w:pPr>
              <w:rPr>
                <w:bCs/>
                <w:color w:val="000000"/>
                <w:sz w:val="24"/>
                <w:szCs w:val="24"/>
              </w:rPr>
            </w:pPr>
          </w:p>
        </w:tc>
        <w:tc>
          <w:tcPr>
            <w:tcW w:w="10004" w:type="dxa"/>
            <w:gridSpan w:val="12"/>
            <w:vMerge/>
            <w:hideMark/>
          </w:tcPr>
          <w:p w:rsidR="00C14915" w:rsidRPr="00BE74A5" w:rsidRDefault="00C14915" w:rsidP="003A017C">
            <w:pPr>
              <w:rPr>
                <w:bCs/>
                <w:color w:val="000000"/>
                <w:sz w:val="24"/>
                <w:szCs w:val="24"/>
              </w:rPr>
            </w:pPr>
          </w:p>
        </w:tc>
      </w:tr>
      <w:tr w:rsidR="00C14915" w:rsidRPr="00BE74A5" w:rsidTr="00D66A57">
        <w:trPr>
          <w:gridAfter w:val="21"/>
          <w:wAfter w:w="9574" w:type="dxa"/>
          <w:trHeight w:val="3120"/>
        </w:trPr>
        <w:tc>
          <w:tcPr>
            <w:tcW w:w="840" w:type="dxa"/>
            <w:hideMark/>
          </w:tcPr>
          <w:p w:rsidR="00C14915" w:rsidRPr="00BE74A5" w:rsidRDefault="00C14915" w:rsidP="003A017C">
            <w:pPr>
              <w:jc w:val="center"/>
              <w:rPr>
                <w:color w:val="000000"/>
                <w:sz w:val="24"/>
                <w:szCs w:val="24"/>
              </w:rPr>
            </w:pPr>
            <w:r w:rsidRPr="00BE74A5">
              <w:rPr>
                <w:color w:val="000000"/>
                <w:sz w:val="24"/>
                <w:szCs w:val="24"/>
              </w:rPr>
              <w:t>2.6.1.</w:t>
            </w:r>
          </w:p>
        </w:tc>
        <w:tc>
          <w:tcPr>
            <w:tcW w:w="1982" w:type="dxa"/>
            <w:gridSpan w:val="2"/>
            <w:hideMark/>
          </w:tcPr>
          <w:p w:rsidR="00C14915" w:rsidRPr="00BE74A5" w:rsidRDefault="00C14915" w:rsidP="000D0557">
            <w:pPr>
              <w:jc w:val="both"/>
              <w:rPr>
                <w:color w:val="000000"/>
                <w:sz w:val="24"/>
                <w:szCs w:val="24"/>
              </w:rPr>
            </w:pPr>
            <w:r w:rsidRPr="00BE74A5">
              <w:rPr>
                <w:color w:val="000000"/>
                <w:sz w:val="24"/>
                <w:szCs w:val="24"/>
              </w:rPr>
              <w:t>Обеспечение о</w:t>
            </w:r>
            <w:r w:rsidRPr="00BE74A5">
              <w:rPr>
                <w:color w:val="000000"/>
                <w:sz w:val="24"/>
                <w:szCs w:val="24"/>
              </w:rPr>
              <w:t>т</w:t>
            </w:r>
            <w:r w:rsidRPr="00BE74A5">
              <w:rPr>
                <w:color w:val="000000"/>
                <w:sz w:val="24"/>
                <w:szCs w:val="24"/>
              </w:rPr>
              <w:t>крытости и до</w:t>
            </w:r>
            <w:r w:rsidRPr="00BE74A5">
              <w:rPr>
                <w:color w:val="000000"/>
                <w:sz w:val="24"/>
                <w:szCs w:val="24"/>
              </w:rPr>
              <w:t>с</w:t>
            </w:r>
            <w:r w:rsidRPr="00BE74A5">
              <w:rPr>
                <w:color w:val="000000"/>
                <w:sz w:val="24"/>
                <w:szCs w:val="24"/>
              </w:rPr>
              <w:t>тупности для граждан и орг</w:t>
            </w:r>
            <w:r w:rsidRPr="00BE74A5">
              <w:rPr>
                <w:color w:val="000000"/>
                <w:sz w:val="24"/>
                <w:szCs w:val="24"/>
              </w:rPr>
              <w:t>а</w:t>
            </w:r>
            <w:r w:rsidRPr="00BE74A5">
              <w:rPr>
                <w:color w:val="000000"/>
                <w:sz w:val="24"/>
                <w:szCs w:val="24"/>
              </w:rPr>
              <w:t>низаций инфо</w:t>
            </w:r>
            <w:r w:rsidRPr="00BE74A5">
              <w:rPr>
                <w:color w:val="000000"/>
                <w:sz w:val="24"/>
                <w:szCs w:val="24"/>
              </w:rPr>
              <w:t>р</w:t>
            </w:r>
            <w:r w:rsidRPr="00BE74A5">
              <w:rPr>
                <w:color w:val="000000"/>
                <w:sz w:val="24"/>
                <w:szCs w:val="24"/>
              </w:rPr>
              <w:t>мации о бю</w:t>
            </w:r>
            <w:r w:rsidRPr="00BE74A5">
              <w:rPr>
                <w:color w:val="000000"/>
                <w:sz w:val="24"/>
                <w:szCs w:val="24"/>
              </w:rPr>
              <w:t>д</w:t>
            </w:r>
            <w:r w:rsidRPr="00BE74A5">
              <w:rPr>
                <w:color w:val="000000"/>
                <w:sz w:val="24"/>
                <w:szCs w:val="24"/>
              </w:rPr>
              <w:t>жетном процессе района путем размещения на официальном веб-сайте адм</w:t>
            </w:r>
            <w:r w:rsidRPr="00BE74A5">
              <w:rPr>
                <w:color w:val="000000"/>
                <w:sz w:val="24"/>
                <w:szCs w:val="24"/>
              </w:rPr>
              <w:t>и</w:t>
            </w:r>
            <w:r w:rsidRPr="00BE74A5">
              <w:rPr>
                <w:color w:val="000000"/>
                <w:sz w:val="24"/>
                <w:szCs w:val="24"/>
              </w:rPr>
              <w:t>нистрации ра</w:t>
            </w:r>
            <w:r w:rsidRPr="00BE74A5">
              <w:rPr>
                <w:color w:val="000000"/>
                <w:sz w:val="24"/>
                <w:szCs w:val="24"/>
              </w:rPr>
              <w:t>й</w:t>
            </w:r>
            <w:r w:rsidRPr="00BE74A5">
              <w:rPr>
                <w:color w:val="000000"/>
                <w:sz w:val="24"/>
                <w:szCs w:val="24"/>
              </w:rPr>
              <w:t>она «Бюджета для граждан», организации публичных сл</w:t>
            </w:r>
            <w:r w:rsidRPr="00BE74A5">
              <w:rPr>
                <w:color w:val="000000"/>
                <w:sz w:val="24"/>
                <w:szCs w:val="24"/>
              </w:rPr>
              <w:t>у</w:t>
            </w:r>
            <w:r w:rsidRPr="00BE74A5">
              <w:rPr>
                <w:color w:val="000000"/>
                <w:sz w:val="24"/>
                <w:szCs w:val="24"/>
              </w:rPr>
              <w:t>шаний по прое</w:t>
            </w:r>
            <w:r w:rsidRPr="00BE74A5">
              <w:rPr>
                <w:color w:val="000000"/>
                <w:sz w:val="24"/>
                <w:szCs w:val="24"/>
              </w:rPr>
              <w:t>к</w:t>
            </w:r>
            <w:r w:rsidRPr="00BE74A5">
              <w:rPr>
                <w:color w:val="000000"/>
                <w:sz w:val="24"/>
                <w:szCs w:val="24"/>
              </w:rPr>
              <w:t>ту бюджета ра</w:t>
            </w:r>
            <w:r w:rsidRPr="00BE74A5">
              <w:rPr>
                <w:color w:val="000000"/>
                <w:sz w:val="24"/>
                <w:szCs w:val="24"/>
              </w:rPr>
              <w:t>й</w:t>
            </w:r>
            <w:r w:rsidRPr="00BE74A5">
              <w:rPr>
                <w:color w:val="000000"/>
                <w:sz w:val="24"/>
                <w:szCs w:val="24"/>
              </w:rPr>
              <w:t>она на очере</w:t>
            </w:r>
            <w:r w:rsidRPr="00BE74A5">
              <w:rPr>
                <w:color w:val="000000"/>
                <w:sz w:val="24"/>
                <w:szCs w:val="24"/>
              </w:rPr>
              <w:t>д</w:t>
            </w:r>
            <w:r w:rsidRPr="00BE74A5">
              <w:rPr>
                <w:color w:val="000000"/>
                <w:sz w:val="24"/>
                <w:szCs w:val="24"/>
              </w:rPr>
              <w:lastRenderedPageBreak/>
              <w:t>ной финансовый год и плановый период, по год</w:t>
            </w:r>
            <w:r w:rsidRPr="00BE74A5">
              <w:rPr>
                <w:color w:val="000000"/>
                <w:sz w:val="24"/>
                <w:szCs w:val="24"/>
              </w:rPr>
              <w:t>о</w:t>
            </w:r>
            <w:r w:rsidRPr="00BE74A5">
              <w:rPr>
                <w:color w:val="000000"/>
                <w:sz w:val="24"/>
                <w:szCs w:val="24"/>
              </w:rPr>
              <w:t>вому отчету об исполнении бюджета района</w:t>
            </w:r>
          </w:p>
        </w:tc>
        <w:tc>
          <w:tcPr>
            <w:tcW w:w="1134" w:type="dxa"/>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center"/>
              <w:rPr>
                <w:color w:val="000000"/>
                <w:sz w:val="24"/>
                <w:szCs w:val="24"/>
              </w:rPr>
            </w:pPr>
            <w:r w:rsidRPr="00BE74A5">
              <w:rPr>
                <w:color w:val="000000"/>
                <w:sz w:val="24"/>
                <w:szCs w:val="24"/>
              </w:rPr>
              <w:t>х</w:t>
            </w:r>
          </w:p>
        </w:tc>
        <w:tc>
          <w:tcPr>
            <w:tcW w:w="1136" w:type="dxa"/>
            <w:gridSpan w:val="2"/>
            <w:tcMar>
              <w:left w:w="0" w:type="dxa"/>
              <w:right w:w="0" w:type="dxa"/>
            </w:tcMar>
            <w:hideMark/>
          </w:tcPr>
          <w:p w:rsidR="00C14915" w:rsidRPr="00BE74A5" w:rsidRDefault="00C14915" w:rsidP="000D0557">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0D0557">
            <w:pPr>
              <w:jc w:val="center"/>
              <w:rPr>
                <w:color w:val="000000"/>
                <w:sz w:val="24"/>
                <w:szCs w:val="24"/>
              </w:rPr>
            </w:pPr>
          </w:p>
        </w:tc>
        <w:tc>
          <w:tcPr>
            <w:tcW w:w="1414" w:type="dxa"/>
            <w:gridSpan w:val="2"/>
            <w:tcMar>
              <w:left w:w="0" w:type="dxa"/>
              <w:right w:w="0" w:type="dxa"/>
            </w:tcMar>
            <w:hideMark/>
          </w:tcPr>
          <w:p w:rsidR="00C14915" w:rsidRPr="00BE74A5" w:rsidRDefault="00C14915" w:rsidP="000D0557">
            <w:pPr>
              <w:jc w:val="center"/>
              <w:rPr>
                <w:color w:val="000000"/>
                <w:sz w:val="24"/>
                <w:szCs w:val="24"/>
              </w:rPr>
            </w:pPr>
          </w:p>
        </w:tc>
        <w:tc>
          <w:tcPr>
            <w:tcW w:w="1417" w:type="dxa"/>
            <w:tcMar>
              <w:left w:w="0" w:type="dxa"/>
              <w:right w:w="0" w:type="dxa"/>
            </w:tcMar>
            <w:hideMark/>
          </w:tcPr>
          <w:p w:rsidR="00C14915" w:rsidRPr="00BE74A5" w:rsidRDefault="00C14915" w:rsidP="000D0557">
            <w:pPr>
              <w:jc w:val="center"/>
              <w:rPr>
                <w:color w:val="000000"/>
                <w:sz w:val="24"/>
                <w:szCs w:val="24"/>
              </w:rPr>
            </w:pPr>
          </w:p>
        </w:tc>
        <w:tc>
          <w:tcPr>
            <w:tcW w:w="1418" w:type="dxa"/>
            <w:tcMar>
              <w:left w:w="0" w:type="dxa"/>
              <w:right w:w="0" w:type="dxa"/>
            </w:tcMar>
            <w:hideMark/>
          </w:tcPr>
          <w:p w:rsidR="00C14915" w:rsidRPr="00BE74A5" w:rsidRDefault="00C14915" w:rsidP="000D0557">
            <w:pPr>
              <w:jc w:val="center"/>
              <w:rPr>
                <w:color w:val="000000"/>
                <w:sz w:val="24"/>
                <w:szCs w:val="24"/>
              </w:rPr>
            </w:pPr>
          </w:p>
        </w:tc>
        <w:tc>
          <w:tcPr>
            <w:tcW w:w="1560" w:type="dxa"/>
            <w:gridSpan w:val="2"/>
            <w:tcMar>
              <w:left w:w="0" w:type="dxa"/>
              <w:right w:w="0" w:type="dxa"/>
            </w:tcMar>
            <w:hideMark/>
          </w:tcPr>
          <w:p w:rsidR="00C14915" w:rsidRPr="00BE74A5" w:rsidRDefault="00C14915" w:rsidP="000D0557">
            <w:pPr>
              <w:jc w:val="center"/>
              <w:rPr>
                <w:color w:val="000000"/>
                <w:sz w:val="24"/>
                <w:szCs w:val="24"/>
              </w:rPr>
            </w:pPr>
          </w:p>
        </w:tc>
        <w:tc>
          <w:tcPr>
            <w:tcW w:w="1425" w:type="dxa"/>
            <w:gridSpan w:val="2"/>
            <w:tcMar>
              <w:left w:w="0" w:type="dxa"/>
              <w:right w:w="0" w:type="dxa"/>
            </w:tcMar>
            <w:hideMark/>
          </w:tcPr>
          <w:p w:rsidR="00C14915" w:rsidRPr="00BE74A5" w:rsidRDefault="00C14915" w:rsidP="000D0557">
            <w:pPr>
              <w:jc w:val="center"/>
              <w:rPr>
                <w:color w:val="000000"/>
                <w:sz w:val="24"/>
                <w:szCs w:val="24"/>
              </w:rPr>
            </w:pPr>
          </w:p>
        </w:tc>
        <w:tc>
          <w:tcPr>
            <w:tcW w:w="1206" w:type="dxa"/>
            <w:gridSpan w:val="2"/>
            <w:tcMar>
              <w:left w:w="0" w:type="dxa"/>
              <w:right w:w="0" w:type="dxa"/>
            </w:tcMar>
            <w:hideMark/>
          </w:tcPr>
          <w:p w:rsidR="00C14915" w:rsidRPr="00BE74A5" w:rsidRDefault="00C14915" w:rsidP="000D0557">
            <w:pPr>
              <w:jc w:val="center"/>
              <w:rPr>
                <w:color w:val="000000"/>
                <w:sz w:val="24"/>
                <w:szCs w:val="24"/>
              </w:rPr>
            </w:pPr>
          </w:p>
        </w:tc>
      </w:tr>
      <w:tr w:rsidR="00C14915" w:rsidRPr="00BE74A5" w:rsidTr="00D66A57">
        <w:trPr>
          <w:gridAfter w:val="21"/>
          <w:wAfter w:w="9574" w:type="dxa"/>
          <w:trHeight w:val="1691"/>
        </w:trPr>
        <w:tc>
          <w:tcPr>
            <w:tcW w:w="840" w:type="dxa"/>
            <w:hideMark/>
          </w:tcPr>
          <w:p w:rsidR="00C14915" w:rsidRPr="00BE74A5" w:rsidRDefault="00C14915" w:rsidP="003A017C">
            <w:pPr>
              <w:jc w:val="center"/>
              <w:rPr>
                <w:color w:val="000000"/>
                <w:sz w:val="24"/>
                <w:szCs w:val="24"/>
              </w:rPr>
            </w:pPr>
            <w:r w:rsidRPr="00BE74A5">
              <w:rPr>
                <w:color w:val="000000"/>
                <w:sz w:val="24"/>
                <w:szCs w:val="24"/>
              </w:rPr>
              <w:lastRenderedPageBreak/>
              <w:t>2.6.2.</w:t>
            </w:r>
          </w:p>
        </w:tc>
        <w:tc>
          <w:tcPr>
            <w:tcW w:w="1982" w:type="dxa"/>
            <w:gridSpan w:val="2"/>
            <w:hideMark/>
          </w:tcPr>
          <w:p w:rsidR="00C14915" w:rsidRPr="00BE74A5" w:rsidRDefault="00C14915" w:rsidP="000D0557">
            <w:pPr>
              <w:jc w:val="both"/>
              <w:rPr>
                <w:color w:val="000000"/>
                <w:sz w:val="24"/>
                <w:szCs w:val="24"/>
              </w:rPr>
            </w:pPr>
            <w:r w:rsidRPr="00BE74A5">
              <w:rPr>
                <w:color w:val="000000"/>
                <w:sz w:val="24"/>
                <w:szCs w:val="24"/>
              </w:rPr>
              <w:t>Участие во Вс</w:t>
            </w:r>
            <w:r w:rsidRPr="00BE74A5">
              <w:rPr>
                <w:color w:val="000000"/>
                <w:sz w:val="24"/>
                <w:szCs w:val="24"/>
              </w:rPr>
              <w:t>е</w:t>
            </w:r>
            <w:r w:rsidRPr="00BE74A5">
              <w:rPr>
                <w:color w:val="000000"/>
                <w:sz w:val="24"/>
                <w:szCs w:val="24"/>
              </w:rPr>
              <w:t>российской а</w:t>
            </w:r>
            <w:r w:rsidRPr="00BE74A5">
              <w:rPr>
                <w:color w:val="000000"/>
                <w:sz w:val="24"/>
                <w:szCs w:val="24"/>
              </w:rPr>
              <w:t>к</w:t>
            </w:r>
            <w:r w:rsidRPr="00BE74A5">
              <w:rPr>
                <w:color w:val="000000"/>
                <w:sz w:val="24"/>
                <w:szCs w:val="24"/>
              </w:rPr>
              <w:t>ции «Дни ф</w:t>
            </w:r>
            <w:r w:rsidRPr="00BE74A5">
              <w:rPr>
                <w:color w:val="000000"/>
                <w:sz w:val="24"/>
                <w:szCs w:val="24"/>
              </w:rPr>
              <w:t>и</w:t>
            </w:r>
            <w:r w:rsidRPr="00BE74A5">
              <w:rPr>
                <w:color w:val="000000"/>
                <w:sz w:val="24"/>
                <w:szCs w:val="24"/>
              </w:rPr>
              <w:t>нансовой гр</w:t>
            </w:r>
            <w:r w:rsidRPr="00BE74A5">
              <w:rPr>
                <w:color w:val="000000"/>
                <w:sz w:val="24"/>
                <w:szCs w:val="24"/>
              </w:rPr>
              <w:t>а</w:t>
            </w:r>
            <w:r w:rsidRPr="00BE74A5">
              <w:rPr>
                <w:color w:val="000000"/>
                <w:sz w:val="24"/>
                <w:szCs w:val="24"/>
              </w:rPr>
              <w:t>мотности в учебных завед</w:t>
            </w:r>
            <w:r w:rsidRPr="00BE74A5">
              <w:rPr>
                <w:color w:val="000000"/>
                <w:sz w:val="24"/>
                <w:szCs w:val="24"/>
              </w:rPr>
              <w:t>е</w:t>
            </w:r>
            <w:r w:rsidRPr="00BE74A5">
              <w:rPr>
                <w:color w:val="000000"/>
                <w:sz w:val="24"/>
                <w:szCs w:val="24"/>
              </w:rPr>
              <w:t>ниях» (провед</w:t>
            </w:r>
            <w:r w:rsidRPr="00BE74A5">
              <w:rPr>
                <w:color w:val="000000"/>
                <w:sz w:val="24"/>
                <w:szCs w:val="24"/>
              </w:rPr>
              <w:t>е</w:t>
            </w:r>
            <w:r w:rsidRPr="00BE74A5">
              <w:rPr>
                <w:color w:val="000000"/>
                <w:sz w:val="24"/>
                <w:szCs w:val="24"/>
              </w:rPr>
              <w:t>ние «классных часов», лекций, заседаний, тр</w:t>
            </w:r>
            <w:r w:rsidRPr="00BE74A5">
              <w:rPr>
                <w:color w:val="000000"/>
                <w:sz w:val="24"/>
                <w:szCs w:val="24"/>
              </w:rPr>
              <w:t>е</w:t>
            </w:r>
            <w:r w:rsidRPr="00BE74A5">
              <w:rPr>
                <w:color w:val="000000"/>
                <w:sz w:val="24"/>
                <w:szCs w:val="24"/>
              </w:rPr>
              <w:t>нингов), пров</w:t>
            </w:r>
            <w:r w:rsidRPr="00BE74A5">
              <w:rPr>
                <w:color w:val="000000"/>
                <w:sz w:val="24"/>
                <w:szCs w:val="24"/>
              </w:rPr>
              <w:t>е</w:t>
            </w:r>
            <w:r w:rsidRPr="00BE74A5">
              <w:rPr>
                <w:color w:val="000000"/>
                <w:sz w:val="24"/>
                <w:szCs w:val="24"/>
              </w:rPr>
              <w:t>дение «Дня о</w:t>
            </w:r>
            <w:r w:rsidRPr="00BE74A5">
              <w:rPr>
                <w:color w:val="000000"/>
                <w:sz w:val="24"/>
                <w:szCs w:val="24"/>
              </w:rPr>
              <w:t>т</w:t>
            </w:r>
            <w:r w:rsidRPr="00BE74A5">
              <w:rPr>
                <w:color w:val="000000"/>
                <w:sz w:val="24"/>
                <w:szCs w:val="24"/>
              </w:rPr>
              <w:t>крытых дверей» в департаменте финансов адм</w:t>
            </w:r>
            <w:r w:rsidRPr="00BE74A5">
              <w:rPr>
                <w:color w:val="000000"/>
                <w:sz w:val="24"/>
                <w:szCs w:val="24"/>
              </w:rPr>
              <w:t>и</w:t>
            </w:r>
            <w:r w:rsidRPr="00BE74A5">
              <w:rPr>
                <w:color w:val="000000"/>
                <w:sz w:val="24"/>
                <w:szCs w:val="24"/>
              </w:rPr>
              <w:t>нистрации ра</w:t>
            </w:r>
            <w:r w:rsidRPr="00BE74A5">
              <w:rPr>
                <w:color w:val="000000"/>
                <w:sz w:val="24"/>
                <w:szCs w:val="24"/>
              </w:rPr>
              <w:t>й</w:t>
            </w:r>
            <w:r w:rsidRPr="00BE74A5">
              <w:rPr>
                <w:color w:val="000000"/>
                <w:sz w:val="24"/>
                <w:szCs w:val="24"/>
              </w:rPr>
              <w:t>она</w:t>
            </w:r>
          </w:p>
        </w:tc>
        <w:tc>
          <w:tcPr>
            <w:tcW w:w="1134" w:type="dxa"/>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center"/>
              <w:rPr>
                <w:color w:val="000000"/>
                <w:sz w:val="24"/>
                <w:szCs w:val="24"/>
              </w:rPr>
            </w:pPr>
            <w:r w:rsidRPr="00BE74A5">
              <w:rPr>
                <w:color w:val="000000"/>
                <w:sz w:val="24"/>
                <w:szCs w:val="24"/>
              </w:rPr>
              <w:t>х</w:t>
            </w:r>
          </w:p>
        </w:tc>
        <w:tc>
          <w:tcPr>
            <w:tcW w:w="1136" w:type="dxa"/>
            <w:gridSpan w:val="2"/>
            <w:tcMar>
              <w:left w:w="0" w:type="dxa"/>
              <w:right w:w="0" w:type="dxa"/>
            </w:tcMar>
            <w:hideMark/>
          </w:tcPr>
          <w:p w:rsidR="00C14915" w:rsidRPr="00BE74A5" w:rsidRDefault="00C14915" w:rsidP="000D0557">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0D0557">
            <w:pPr>
              <w:jc w:val="center"/>
              <w:rPr>
                <w:color w:val="000000"/>
                <w:sz w:val="24"/>
                <w:szCs w:val="24"/>
              </w:rPr>
            </w:pPr>
          </w:p>
        </w:tc>
        <w:tc>
          <w:tcPr>
            <w:tcW w:w="1414" w:type="dxa"/>
            <w:gridSpan w:val="2"/>
            <w:tcMar>
              <w:left w:w="0" w:type="dxa"/>
              <w:right w:w="0" w:type="dxa"/>
            </w:tcMar>
            <w:hideMark/>
          </w:tcPr>
          <w:p w:rsidR="00C14915" w:rsidRPr="00BE74A5" w:rsidRDefault="00C14915" w:rsidP="000D0557">
            <w:pPr>
              <w:jc w:val="center"/>
              <w:rPr>
                <w:color w:val="000000"/>
                <w:sz w:val="24"/>
                <w:szCs w:val="24"/>
              </w:rPr>
            </w:pPr>
          </w:p>
        </w:tc>
        <w:tc>
          <w:tcPr>
            <w:tcW w:w="1417" w:type="dxa"/>
            <w:tcMar>
              <w:left w:w="0" w:type="dxa"/>
              <w:right w:w="0" w:type="dxa"/>
            </w:tcMar>
            <w:hideMark/>
          </w:tcPr>
          <w:p w:rsidR="00C14915" w:rsidRPr="00BE74A5" w:rsidRDefault="00C14915" w:rsidP="000D0557">
            <w:pPr>
              <w:jc w:val="center"/>
              <w:rPr>
                <w:color w:val="000000"/>
                <w:sz w:val="24"/>
                <w:szCs w:val="24"/>
              </w:rPr>
            </w:pPr>
          </w:p>
        </w:tc>
        <w:tc>
          <w:tcPr>
            <w:tcW w:w="1418" w:type="dxa"/>
            <w:tcMar>
              <w:left w:w="0" w:type="dxa"/>
              <w:right w:w="0" w:type="dxa"/>
            </w:tcMar>
            <w:hideMark/>
          </w:tcPr>
          <w:p w:rsidR="00C14915" w:rsidRPr="00BE74A5" w:rsidRDefault="00C14915" w:rsidP="000D0557">
            <w:pPr>
              <w:jc w:val="center"/>
              <w:rPr>
                <w:color w:val="000000"/>
                <w:sz w:val="24"/>
                <w:szCs w:val="24"/>
              </w:rPr>
            </w:pPr>
          </w:p>
        </w:tc>
        <w:tc>
          <w:tcPr>
            <w:tcW w:w="1560" w:type="dxa"/>
            <w:gridSpan w:val="2"/>
            <w:tcMar>
              <w:left w:w="0" w:type="dxa"/>
              <w:right w:w="0" w:type="dxa"/>
            </w:tcMar>
            <w:hideMark/>
          </w:tcPr>
          <w:p w:rsidR="00C14915" w:rsidRPr="00BE74A5" w:rsidRDefault="00C14915" w:rsidP="000D0557">
            <w:pPr>
              <w:jc w:val="center"/>
              <w:rPr>
                <w:color w:val="000000"/>
                <w:sz w:val="24"/>
                <w:szCs w:val="24"/>
              </w:rPr>
            </w:pPr>
          </w:p>
        </w:tc>
        <w:tc>
          <w:tcPr>
            <w:tcW w:w="1425" w:type="dxa"/>
            <w:gridSpan w:val="2"/>
            <w:tcMar>
              <w:left w:w="0" w:type="dxa"/>
              <w:right w:w="0" w:type="dxa"/>
            </w:tcMar>
            <w:hideMark/>
          </w:tcPr>
          <w:p w:rsidR="00C14915" w:rsidRPr="00BE74A5" w:rsidRDefault="00C14915" w:rsidP="000D0557">
            <w:pPr>
              <w:jc w:val="center"/>
              <w:rPr>
                <w:color w:val="000000"/>
                <w:sz w:val="24"/>
                <w:szCs w:val="24"/>
              </w:rPr>
            </w:pPr>
          </w:p>
        </w:tc>
        <w:tc>
          <w:tcPr>
            <w:tcW w:w="1206" w:type="dxa"/>
            <w:gridSpan w:val="2"/>
            <w:tcMar>
              <w:left w:w="0" w:type="dxa"/>
              <w:right w:w="0" w:type="dxa"/>
            </w:tcMar>
            <w:hideMark/>
          </w:tcPr>
          <w:p w:rsidR="00C14915" w:rsidRPr="00BE74A5" w:rsidRDefault="00C14915" w:rsidP="000D0557">
            <w:pPr>
              <w:jc w:val="center"/>
              <w:rPr>
                <w:color w:val="000000"/>
                <w:sz w:val="24"/>
                <w:szCs w:val="24"/>
              </w:rPr>
            </w:pPr>
          </w:p>
        </w:tc>
      </w:tr>
      <w:tr w:rsidR="000D0557" w:rsidRPr="00BE74A5" w:rsidTr="00D66A57">
        <w:trPr>
          <w:gridAfter w:val="21"/>
          <w:wAfter w:w="9574" w:type="dxa"/>
          <w:trHeight w:val="312"/>
        </w:trPr>
        <w:tc>
          <w:tcPr>
            <w:tcW w:w="3956" w:type="dxa"/>
            <w:gridSpan w:val="4"/>
            <w:vMerge w:val="restart"/>
            <w:hideMark/>
          </w:tcPr>
          <w:p w:rsidR="000D0557" w:rsidRPr="00BE74A5" w:rsidRDefault="000D0557" w:rsidP="000D0557">
            <w:pPr>
              <w:rPr>
                <w:bCs/>
                <w:color w:val="000000"/>
                <w:sz w:val="24"/>
                <w:szCs w:val="24"/>
              </w:rPr>
            </w:pPr>
            <w:r w:rsidRPr="00BE74A5">
              <w:rPr>
                <w:bCs/>
                <w:color w:val="000000"/>
                <w:sz w:val="24"/>
                <w:szCs w:val="24"/>
              </w:rPr>
              <w:t>Итого по подпрограмме II</w:t>
            </w:r>
          </w:p>
          <w:p w:rsidR="000D0557" w:rsidRPr="00BE74A5" w:rsidRDefault="000D0557" w:rsidP="003A017C">
            <w:pPr>
              <w:jc w:val="center"/>
              <w:rPr>
                <w:bCs/>
                <w:color w:val="000000"/>
                <w:sz w:val="24"/>
                <w:szCs w:val="24"/>
              </w:rPr>
            </w:pPr>
            <w:r w:rsidRPr="00BE74A5">
              <w:rPr>
                <w:bCs/>
                <w:color w:val="000000"/>
                <w:sz w:val="24"/>
                <w:szCs w:val="24"/>
              </w:rPr>
              <w:t> </w:t>
            </w:r>
          </w:p>
        </w:tc>
        <w:tc>
          <w:tcPr>
            <w:tcW w:w="992" w:type="dxa"/>
            <w:gridSpan w:val="2"/>
            <w:hideMark/>
          </w:tcPr>
          <w:p w:rsidR="000D0557" w:rsidRPr="00BE74A5" w:rsidRDefault="000D0557" w:rsidP="000D0557">
            <w:pPr>
              <w:jc w:val="both"/>
              <w:rPr>
                <w:bCs/>
                <w:color w:val="000000"/>
                <w:sz w:val="24"/>
                <w:szCs w:val="24"/>
              </w:rPr>
            </w:pPr>
            <w:r w:rsidRPr="00BE74A5">
              <w:rPr>
                <w:bCs/>
                <w:color w:val="000000"/>
                <w:sz w:val="24"/>
                <w:szCs w:val="24"/>
              </w:rPr>
              <w:t>всего</w:t>
            </w:r>
          </w:p>
        </w:tc>
        <w:tc>
          <w:tcPr>
            <w:tcW w:w="1136"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0D0557" w:rsidRPr="00BE74A5" w:rsidRDefault="000D0557" w:rsidP="003A017C">
            <w:pPr>
              <w:jc w:val="center"/>
              <w:rPr>
                <w:bCs/>
                <w:color w:val="000000"/>
                <w:sz w:val="24"/>
                <w:szCs w:val="24"/>
              </w:rPr>
            </w:pPr>
          </w:p>
          <w:p w:rsidR="000D0557" w:rsidRPr="00BE74A5" w:rsidRDefault="000D0557" w:rsidP="003A017C">
            <w:pPr>
              <w:jc w:val="center"/>
              <w:rPr>
                <w:bCs/>
                <w:color w:val="000000"/>
                <w:sz w:val="24"/>
                <w:szCs w:val="24"/>
              </w:rPr>
            </w:pPr>
            <w:r w:rsidRPr="00BE74A5">
              <w:rPr>
                <w:bCs/>
                <w:color w:val="000000"/>
                <w:sz w:val="24"/>
                <w:szCs w:val="24"/>
              </w:rPr>
              <w:t>547 569,0</w:t>
            </w:r>
          </w:p>
          <w:p w:rsidR="000D0557" w:rsidRPr="00BE74A5" w:rsidRDefault="000D0557" w:rsidP="003A017C">
            <w:pPr>
              <w:jc w:val="center"/>
              <w:rPr>
                <w:bCs/>
                <w:color w:val="000000"/>
                <w:sz w:val="24"/>
                <w:szCs w:val="24"/>
              </w:rPr>
            </w:pPr>
          </w:p>
        </w:tc>
        <w:tc>
          <w:tcPr>
            <w:tcW w:w="1414" w:type="dxa"/>
            <w:gridSpan w:val="2"/>
            <w:tcMar>
              <w:left w:w="0" w:type="dxa"/>
              <w:right w:w="0" w:type="dxa"/>
            </w:tcMar>
            <w:hideMark/>
          </w:tcPr>
          <w:p w:rsidR="000D0557" w:rsidRPr="00BE74A5" w:rsidRDefault="000D0557" w:rsidP="003A017C">
            <w:pPr>
              <w:jc w:val="center"/>
              <w:rPr>
                <w:bCs/>
                <w:color w:val="000000"/>
                <w:sz w:val="24"/>
                <w:szCs w:val="24"/>
              </w:rPr>
            </w:pPr>
            <w:r w:rsidRPr="00BE74A5">
              <w:rPr>
                <w:bCs/>
                <w:color w:val="000000"/>
                <w:sz w:val="24"/>
                <w:szCs w:val="24"/>
              </w:rPr>
              <w:t>35 175,1</w:t>
            </w:r>
          </w:p>
        </w:tc>
        <w:tc>
          <w:tcPr>
            <w:tcW w:w="1417" w:type="dxa"/>
            <w:tcMar>
              <w:left w:w="0" w:type="dxa"/>
              <w:right w:w="0" w:type="dxa"/>
            </w:tcMar>
            <w:hideMark/>
          </w:tcPr>
          <w:p w:rsidR="000D0557" w:rsidRPr="00BE74A5" w:rsidRDefault="000D0557" w:rsidP="003A017C">
            <w:pPr>
              <w:jc w:val="center"/>
              <w:rPr>
                <w:bCs/>
                <w:color w:val="000000"/>
                <w:sz w:val="24"/>
                <w:szCs w:val="24"/>
              </w:rPr>
            </w:pPr>
            <w:r w:rsidRPr="00BE74A5">
              <w:rPr>
                <w:bCs/>
                <w:color w:val="000000"/>
                <w:sz w:val="24"/>
                <w:szCs w:val="24"/>
              </w:rPr>
              <w:t>82 648,1</w:t>
            </w:r>
          </w:p>
        </w:tc>
        <w:tc>
          <w:tcPr>
            <w:tcW w:w="1418" w:type="dxa"/>
            <w:tcMar>
              <w:left w:w="0" w:type="dxa"/>
              <w:right w:w="0" w:type="dxa"/>
            </w:tcMar>
            <w:hideMark/>
          </w:tcPr>
          <w:p w:rsidR="000D0557" w:rsidRPr="00BE74A5" w:rsidRDefault="000D0557" w:rsidP="003A017C">
            <w:pPr>
              <w:jc w:val="center"/>
              <w:rPr>
                <w:bCs/>
                <w:sz w:val="24"/>
                <w:szCs w:val="24"/>
              </w:rPr>
            </w:pPr>
          </w:p>
          <w:p w:rsidR="000D0557" w:rsidRPr="00BE74A5" w:rsidRDefault="000D0557" w:rsidP="003A017C">
            <w:pPr>
              <w:jc w:val="center"/>
              <w:rPr>
                <w:bCs/>
                <w:sz w:val="24"/>
                <w:szCs w:val="24"/>
              </w:rPr>
            </w:pPr>
            <w:r w:rsidRPr="00BE74A5">
              <w:rPr>
                <w:bCs/>
                <w:sz w:val="24"/>
                <w:szCs w:val="24"/>
              </w:rPr>
              <w:t>46 958,1</w:t>
            </w:r>
          </w:p>
          <w:p w:rsidR="000D0557" w:rsidRPr="00BE74A5" w:rsidRDefault="000D0557" w:rsidP="003A017C">
            <w:pPr>
              <w:jc w:val="center"/>
              <w:rPr>
                <w:bCs/>
                <w:color w:val="000000"/>
                <w:sz w:val="24"/>
                <w:szCs w:val="24"/>
              </w:rPr>
            </w:pPr>
          </w:p>
        </w:tc>
        <w:tc>
          <w:tcPr>
            <w:tcW w:w="1560" w:type="dxa"/>
            <w:gridSpan w:val="2"/>
            <w:tcMar>
              <w:left w:w="0" w:type="dxa"/>
              <w:right w:w="0" w:type="dxa"/>
            </w:tcMar>
            <w:hideMark/>
          </w:tcPr>
          <w:p w:rsidR="000D0557" w:rsidRPr="00BE74A5" w:rsidRDefault="000D0557" w:rsidP="003A017C">
            <w:pPr>
              <w:jc w:val="center"/>
              <w:rPr>
                <w:bCs/>
                <w:sz w:val="24"/>
                <w:szCs w:val="24"/>
              </w:rPr>
            </w:pPr>
          </w:p>
          <w:p w:rsidR="000D0557" w:rsidRPr="00BE74A5" w:rsidRDefault="000D0557" w:rsidP="003A017C">
            <w:pPr>
              <w:jc w:val="center"/>
              <w:rPr>
                <w:bCs/>
                <w:sz w:val="24"/>
                <w:szCs w:val="24"/>
              </w:rPr>
            </w:pPr>
            <w:r w:rsidRPr="00BE74A5">
              <w:rPr>
                <w:bCs/>
                <w:sz w:val="24"/>
                <w:szCs w:val="24"/>
              </w:rPr>
              <w:t>109 841,3</w:t>
            </w:r>
          </w:p>
          <w:p w:rsidR="000D0557" w:rsidRPr="00BE74A5" w:rsidRDefault="000D0557" w:rsidP="003A017C">
            <w:pPr>
              <w:jc w:val="center"/>
              <w:rPr>
                <w:bCs/>
                <w:color w:val="000000"/>
                <w:sz w:val="24"/>
                <w:szCs w:val="24"/>
              </w:rPr>
            </w:pPr>
          </w:p>
        </w:tc>
        <w:tc>
          <w:tcPr>
            <w:tcW w:w="1425" w:type="dxa"/>
            <w:gridSpan w:val="2"/>
            <w:tcMar>
              <w:left w:w="0" w:type="dxa"/>
              <w:right w:w="0" w:type="dxa"/>
            </w:tcMar>
            <w:hideMark/>
          </w:tcPr>
          <w:p w:rsidR="000D0557" w:rsidRPr="00BE74A5" w:rsidRDefault="000D0557" w:rsidP="003A017C">
            <w:pPr>
              <w:jc w:val="center"/>
              <w:rPr>
                <w:bCs/>
                <w:sz w:val="24"/>
                <w:szCs w:val="24"/>
              </w:rPr>
            </w:pPr>
          </w:p>
          <w:p w:rsidR="000D0557" w:rsidRPr="00BE74A5" w:rsidRDefault="000D0557" w:rsidP="003A017C">
            <w:pPr>
              <w:jc w:val="center"/>
              <w:rPr>
                <w:bCs/>
                <w:sz w:val="24"/>
                <w:szCs w:val="24"/>
              </w:rPr>
            </w:pPr>
            <w:r w:rsidRPr="00BE74A5">
              <w:rPr>
                <w:bCs/>
                <w:sz w:val="24"/>
                <w:szCs w:val="24"/>
              </w:rPr>
              <w:t>136 473,2</w:t>
            </w:r>
          </w:p>
          <w:p w:rsidR="000D0557" w:rsidRPr="00BE74A5" w:rsidRDefault="000D0557" w:rsidP="003A017C">
            <w:pPr>
              <w:jc w:val="center"/>
              <w:rPr>
                <w:bCs/>
                <w:color w:val="000000"/>
                <w:sz w:val="24"/>
                <w:szCs w:val="24"/>
              </w:rPr>
            </w:pPr>
          </w:p>
        </w:tc>
        <w:tc>
          <w:tcPr>
            <w:tcW w:w="1206" w:type="dxa"/>
            <w:gridSpan w:val="2"/>
            <w:tcMar>
              <w:left w:w="0" w:type="dxa"/>
              <w:right w:w="0" w:type="dxa"/>
            </w:tcMar>
            <w:hideMark/>
          </w:tcPr>
          <w:p w:rsidR="000D0557" w:rsidRPr="00BE74A5" w:rsidRDefault="000D0557" w:rsidP="003A017C">
            <w:pPr>
              <w:jc w:val="center"/>
              <w:rPr>
                <w:bCs/>
                <w:sz w:val="24"/>
                <w:szCs w:val="24"/>
              </w:rPr>
            </w:pPr>
          </w:p>
          <w:p w:rsidR="000D0557" w:rsidRPr="00BE74A5" w:rsidRDefault="000D0557" w:rsidP="003A017C">
            <w:pPr>
              <w:jc w:val="center"/>
              <w:rPr>
                <w:bCs/>
                <w:sz w:val="24"/>
                <w:szCs w:val="24"/>
              </w:rPr>
            </w:pPr>
            <w:r w:rsidRPr="00BE74A5">
              <w:rPr>
                <w:bCs/>
                <w:sz w:val="24"/>
                <w:szCs w:val="24"/>
              </w:rPr>
              <w:t>136 473,2</w:t>
            </w:r>
          </w:p>
          <w:p w:rsidR="000D0557" w:rsidRPr="00BE74A5" w:rsidRDefault="000D0557" w:rsidP="003A017C">
            <w:pPr>
              <w:jc w:val="center"/>
              <w:rPr>
                <w:bCs/>
                <w:color w:val="000000"/>
                <w:sz w:val="24"/>
                <w:szCs w:val="24"/>
              </w:rPr>
            </w:pPr>
          </w:p>
        </w:tc>
      </w:tr>
      <w:tr w:rsidR="000D0557" w:rsidRPr="00BE74A5" w:rsidTr="00D66A57">
        <w:trPr>
          <w:gridAfter w:val="21"/>
          <w:wAfter w:w="9574" w:type="dxa"/>
          <w:trHeight w:val="624"/>
        </w:trPr>
        <w:tc>
          <w:tcPr>
            <w:tcW w:w="3956" w:type="dxa"/>
            <w:gridSpan w:val="4"/>
            <w:vMerge/>
            <w:hideMark/>
          </w:tcPr>
          <w:p w:rsidR="000D0557" w:rsidRPr="00BE74A5" w:rsidRDefault="000D0557" w:rsidP="003A017C">
            <w:pPr>
              <w:rPr>
                <w:bCs/>
                <w:color w:val="000000"/>
                <w:sz w:val="24"/>
                <w:szCs w:val="24"/>
              </w:rPr>
            </w:pPr>
          </w:p>
        </w:tc>
        <w:tc>
          <w:tcPr>
            <w:tcW w:w="992" w:type="dxa"/>
            <w:gridSpan w:val="2"/>
            <w:hideMark/>
          </w:tcPr>
          <w:p w:rsidR="000D0557" w:rsidRPr="00BE74A5" w:rsidRDefault="000D0557" w:rsidP="000D0557">
            <w:pPr>
              <w:jc w:val="both"/>
              <w:rPr>
                <w:bCs/>
                <w:color w:val="000000"/>
                <w:sz w:val="24"/>
                <w:szCs w:val="24"/>
              </w:rPr>
            </w:pPr>
            <w:r w:rsidRPr="00BE74A5">
              <w:rPr>
                <w:bCs/>
                <w:color w:val="000000"/>
                <w:sz w:val="24"/>
                <w:szCs w:val="24"/>
              </w:rPr>
              <w:t>фед</w:t>
            </w:r>
            <w:r w:rsidRPr="00BE74A5">
              <w:rPr>
                <w:bCs/>
                <w:color w:val="000000"/>
                <w:sz w:val="24"/>
                <w:szCs w:val="24"/>
              </w:rPr>
              <w:t>е</w:t>
            </w:r>
            <w:r w:rsidRPr="00BE74A5">
              <w:rPr>
                <w:bCs/>
                <w:color w:val="000000"/>
                <w:sz w:val="24"/>
                <w:szCs w:val="24"/>
              </w:rPr>
              <w:t>рал</w:t>
            </w:r>
            <w:r w:rsidRPr="00BE74A5">
              <w:rPr>
                <w:bCs/>
                <w:color w:val="000000"/>
                <w:sz w:val="24"/>
                <w:szCs w:val="24"/>
              </w:rPr>
              <w:t>ь</w:t>
            </w:r>
            <w:r w:rsidRPr="00BE74A5">
              <w:rPr>
                <w:bCs/>
                <w:color w:val="000000"/>
                <w:sz w:val="24"/>
                <w:szCs w:val="24"/>
              </w:rPr>
              <w:t>ный бю</w:t>
            </w:r>
            <w:r w:rsidRPr="00BE74A5">
              <w:rPr>
                <w:bCs/>
                <w:color w:val="000000"/>
                <w:sz w:val="24"/>
                <w:szCs w:val="24"/>
              </w:rPr>
              <w:t>д</w:t>
            </w:r>
            <w:r w:rsidRPr="00BE74A5">
              <w:rPr>
                <w:bCs/>
                <w:color w:val="000000"/>
                <w:sz w:val="24"/>
                <w:szCs w:val="24"/>
              </w:rPr>
              <w:t>жет</w:t>
            </w:r>
          </w:p>
        </w:tc>
        <w:tc>
          <w:tcPr>
            <w:tcW w:w="1136"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r>
      <w:tr w:rsidR="000D0557" w:rsidRPr="00BE74A5" w:rsidTr="00D66A57">
        <w:trPr>
          <w:gridAfter w:val="21"/>
          <w:wAfter w:w="9574" w:type="dxa"/>
          <w:trHeight w:val="936"/>
        </w:trPr>
        <w:tc>
          <w:tcPr>
            <w:tcW w:w="3956" w:type="dxa"/>
            <w:gridSpan w:val="4"/>
            <w:vMerge/>
            <w:hideMark/>
          </w:tcPr>
          <w:p w:rsidR="000D0557" w:rsidRPr="00BE74A5" w:rsidRDefault="000D0557" w:rsidP="003A017C">
            <w:pPr>
              <w:rPr>
                <w:bCs/>
                <w:color w:val="000000"/>
                <w:sz w:val="24"/>
                <w:szCs w:val="24"/>
              </w:rPr>
            </w:pPr>
          </w:p>
        </w:tc>
        <w:tc>
          <w:tcPr>
            <w:tcW w:w="992" w:type="dxa"/>
            <w:gridSpan w:val="2"/>
            <w:hideMark/>
          </w:tcPr>
          <w:p w:rsidR="000D0557" w:rsidRPr="00BE74A5" w:rsidRDefault="000D0557"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авт</w:t>
            </w:r>
            <w:r w:rsidRPr="00BE74A5">
              <w:rPr>
                <w:bCs/>
                <w:color w:val="000000"/>
                <w:sz w:val="24"/>
                <w:szCs w:val="24"/>
              </w:rPr>
              <w:t>о</w:t>
            </w:r>
            <w:r w:rsidRPr="00BE74A5">
              <w:rPr>
                <w:bCs/>
                <w:color w:val="000000"/>
                <w:sz w:val="24"/>
                <w:szCs w:val="24"/>
              </w:rPr>
              <w:t>номн</w:t>
            </w:r>
            <w:r w:rsidRPr="00BE74A5">
              <w:rPr>
                <w:bCs/>
                <w:color w:val="000000"/>
                <w:sz w:val="24"/>
                <w:szCs w:val="24"/>
              </w:rPr>
              <w:t>о</w:t>
            </w:r>
            <w:r w:rsidRPr="00BE74A5">
              <w:rPr>
                <w:bCs/>
                <w:color w:val="000000"/>
                <w:sz w:val="24"/>
                <w:szCs w:val="24"/>
              </w:rPr>
              <w:t>го о</w:t>
            </w:r>
            <w:r w:rsidRPr="00BE74A5">
              <w:rPr>
                <w:bCs/>
                <w:color w:val="000000"/>
                <w:sz w:val="24"/>
                <w:szCs w:val="24"/>
              </w:rPr>
              <w:t>к</w:t>
            </w:r>
            <w:r w:rsidRPr="00BE74A5">
              <w:rPr>
                <w:bCs/>
                <w:color w:val="000000"/>
                <w:sz w:val="24"/>
                <w:szCs w:val="24"/>
              </w:rPr>
              <w:t>руга</w:t>
            </w:r>
          </w:p>
        </w:tc>
        <w:tc>
          <w:tcPr>
            <w:tcW w:w="1136"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r>
      <w:tr w:rsidR="000D0557" w:rsidRPr="00BE74A5" w:rsidTr="00D66A57">
        <w:trPr>
          <w:gridAfter w:val="21"/>
          <w:wAfter w:w="9574" w:type="dxa"/>
          <w:trHeight w:val="312"/>
        </w:trPr>
        <w:tc>
          <w:tcPr>
            <w:tcW w:w="3956" w:type="dxa"/>
            <w:gridSpan w:val="4"/>
            <w:vMerge/>
            <w:hideMark/>
          </w:tcPr>
          <w:p w:rsidR="000D0557" w:rsidRPr="00BE74A5" w:rsidRDefault="000D0557" w:rsidP="003A017C">
            <w:pPr>
              <w:rPr>
                <w:bCs/>
                <w:color w:val="000000"/>
                <w:sz w:val="24"/>
                <w:szCs w:val="24"/>
              </w:rPr>
            </w:pPr>
          </w:p>
        </w:tc>
        <w:tc>
          <w:tcPr>
            <w:tcW w:w="992" w:type="dxa"/>
            <w:gridSpan w:val="2"/>
            <w:hideMark/>
          </w:tcPr>
          <w:p w:rsidR="000D0557" w:rsidRPr="00BE74A5" w:rsidRDefault="000D0557"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района</w:t>
            </w:r>
          </w:p>
        </w:tc>
        <w:tc>
          <w:tcPr>
            <w:tcW w:w="1136"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0D0557" w:rsidRPr="00BE74A5" w:rsidRDefault="000D0557" w:rsidP="003A017C">
            <w:pPr>
              <w:jc w:val="center"/>
              <w:rPr>
                <w:bCs/>
                <w:color w:val="000000"/>
                <w:sz w:val="24"/>
                <w:szCs w:val="24"/>
              </w:rPr>
            </w:pPr>
          </w:p>
          <w:p w:rsidR="000D0557" w:rsidRPr="00BE74A5" w:rsidRDefault="000D0557" w:rsidP="003A017C">
            <w:pPr>
              <w:jc w:val="center"/>
              <w:rPr>
                <w:bCs/>
                <w:color w:val="000000"/>
                <w:sz w:val="24"/>
                <w:szCs w:val="24"/>
              </w:rPr>
            </w:pPr>
            <w:r w:rsidRPr="00BE74A5">
              <w:rPr>
                <w:bCs/>
                <w:color w:val="000000"/>
                <w:sz w:val="24"/>
                <w:szCs w:val="24"/>
              </w:rPr>
              <w:t>547 569,0</w:t>
            </w:r>
          </w:p>
          <w:p w:rsidR="000D0557" w:rsidRPr="00BE74A5" w:rsidRDefault="000D0557" w:rsidP="003A017C">
            <w:pPr>
              <w:jc w:val="center"/>
              <w:rPr>
                <w:bCs/>
                <w:color w:val="000000"/>
                <w:sz w:val="24"/>
                <w:szCs w:val="24"/>
              </w:rPr>
            </w:pPr>
          </w:p>
        </w:tc>
        <w:tc>
          <w:tcPr>
            <w:tcW w:w="1414" w:type="dxa"/>
            <w:gridSpan w:val="2"/>
            <w:tcMar>
              <w:left w:w="0" w:type="dxa"/>
              <w:right w:w="0" w:type="dxa"/>
            </w:tcMar>
            <w:hideMark/>
          </w:tcPr>
          <w:p w:rsidR="000D0557" w:rsidRPr="00BE74A5" w:rsidRDefault="000D0557" w:rsidP="003A017C">
            <w:pPr>
              <w:jc w:val="center"/>
              <w:rPr>
                <w:bCs/>
                <w:color w:val="000000"/>
                <w:sz w:val="24"/>
                <w:szCs w:val="24"/>
              </w:rPr>
            </w:pPr>
            <w:r w:rsidRPr="00BE74A5">
              <w:rPr>
                <w:bCs/>
                <w:color w:val="000000"/>
                <w:sz w:val="24"/>
                <w:szCs w:val="24"/>
              </w:rPr>
              <w:t>35 175,1</w:t>
            </w:r>
          </w:p>
        </w:tc>
        <w:tc>
          <w:tcPr>
            <w:tcW w:w="1417" w:type="dxa"/>
            <w:tcMar>
              <w:left w:w="0" w:type="dxa"/>
              <w:right w:w="0" w:type="dxa"/>
            </w:tcMar>
            <w:hideMark/>
          </w:tcPr>
          <w:p w:rsidR="000D0557" w:rsidRPr="00BE74A5" w:rsidRDefault="000D0557" w:rsidP="003A017C">
            <w:pPr>
              <w:jc w:val="center"/>
              <w:rPr>
                <w:bCs/>
                <w:color w:val="000000"/>
                <w:sz w:val="24"/>
                <w:szCs w:val="24"/>
              </w:rPr>
            </w:pPr>
            <w:r w:rsidRPr="00BE74A5">
              <w:rPr>
                <w:bCs/>
                <w:color w:val="000000"/>
                <w:sz w:val="24"/>
                <w:szCs w:val="24"/>
              </w:rPr>
              <w:t>82 648,1</w:t>
            </w:r>
          </w:p>
        </w:tc>
        <w:tc>
          <w:tcPr>
            <w:tcW w:w="1418" w:type="dxa"/>
            <w:tcMar>
              <w:left w:w="0" w:type="dxa"/>
              <w:right w:w="0" w:type="dxa"/>
            </w:tcMar>
            <w:hideMark/>
          </w:tcPr>
          <w:p w:rsidR="000D0557" w:rsidRPr="00BE74A5" w:rsidRDefault="000D0557" w:rsidP="003A017C">
            <w:pPr>
              <w:jc w:val="center"/>
              <w:rPr>
                <w:bCs/>
                <w:sz w:val="24"/>
                <w:szCs w:val="24"/>
              </w:rPr>
            </w:pPr>
          </w:p>
          <w:p w:rsidR="000D0557" w:rsidRPr="00BE74A5" w:rsidRDefault="000D0557" w:rsidP="003A017C">
            <w:pPr>
              <w:jc w:val="center"/>
              <w:rPr>
                <w:bCs/>
                <w:sz w:val="24"/>
                <w:szCs w:val="24"/>
              </w:rPr>
            </w:pPr>
            <w:r w:rsidRPr="00BE74A5">
              <w:rPr>
                <w:bCs/>
                <w:sz w:val="24"/>
                <w:szCs w:val="24"/>
              </w:rPr>
              <w:t>46 958,1</w:t>
            </w:r>
          </w:p>
          <w:p w:rsidR="000D0557" w:rsidRPr="00BE74A5" w:rsidRDefault="000D0557" w:rsidP="003A017C">
            <w:pPr>
              <w:jc w:val="center"/>
              <w:rPr>
                <w:bCs/>
                <w:color w:val="000000"/>
                <w:sz w:val="24"/>
                <w:szCs w:val="24"/>
              </w:rPr>
            </w:pPr>
          </w:p>
        </w:tc>
        <w:tc>
          <w:tcPr>
            <w:tcW w:w="1560" w:type="dxa"/>
            <w:gridSpan w:val="2"/>
            <w:tcMar>
              <w:left w:w="0" w:type="dxa"/>
              <w:right w:w="0" w:type="dxa"/>
            </w:tcMar>
            <w:hideMark/>
          </w:tcPr>
          <w:p w:rsidR="000D0557" w:rsidRPr="00BE74A5" w:rsidRDefault="000D0557" w:rsidP="003A017C">
            <w:pPr>
              <w:jc w:val="center"/>
              <w:rPr>
                <w:bCs/>
                <w:sz w:val="24"/>
                <w:szCs w:val="24"/>
              </w:rPr>
            </w:pPr>
          </w:p>
          <w:p w:rsidR="000D0557" w:rsidRPr="00BE74A5" w:rsidRDefault="000D0557" w:rsidP="003A017C">
            <w:pPr>
              <w:jc w:val="center"/>
              <w:rPr>
                <w:bCs/>
                <w:sz w:val="24"/>
                <w:szCs w:val="24"/>
              </w:rPr>
            </w:pPr>
            <w:r w:rsidRPr="00BE74A5">
              <w:rPr>
                <w:bCs/>
                <w:sz w:val="24"/>
                <w:szCs w:val="24"/>
              </w:rPr>
              <w:t>109 841,3</w:t>
            </w:r>
          </w:p>
          <w:p w:rsidR="000D0557" w:rsidRPr="00BE74A5" w:rsidRDefault="000D0557" w:rsidP="003A017C">
            <w:pPr>
              <w:jc w:val="center"/>
              <w:rPr>
                <w:bCs/>
                <w:color w:val="000000"/>
                <w:sz w:val="24"/>
                <w:szCs w:val="24"/>
              </w:rPr>
            </w:pPr>
          </w:p>
        </w:tc>
        <w:tc>
          <w:tcPr>
            <w:tcW w:w="1425" w:type="dxa"/>
            <w:gridSpan w:val="2"/>
            <w:tcMar>
              <w:left w:w="0" w:type="dxa"/>
              <w:right w:w="0" w:type="dxa"/>
            </w:tcMar>
            <w:hideMark/>
          </w:tcPr>
          <w:p w:rsidR="000D0557" w:rsidRPr="00BE74A5" w:rsidRDefault="000D0557" w:rsidP="003A017C">
            <w:pPr>
              <w:jc w:val="center"/>
              <w:rPr>
                <w:bCs/>
                <w:sz w:val="24"/>
                <w:szCs w:val="24"/>
              </w:rPr>
            </w:pPr>
          </w:p>
          <w:p w:rsidR="000D0557" w:rsidRPr="00BE74A5" w:rsidRDefault="000D0557" w:rsidP="003A017C">
            <w:pPr>
              <w:jc w:val="center"/>
              <w:rPr>
                <w:bCs/>
                <w:sz w:val="24"/>
                <w:szCs w:val="24"/>
              </w:rPr>
            </w:pPr>
            <w:r w:rsidRPr="00BE74A5">
              <w:rPr>
                <w:bCs/>
                <w:sz w:val="24"/>
                <w:szCs w:val="24"/>
              </w:rPr>
              <w:t>136 473,2</w:t>
            </w:r>
          </w:p>
          <w:p w:rsidR="000D0557" w:rsidRPr="00BE74A5" w:rsidRDefault="000D0557" w:rsidP="003A017C">
            <w:pPr>
              <w:jc w:val="center"/>
              <w:rPr>
                <w:bCs/>
                <w:color w:val="000000"/>
                <w:sz w:val="24"/>
                <w:szCs w:val="24"/>
              </w:rPr>
            </w:pPr>
          </w:p>
        </w:tc>
        <w:tc>
          <w:tcPr>
            <w:tcW w:w="1206" w:type="dxa"/>
            <w:gridSpan w:val="2"/>
            <w:tcMar>
              <w:left w:w="0" w:type="dxa"/>
              <w:right w:w="0" w:type="dxa"/>
            </w:tcMar>
            <w:hideMark/>
          </w:tcPr>
          <w:p w:rsidR="000D0557" w:rsidRPr="00BE74A5" w:rsidRDefault="000D0557" w:rsidP="003A017C">
            <w:pPr>
              <w:jc w:val="center"/>
              <w:rPr>
                <w:bCs/>
                <w:sz w:val="24"/>
                <w:szCs w:val="24"/>
              </w:rPr>
            </w:pPr>
          </w:p>
          <w:p w:rsidR="000D0557" w:rsidRPr="00BE74A5" w:rsidRDefault="000D0557" w:rsidP="003A017C">
            <w:pPr>
              <w:jc w:val="center"/>
              <w:rPr>
                <w:bCs/>
                <w:sz w:val="24"/>
                <w:szCs w:val="24"/>
              </w:rPr>
            </w:pPr>
            <w:r w:rsidRPr="00BE74A5">
              <w:rPr>
                <w:bCs/>
                <w:sz w:val="24"/>
                <w:szCs w:val="24"/>
              </w:rPr>
              <w:t>136 473,2</w:t>
            </w:r>
          </w:p>
          <w:p w:rsidR="000D0557" w:rsidRPr="00BE74A5" w:rsidRDefault="000D0557" w:rsidP="003A017C">
            <w:pPr>
              <w:jc w:val="center"/>
              <w:rPr>
                <w:bCs/>
                <w:color w:val="000000"/>
                <w:sz w:val="24"/>
                <w:szCs w:val="24"/>
              </w:rPr>
            </w:pPr>
          </w:p>
        </w:tc>
      </w:tr>
      <w:tr w:rsidR="000D0557" w:rsidRPr="00BE74A5" w:rsidTr="00D66A57">
        <w:trPr>
          <w:gridAfter w:val="21"/>
          <w:wAfter w:w="9574" w:type="dxa"/>
          <w:trHeight w:val="1668"/>
        </w:trPr>
        <w:tc>
          <w:tcPr>
            <w:tcW w:w="3956" w:type="dxa"/>
            <w:gridSpan w:val="4"/>
            <w:vMerge/>
            <w:hideMark/>
          </w:tcPr>
          <w:p w:rsidR="000D0557" w:rsidRPr="00BE74A5" w:rsidRDefault="000D0557" w:rsidP="003A017C">
            <w:pPr>
              <w:rPr>
                <w:bCs/>
                <w:color w:val="000000"/>
                <w:sz w:val="24"/>
                <w:szCs w:val="24"/>
              </w:rPr>
            </w:pPr>
          </w:p>
        </w:tc>
        <w:tc>
          <w:tcPr>
            <w:tcW w:w="992" w:type="dxa"/>
            <w:gridSpan w:val="2"/>
            <w:hideMark/>
          </w:tcPr>
          <w:p w:rsidR="000D0557" w:rsidRPr="00BE74A5" w:rsidRDefault="000D0557" w:rsidP="000D0557">
            <w:pPr>
              <w:jc w:val="both"/>
              <w:rPr>
                <w:bCs/>
                <w:color w:val="000000"/>
                <w:sz w:val="24"/>
                <w:szCs w:val="24"/>
              </w:rPr>
            </w:pPr>
            <w:r w:rsidRPr="00BE74A5">
              <w:rPr>
                <w:bCs/>
                <w:color w:val="000000"/>
                <w:sz w:val="24"/>
                <w:szCs w:val="24"/>
              </w:rPr>
              <w:t>в том числе бе</w:t>
            </w:r>
            <w:r w:rsidRPr="00BE74A5">
              <w:rPr>
                <w:bCs/>
                <w:color w:val="000000"/>
                <w:sz w:val="24"/>
                <w:szCs w:val="24"/>
              </w:rPr>
              <w:t>з</w:t>
            </w:r>
            <w:r w:rsidRPr="00BE74A5">
              <w:rPr>
                <w:bCs/>
                <w:color w:val="000000"/>
                <w:sz w:val="24"/>
                <w:szCs w:val="24"/>
              </w:rPr>
              <w:t>во</w:t>
            </w:r>
            <w:r w:rsidRPr="00BE74A5">
              <w:rPr>
                <w:bCs/>
                <w:color w:val="000000"/>
                <w:sz w:val="24"/>
                <w:szCs w:val="24"/>
              </w:rPr>
              <w:t>з</w:t>
            </w:r>
            <w:r w:rsidRPr="00BE74A5">
              <w:rPr>
                <w:bCs/>
                <w:color w:val="000000"/>
                <w:sz w:val="24"/>
                <w:szCs w:val="24"/>
              </w:rPr>
              <w:t>мез</w:t>
            </w:r>
            <w:r w:rsidRPr="00BE74A5">
              <w:rPr>
                <w:bCs/>
                <w:color w:val="000000"/>
                <w:sz w:val="24"/>
                <w:szCs w:val="24"/>
              </w:rPr>
              <w:t>д</w:t>
            </w:r>
            <w:r w:rsidRPr="00BE74A5">
              <w:rPr>
                <w:bCs/>
                <w:color w:val="000000"/>
                <w:sz w:val="24"/>
                <w:szCs w:val="24"/>
              </w:rPr>
              <w:t>ные пост</w:t>
            </w:r>
            <w:r w:rsidRPr="00BE74A5">
              <w:rPr>
                <w:bCs/>
                <w:color w:val="000000"/>
                <w:sz w:val="24"/>
                <w:szCs w:val="24"/>
              </w:rPr>
              <w:t>у</w:t>
            </w:r>
            <w:r w:rsidRPr="00BE74A5">
              <w:rPr>
                <w:bCs/>
                <w:color w:val="000000"/>
                <w:sz w:val="24"/>
                <w:szCs w:val="24"/>
              </w:rPr>
              <w:t>пления физ</w:t>
            </w:r>
            <w:r w:rsidRPr="00BE74A5">
              <w:rPr>
                <w:bCs/>
                <w:color w:val="000000"/>
                <w:sz w:val="24"/>
                <w:szCs w:val="24"/>
              </w:rPr>
              <w:t>и</w:t>
            </w:r>
            <w:r w:rsidRPr="00BE74A5">
              <w:rPr>
                <w:bCs/>
                <w:color w:val="000000"/>
                <w:sz w:val="24"/>
                <w:szCs w:val="24"/>
              </w:rPr>
              <w:t>ческих и юр</w:t>
            </w:r>
            <w:r w:rsidRPr="00BE74A5">
              <w:rPr>
                <w:bCs/>
                <w:color w:val="000000"/>
                <w:sz w:val="24"/>
                <w:szCs w:val="24"/>
              </w:rPr>
              <w:t>и</w:t>
            </w:r>
            <w:r w:rsidRPr="00BE74A5">
              <w:rPr>
                <w:bCs/>
                <w:color w:val="000000"/>
                <w:sz w:val="24"/>
                <w:szCs w:val="24"/>
              </w:rPr>
              <w:t>дич</w:t>
            </w:r>
            <w:r w:rsidRPr="00BE74A5">
              <w:rPr>
                <w:bCs/>
                <w:color w:val="000000"/>
                <w:sz w:val="24"/>
                <w:szCs w:val="24"/>
              </w:rPr>
              <w:t>е</w:t>
            </w:r>
            <w:r w:rsidRPr="00BE74A5">
              <w:rPr>
                <w:bCs/>
                <w:color w:val="000000"/>
                <w:sz w:val="24"/>
                <w:szCs w:val="24"/>
              </w:rPr>
              <w:t>ских лиц</w:t>
            </w:r>
          </w:p>
        </w:tc>
        <w:tc>
          <w:tcPr>
            <w:tcW w:w="1136"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r>
      <w:tr w:rsidR="000D0557" w:rsidRPr="00BE74A5" w:rsidTr="00D66A57">
        <w:trPr>
          <w:gridAfter w:val="21"/>
          <w:wAfter w:w="9574" w:type="dxa"/>
          <w:trHeight w:val="624"/>
        </w:trPr>
        <w:tc>
          <w:tcPr>
            <w:tcW w:w="3956" w:type="dxa"/>
            <w:gridSpan w:val="4"/>
            <w:vMerge/>
            <w:hideMark/>
          </w:tcPr>
          <w:p w:rsidR="000D0557" w:rsidRPr="00BE74A5" w:rsidRDefault="000D0557" w:rsidP="003A017C">
            <w:pPr>
              <w:rPr>
                <w:bCs/>
                <w:color w:val="000000"/>
                <w:sz w:val="24"/>
                <w:szCs w:val="24"/>
                <w:highlight w:val="green"/>
              </w:rPr>
            </w:pPr>
          </w:p>
        </w:tc>
        <w:tc>
          <w:tcPr>
            <w:tcW w:w="992" w:type="dxa"/>
            <w:gridSpan w:val="2"/>
            <w:hideMark/>
          </w:tcPr>
          <w:p w:rsidR="000D0557" w:rsidRPr="00BE74A5" w:rsidRDefault="000D0557"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пос</w:t>
            </w:r>
            <w:r w:rsidRPr="00BE74A5">
              <w:rPr>
                <w:bCs/>
                <w:color w:val="000000"/>
                <w:sz w:val="24"/>
                <w:szCs w:val="24"/>
              </w:rPr>
              <w:t>е</w:t>
            </w:r>
            <w:r w:rsidRPr="00BE74A5">
              <w:rPr>
                <w:bCs/>
                <w:color w:val="000000"/>
                <w:sz w:val="24"/>
                <w:szCs w:val="24"/>
              </w:rPr>
              <w:t>лений</w:t>
            </w:r>
          </w:p>
        </w:tc>
        <w:tc>
          <w:tcPr>
            <w:tcW w:w="1136"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r>
      <w:tr w:rsidR="000D0557" w:rsidRPr="00BE74A5" w:rsidTr="00D66A57">
        <w:trPr>
          <w:gridAfter w:val="21"/>
          <w:wAfter w:w="9574" w:type="dxa"/>
          <w:trHeight w:val="936"/>
        </w:trPr>
        <w:tc>
          <w:tcPr>
            <w:tcW w:w="3956" w:type="dxa"/>
            <w:gridSpan w:val="4"/>
            <w:vMerge/>
            <w:hideMark/>
          </w:tcPr>
          <w:p w:rsidR="000D0557" w:rsidRPr="00BE74A5" w:rsidRDefault="000D0557" w:rsidP="003A017C">
            <w:pPr>
              <w:rPr>
                <w:bCs/>
                <w:color w:val="000000"/>
                <w:sz w:val="24"/>
                <w:szCs w:val="24"/>
                <w:highlight w:val="green"/>
              </w:rPr>
            </w:pPr>
          </w:p>
        </w:tc>
        <w:tc>
          <w:tcPr>
            <w:tcW w:w="992" w:type="dxa"/>
            <w:gridSpan w:val="2"/>
            <w:hideMark/>
          </w:tcPr>
          <w:p w:rsidR="000D0557" w:rsidRPr="00BE74A5" w:rsidRDefault="000D0557" w:rsidP="000D0557">
            <w:pPr>
              <w:jc w:val="both"/>
              <w:rPr>
                <w:bCs/>
                <w:color w:val="000000"/>
                <w:sz w:val="24"/>
                <w:szCs w:val="24"/>
              </w:rPr>
            </w:pPr>
            <w:r w:rsidRPr="00BE74A5">
              <w:rPr>
                <w:bCs/>
                <w:color w:val="000000"/>
                <w:sz w:val="24"/>
                <w:szCs w:val="24"/>
              </w:rPr>
              <w:t>иные вн</w:t>
            </w:r>
            <w:r w:rsidRPr="00BE74A5">
              <w:rPr>
                <w:bCs/>
                <w:color w:val="000000"/>
                <w:sz w:val="24"/>
                <w:szCs w:val="24"/>
              </w:rPr>
              <w:t>е</w:t>
            </w:r>
            <w:r w:rsidRPr="00BE74A5">
              <w:rPr>
                <w:bCs/>
                <w:color w:val="000000"/>
                <w:sz w:val="24"/>
                <w:szCs w:val="24"/>
              </w:rPr>
              <w:t>бю</w:t>
            </w:r>
            <w:r w:rsidRPr="00BE74A5">
              <w:rPr>
                <w:bCs/>
                <w:color w:val="000000"/>
                <w:sz w:val="24"/>
                <w:szCs w:val="24"/>
              </w:rPr>
              <w:t>д</w:t>
            </w:r>
            <w:r w:rsidRPr="00BE74A5">
              <w:rPr>
                <w:bCs/>
                <w:color w:val="000000"/>
                <w:sz w:val="24"/>
                <w:szCs w:val="24"/>
              </w:rPr>
              <w:t>жетные исто</w:t>
            </w:r>
            <w:r w:rsidRPr="00BE74A5">
              <w:rPr>
                <w:bCs/>
                <w:color w:val="000000"/>
                <w:sz w:val="24"/>
                <w:szCs w:val="24"/>
              </w:rPr>
              <w:t>ч</w:t>
            </w:r>
            <w:r w:rsidRPr="00BE74A5">
              <w:rPr>
                <w:bCs/>
                <w:color w:val="000000"/>
                <w:sz w:val="24"/>
                <w:szCs w:val="24"/>
              </w:rPr>
              <w:t>ники</w:t>
            </w:r>
          </w:p>
        </w:tc>
        <w:tc>
          <w:tcPr>
            <w:tcW w:w="1136"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0D0557" w:rsidRPr="00BE74A5" w:rsidRDefault="000D0557" w:rsidP="003A017C">
            <w:pPr>
              <w:jc w:val="center"/>
              <w:rPr>
                <w:color w:val="000000"/>
                <w:sz w:val="24"/>
                <w:szCs w:val="24"/>
              </w:rPr>
            </w:pPr>
            <w:r w:rsidRPr="00BE74A5">
              <w:rPr>
                <w:color w:val="000000"/>
                <w:sz w:val="24"/>
                <w:szCs w:val="24"/>
              </w:rPr>
              <w:t>0,0</w:t>
            </w:r>
          </w:p>
        </w:tc>
      </w:tr>
      <w:tr w:rsidR="00C14915" w:rsidRPr="00BE74A5" w:rsidTr="00EE46C1">
        <w:trPr>
          <w:gridAfter w:val="16"/>
          <w:wAfter w:w="7589" w:type="dxa"/>
          <w:trHeight w:val="348"/>
        </w:trPr>
        <w:tc>
          <w:tcPr>
            <w:tcW w:w="3956" w:type="dxa"/>
            <w:gridSpan w:val="4"/>
            <w:vMerge w:val="restart"/>
            <w:hideMark/>
          </w:tcPr>
          <w:p w:rsidR="00C14915" w:rsidRPr="00BE74A5" w:rsidRDefault="00C14915" w:rsidP="000D0557">
            <w:pPr>
              <w:jc w:val="both"/>
              <w:rPr>
                <w:bCs/>
                <w:color w:val="000000"/>
                <w:sz w:val="24"/>
                <w:szCs w:val="24"/>
              </w:rPr>
            </w:pPr>
            <w:r w:rsidRPr="00BE74A5">
              <w:rPr>
                <w:bCs/>
                <w:color w:val="000000"/>
                <w:sz w:val="24"/>
                <w:szCs w:val="24"/>
              </w:rPr>
              <w:t>Всего по муниципальной програ</w:t>
            </w:r>
            <w:r w:rsidRPr="00BE74A5">
              <w:rPr>
                <w:bCs/>
                <w:color w:val="000000"/>
                <w:sz w:val="24"/>
                <w:szCs w:val="24"/>
              </w:rPr>
              <w:t>м</w:t>
            </w:r>
            <w:r w:rsidRPr="00BE74A5">
              <w:rPr>
                <w:bCs/>
                <w:color w:val="000000"/>
                <w:sz w:val="24"/>
                <w:szCs w:val="24"/>
              </w:rPr>
              <w:t>ме</w:t>
            </w: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всего</w:t>
            </w:r>
          </w:p>
        </w:tc>
        <w:tc>
          <w:tcPr>
            <w:tcW w:w="1136" w:type="dxa"/>
            <w:gridSpan w:val="2"/>
            <w:tcMar>
              <w:left w:w="0" w:type="dxa"/>
              <w:right w:w="0" w:type="dxa"/>
            </w:tcMar>
            <w:hideMark/>
          </w:tcPr>
          <w:p w:rsidR="00C14915" w:rsidRPr="00BE74A5" w:rsidRDefault="00C14915" w:rsidP="003A017C">
            <w:pPr>
              <w:jc w:val="center"/>
              <w:rPr>
                <w:bCs/>
                <w:color w:val="000000"/>
                <w:sz w:val="24"/>
                <w:szCs w:val="24"/>
              </w:rPr>
            </w:pPr>
            <w:r w:rsidRPr="00BE74A5">
              <w:rPr>
                <w:bCs/>
                <w:color w:val="000000"/>
                <w:sz w:val="24"/>
                <w:szCs w:val="24"/>
              </w:rPr>
              <w:t>х</w:t>
            </w:r>
          </w:p>
        </w:tc>
        <w:tc>
          <w:tcPr>
            <w:tcW w:w="1564" w:type="dxa"/>
            <w:gridSpan w:val="2"/>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4 116 559,0</w:t>
            </w:r>
          </w:p>
          <w:p w:rsidR="00C14915" w:rsidRPr="00BE74A5" w:rsidRDefault="00C14915" w:rsidP="003A017C">
            <w:pPr>
              <w:jc w:val="center"/>
              <w:rPr>
                <w:bCs/>
                <w:sz w:val="24"/>
                <w:szCs w:val="24"/>
              </w:rPr>
            </w:pPr>
          </w:p>
        </w:tc>
        <w:tc>
          <w:tcPr>
            <w:tcW w:w="1414"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923 270,4</w:t>
            </w:r>
          </w:p>
        </w:tc>
        <w:tc>
          <w:tcPr>
            <w:tcW w:w="1417" w:type="dxa"/>
            <w:tcMar>
              <w:left w:w="0" w:type="dxa"/>
              <w:right w:w="0" w:type="dxa"/>
            </w:tcMar>
            <w:hideMark/>
          </w:tcPr>
          <w:p w:rsidR="00C14915" w:rsidRPr="00BE74A5" w:rsidRDefault="00C14915" w:rsidP="003A017C">
            <w:pPr>
              <w:jc w:val="center"/>
              <w:rPr>
                <w:bCs/>
                <w:sz w:val="24"/>
                <w:szCs w:val="24"/>
              </w:rPr>
            </w:pPr>
            <w:r w:rsidRPr="00BE74A5">
              <w:rPr>
                <w:bCs/>
                <w:sz w:val="24"/>
                <w:szCs w:val="24"/>
              </w:rPr>
              <w:t>964 733,3</w:t>
            </w:r>
          </w:p>
        </w:tc>
        <w:tc>
          <w:tcPr>
            <w:tcW w:w="1418" w:type="dxa"/>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527 036,4</w:t>
            </w:r>
          </w:p>
          <w:p w:rsidR="00C14915" w:rsidRPr="00BE74A5" w:rsidRDefault="00C14915" w:rsidP="003A017C">
            <w:pPr>
              <w:jc w:val="center"/>
              <w:rPr>
                <w:bCs/>
                <w:sz w:val="24"/>
                <w:szCs w:val="24"/>
              </w:rPr>
            </w:pPr>
          </w:p>
        </w:tc>
        <w:tc>
          <w:tcPr>
            <w:tcW w:w="1560" w:type="dxa"/>
            <w:gridSpan w:val="2"/>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541 322,5</w:t>
            </w:r>
          </w:p>
          <w:p w:rsidR="00C14915" w:rsidRPr="00BE74A5" w:rsidRDefault="00C14915" w:rsidP="003A017C">
            <w:pPr>
              <w:jc w:val="center"/>
              <w:rPr>
                <w:bCs/>
                <w:sz w:val="24"/>
                <w:szCs w:val="24"/>
              </w:rPr>
            </w:pPr>
          </w:p>
        </w:tc>
        <w:tc>
          <w:tcPr>
            <w:tcW w:w="1425" w:type="dxa"/>
            <w:gridSpan w:val="2"/>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562 659,1</w:t>
            </w:r>
          </w:p>
          <w:p w:rsidR="00C14915" w:rsidRPr="00BE74A5" w:rsidRDefault="00C14915" w:rsidP="003A017C">
            <w:pPr>
              <w:jc w:val="center"/>
              <w:rPr>
                <w:bCs/>
                <w:sz w:val="24"/>
                <w:szCs w:val="24"/>
              </w:rPr>
            </w:pPr>
          </w:p>
        </w:tc>
        <w:tc>
          <w:tcPr>
            <w:tcW w:w="1206" w:type="dxa"/>
            <w:gridSpan w:val="2"/>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597 537,3</w:t>
            </w:r>
          </w:p>
          <w:p w:rsidR="00C14915" w:rsidRPr="00BE74A5" w:rsidRDefault="00C14915" w:rsidP="003A017C">
            <w:pPr>
              <w:jc w:val="center"/>
              <w:rPr>
                <w:bCs/>
                <w:sz w:val="24"/>
                <w:szCs w:val="24"/>
              </w:rPr>
            </w:pPr>
          </w:p>
        </w:tc>
        <w:tc>
          <w:tcPr>
            <w:tcW w:w="236" w:type="dxa"/>
            <w:gridSpan w:val="2"/>
            <w:tcBorders>
              <w:top w:val="nil"/>
              <w:bottom w:val="nil"/>
              <w:right w:val="nil"/>
            </w:tcBorders>
          </w:tcPr>
          <w:p w:rsidR="00C14915" w:rsidRPr="00BE74A5" w:rsidRDefault="00C14915" w:rsidP="003A017C">
            <w:pPr>
              <w:jc w:val="center"/>
              <w:rPr>
                <w:b/>
                <w:bCs/>
                <w:sz w:val="24"/>
                <w:szCs w:val="24"/>
                <w:highlight w:val="green"/>
              </w:rPr>
            </w:pPr>
          </w:p>
        </w:tc>
        <w:tc>
          <w:tcPr>
            <w:tcW w:w="1749" w:type="dxa"/>
            <w:gridSpan w:val="3"/>
            <w:tcBorders>
              <w:top w:val="nil"/>
              <w:left w:val="nil"/>
              <w:bottom w:val="nil"/>
            </w:tcBorders>
          </w:tcPr>
          <w:p w:rsidR="00C14915" w:rsidRPr="00BE74A5" w:rsidRDefault="00C14915" w:rsidP="003A017C">
            <w:pPr>
              <w:jc w:val="center"/>
              <w:rPr>
                <w:b/>
                <w:bCs/>
                <w:sz w:val="24"/>
                <w:szCs w:val="24"/>
                <w:highlight w:val="green"/>
              </w:rPr>
            </w:pPr>
            <w:r w:rsidRPr="00BE74A5">
              <w:rPr>
                <w:b/>
                <w:bCs/>
                <w:sz w:val="24"/>
                <w:szCs w:val="24"/>
                <w:highlight w:val="green"/>
              </w:rPr>
              <w:t>635 220,1</w:t>
            </w:r>
          </w:p>
        </w:tc>
      </w:tr>
      <w:tr w:rsidR="00C14915" w:rsidRPr="00BE74A5" w:rsidTr="00EE46C1">
        <w:trPr>
          <w:gridAfter w:val="16"/>
          <w:wAfter w:w="7589" w:type="dxa"/>
          <w:trHeight w:val="696"/>
        </w:trPr>
        <w:tc>
          <w:tcPr>
            <w:tcW w:w="3956" w:type="dxa"/>
            <w:gridSpan w:val="4"/>
            <w:vMerge/>
            <w:hideMark/>
          </w:tcPr>
          <w:p w:rsidR="00C14915" w:rsidRPr="00BE74A5" w:rsidRDefault="00C14915" w:rsidP="003A017C">
            <w:pPr>
              <w:rPr>
                <w:bCs/>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фед</w:t>
            </w:r>
            <w:r w:rsidRPr="00BE74A5">
              <w:rPr>
                <w:bCs/>
                <w:color w:val="000000"/>
                <w:sz w:val="24"/>
                <w:szCs w:val="24"/>
              </w:rPr>
              <w:t>е</w:t>
            </w:r>
            <w:r w:rsidRPr="00BE74A5">
              <w:rPr>
                <w:bCs/>
                <w:color w:val="000000"/>
                <w:sz w:val="24"/>
                <w:szCs w:val="24"/>
              </w:rPr>
              <w:t>рал</w:t>
            </w:r>
            <w:r w:rsidRPr="00BE74A5">
              <w:rPr>
                <w:bCs/>
                <w:color w:val="000000"/>
                <w:sz w:val="24"/>
                <w:szCs w:val="24"/>
              </w:rPr>
              <w:t>ь</w:t>
            </w:r>
            <w:r w:rsidRPr="00BE74A5">
              <w:rPr>
                <w:bCs/>
                <w:color w:val="000000"/>
                <w:sz w:val="24"/>
                <w:szCs w:val="24"/>
              </w:rPr>
              <w:t>ный бю</w:t>
            </w:r>
            <w:r w:rsidRPr="00BE74A5">
              <w:rPr>
                <w:bCs/>
                <w:color w:val="000000"/>
                <w:sz w:val="24"/>
                <w:szCs w:val="24"/>
              </w:rPr>
              <w:t>д</w:t>
            </w:r>
            <w:r w:rsidRPr="00BE74A5">
              <w:rPr>
                <w:bCs/>
                <w:color w:val="000000"/>
                <w:sz w:val="24"/>
                <w:szCs w:val="24"/>
              </w:rPr>
              <w:t>жет</w:t>
            </w:r>
          </w:p>
        </w:tc>
        <w:tc>
          <w:tcPr>
            <w:tcW w:w="1136" w:type="dxa"/>
            <w:gridSpan w:val="2"/>
            <w:tcMar>
              <w:left w:w="0" w:type="dxa"/>
              <w:right w:w="0" w:type="dxa"/>
            </w:tcMar>
            <w:hideMark/>
          </w:tcPr>
          <w:p w:rsidR="00C14915" w:rsidRPr="00BE74A5" w:rsidRDefault="00C14915" w:rsidP="003A017C">
            <w:pPr>
              <w:jc w:val="center"/>
              <w:rPr>
                <w:bCs/>
                <w:color w:val="000000"/>
                <w:sz w:val="24"/>
                <w:szCs w:val="24"/>
              </w:rPr>
            </w:pPr>
            <w:r w:rsidRPr="00BE74A5">
              <w:rPr>
                <w:bCs/>
                <w:color w:val="000000"/>
                <w:sz w:val="24"/>
                <w:szCs w:val="24"/>
              </w:rPr>
              <w:t>х</w:t>
            </w:r>
          </w:p>
        </w:tc>
        <w:tc>
          <w:tcPr>
            <w:tcW w:w="1564"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26 269,5</w:t>
            </w:r>
          </w:p>
        </w:tc>
        <w:tc>
          <w:tcPr>
            <w:tcW w:w="1414"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4 533,3</w:t>
            </w:r>
          </w:p>
        </w:tc>
        <w:tc>
          <w:tcPr>
            <w:tcW w:w="1417" w:type="dxa"/>
            <w:tcMar>
              <w:left w:w="0" w:type="dxa"/>
              <w:right w:w="0" w:type="dxa"/>
            </w:tcMar>
            <w:hideMark/>
          </w:tcPr>
          <w:p w:rsidR="00C14915" w:rsidRPr="00BE74A5" w:rsidRDefault="00C14915" w:rsidP="003A017C">
            <w:pPr>
              <w:jc w:val="center"/>
              <w:rPr>
                <w:bCs/>
                <w:sz w:val="24"/>
                <w:szCs w:val="24"/>
              </w:rPr>
            </w:pPr>
            <w:r w:rsidRPr="00BE74A5">
              <w:rPr>
                <w:bCs/>
                <w:sz w:val="24"/>
                <w:szCs w:val="24"/>
              </w:rPr>
              <w:t>3 888,0</w:t>
            </w:r>
          </w:p>
        </w:tc>
        <w:tc>
          <w:tcPr>
            <w:tcW w:w="1418" w:type="dxa"/>
            <w:tcMar>
              <w:left w:w="0" w:type="dxa"/>
              <w:right w:w="0" w:type="dxa"/>
            </w:tcMar>
            <w:hideMark/>
          </w:tcPr>
          <w:p w:rsidR="00C14915" w:rsidRPr="00BE74A5" w:rsidRDefault="00C14915" w:rsidP="003A017C">
            <w:pPr>
              <w:jc w:val="center"/>
              <w:rPr>
                <w:bCs/>
                <w:sz w:val="24"/>
                <w:szCs w:val="24"/>
              </w:rPr>
            </w:pPr>
            <w:r w:rsidRPr="00BE74A5">
              <w:rPr>
                <w:bCs/>
                <w:sz w:val="24"/>
                <w:szCs w:val="24"/>
              </w:rPr>
              <w:t>4 160,6</w:t>
            </w:r>
          </w:p>
        </w:tc>
        <w:tc>
          <w:tcPr>
            <w:tcW w:w="1560"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4 160,6</w:t>
            </w:r>
          </w:p>
        </w:tc>
        <w:tc>
          <w:tcPr>
            <w:tcW w:w="1425"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4 160,6</w:t>
            </w:r>
          </w:p>
        </w:tc>
        <w:tc>
          <w:tcPr>
            <w:tcW w:w="1206"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5 360,4</w:t>
            </w:r>
          </w:p>
        </w:tc>
        <w:tc>
          <w:tcPr>
            <w:tcW w:w="236" w:type="dxa"/>
            <w:gridSpan w:val="2"/>
            <w:tcBorders>
              <w:top w:val="nil"/>
              <w:bottom w:val="nil"/>
              <w:right w:val="nil"/>
            </w:tcBorders>
          </w:tcPr>
          <w:p w:rsidR="00C14915" w:rsidRPr="00BE74A5" w:rsidRDefault="00C14915" w:rsidP="003A017C">
            <w:pPr>
              <w:jc w:val="center"/>
              <w:rPr>
                <w:b/>
                <w:bCs/>
                <w:sz w:val="24"/>
                <w:szCs w:val="24"/>
                <w:highlight w:val="green"/>
              </w:rPr>
            </w:pPr>
          </w:p>
        </w:tc>
        <w:tc>
          <w:tcPr>
            <w:tcW w:w="1749" w:type="dxa"/>
            <w:gridSpan w:val="3"/>
            <w:tcBorders>
              <w:top w:val="nil"/>
              <w:left w:val="nil"/>
              <w:bottom w:val="nil"/>
            </w:tcBorders>
          </w:tcPr>
          <w:p w:rsidR="00C14915" w:rsidRPr="00BE74A5" w:rsidRDefault="00C14915" w:rsidP="003A017C">
            <w:pPr>
              <w:jc w:val="center"/>
              <w:rPr>
                <w:b/>
                <w:bCs/>
                <w:sz w:val="24"/>
                <w:szCs w:val="24"/>
                <w:highlight w:val="green"/>
              </w:rPr>
            </w:pPr>
            <w:r w:rsidRPr="00BE74A5">
              <w:rPr>
                <w:b/>
                <w:bCs/>
                <w:sz w:val="24"/>
                <w:szCs w:val="24"/>
                <w:highlight w:val="green"/>
              </w:rPr>
              <w:t>5 360,4</w:t>
            </w:r>
          </w:p>
        </w:tc>
      </w:tr>
      <w:tr w:rsidR="00C14915" w:rsidRPr="00BE74A5" w:rsidTr="00EE46C1">
        <w:trPr>
          <w:gridAfter w:val="16"/>
          <w:wAfter w:w="7589" w:type="dxa"/>
          <w:trHeight w:val="1044"/>
        </w:trPr>
        <w:tc>
          <w:tcPr>
            <w:tcW w:w="3956" w:type="dxa"/>
            <w:gridSpan w:val="4"/>
            <w:vMerge/>
            <w:hideMark/>
          </w:tcPr>
          <w:p w:rsidR="00C14915" w:rsidRPr="00BE74A5" w:rsidRDefault="00C14915" w:rsidP="003A017C">
            <w:pPr>
              <w:rPr>
                <w:bCs/>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авт</w:t>
            </w:r>
            <w:r w:rsidRPr="00BE74A5">
              <w:rPr>
                <w:bCs/>
                <w:color w:val="000000"/>
                <w:sz w:val="24"/>
                <w:szCs w:val="24"/>
              </w:rPr>
              <w:t>о</w:t>
            </w:r>
            <w:r w:rsidRPr="00BE74A5">
              <w:rPr>
                <w:bCs/>
                <w:color w:val="000000"/>
                <w:sz w:val="24"/>
                <w:szCs w:val="24"/>
              </w:rPr>
              <w:t>номн</w:t>
            </w:r>
            <w:r w:rsidRPr="00BE74A5">
              <w:rPr>
                <w:bCs/>
                <w:color w:val="000000"/>
                <w:sz w:val="24"/>
                <w:szCs w:val="24"/>
              </w:rPr>
              <w:t>о</w:t>
            </w:r>
            <w:r w:rsidRPr="00BE74A5">
              <w:rPr>
                <w:bCs/>
                <w:color w:val="000000"/>
                <w:sz w:val="24"/>
                <w:szCs w:val="24"/>
              </w:rPr>
              <w:t>го о</w:t>
            </w:r>
            <w:r w:rsidRPr="00BE74A5">
              <w:rPr>
                <w:bCs/>
                <w:color w:val="000000"/>
                <w:sz w:val="24"/>
                <w:szCs w:val="24"/>
              </w:rPr>
              <w:t>к</w:t>
            </w:r>
            <w:r w:rsidRPr="00BE74A5">
              <w:rPr>
                <w:bCs/>
                <w:color w:val="000000"/>
                <w:sz w:val="24"/>
                <w:szCs w:val="24"/>
              </w:rPr>
              <w:t>руга</w:t>
            </w:r>
          </w:p>
        </w:tc>
        <w:tc>
          <w:tcPr>
            <w:tcW w:w="1136" w:type="dxa"/>
            <w:gridSpan w:val="2"/>
            <w:tcMar>
              <w:left w:w="0" w:type="dxa"/>
              <w:right w:w="0" w:type="dxa"/>
            </w:tcMar>
            <w:hideMark/>
          </w:tcPr>
          <w:p w:rsidR="00C14915" w:rsidRPr="00BE74A5" w:rsidRDefault="00C14915" w:rsidP="003A017C">
            <w:pPr>
              <w:jc w:val="center"/>
              <w:rPr>
                <w:bCs/>
                <w:color w:val="000000"/>
                <w:sz w:val="24"/>
                <w:szCs w:val="24"/>
              </w:rPr>
            </w:pPr>
            <w:r w:rsidRPr="00BE74A5">
              <w:rPr>
                <w:bCs/>
                <w:color w:val="000000"/>
                <w:sz w:val="24"/>
                <w:szCs w:val="24"/>
              </w:rPr>
              <w:t>х</w:t>
            </w:r>
          </w:p>
        </w:tc>
        <w:tc>
          <w:tcPr>
            <w:tcW w:w="1564"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977 766,6</w:t>
            </w:r>
          </w:p>
        </w:tc>
        <w:tc>
          <w:tcPr>
            <w:tcW w:w="1414"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130 730,7</w:t>
            </w:r>
          </w:p>
        </w:tc>
        <w:tc>
          <w:tcPr>
            <w:tcW w:w="1417" w:type="dxa"/>
            <w:tcMar>
              <w:left w:w="0" w:type="dxa"/>
              <w:right w:w="0" w:type="dxa"/>
            </w:tcMar>
            <w:hideMark/>
          </w:tcPr>
          <w:p w:rsidR="00C14915" w:rsidRPr="00BE74A5" w:rsidRDefault="00C14915" w:rsidP="003A017C">
            <w:pPr>
              <w:jc w:val="center"/>
              <w:rPr>
                <w:bCs/>
                <w:sz w:val="24"/>
                <w:szCs w:val="24"/>
              </w:rPr>
            </w:pPr>
            <w:r w:rsidRPr="00BE74A5">
              <w:rPr>
                <w:bCs/>
                <w:sz w:val="24"/>
                <w:szCs w:val="24"/>
              </w:rPr>
              <w:t>163 320,7</w:t>
            </w:r>
          </w:p>
        </w:tc>
        <w:tc>
          <w:tcPr>
            <w:tcW w:w="1418" w:type="dxa"/>
            <w:tcMar>
              <w:left w:w="0" w:type="dxa"/>
              <w:right w:w="0" w:type="dxa"/>
            </w:tcMar>
            <w:hideMark/>
          </w:tcPr>
          <w:p w:rsidR="00C14915" w:rsidRPr="00BE74A5" w:rsidRDefault="00C14915" w:rsidP="003A017C">
            <w:pPr>
              <w:jc w:val="center"/>
              <w:rPr>
                <w:bCs/>
                <w:sz w:val="24"/>
                <w:szCs w:val="24"/>
              </w:rPr>
            </w:pPr>
            <w:r w:rsidRPr="00BE74A5">
              <w:rPr>
                <w:bCs/>
                <w:sz w:val="24"/>
                <w:szCs w:val="24"/>
              </w:rPr>
              <w:t>179 926,4</w:t>
            </w:r>
          </w:p>
        </w:tc>
        <w:tc>
          <w:tcPr>
            <w:tcW w:w="1560"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168 841,6</w:t>
            </w:r>
          </w:p>
        </w:tc>
        <w:tc>
          <w:tcPr>
            <w:tcW w:w="1425"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162 129,6</w:t>
            </w:r>
          </w:p>
        </w:tc>
        <w:tc>
          <w:tcPr>
            <w:tcW w:w="1206"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172 817,6</w:t>
            </w:r>
          </w:p>
        </w:tc>
        <w:tc>
          <w:tcPr>
            <w:tcW w:w="236" w:type="dxa"/>
            <w:gridSpan w:val="2"/>
            <w:tcBorders>
              <w:top w:val="nil"/>
              <w:bottom w:val="nil"/>
              <w:right w:val="nil"/>
            </w:tcBorders>
          </w:tcPr>
          <w:p w:rsidR="00C14915" w:rsidRPr="00BE74A5" w:rsidRDefault="00C14915" w:rsidP="003A017C">
            <w:pPr>
              <w:jc w:val="center"/>
              <w:rPr>
                <w:b/>
                <w:bCs/>
                <w:sz w:val="24"/>
                <w:szCs w:val="24"/>
                <w:highlight w:val="green"/>
              </w:rPr>
            </w:pPr>
          </w:p>
        </w:tc>
        <w:tc>
          <w:tcPr>
            <w:tcW w:w="1749" w:type="dxa"/>
            <w:gridSpan w:val="3"/>
            <w:tcBorders>
              <w:top w:val="nil"/>
              <w:left w:val="nil"/>
              <w:bottom w:val="nil"/>
            </w:tcBorders>
          </w:tcPr>
          <w:p w:rsidR="00C14915" w:rsidRPr="00BE74A5" w:rsidRDefault="00C14915" w:rsidP="003A017C">
            <w:pPr>
              <w:jc w:val="center"/>
              <w:rPr>
                <w:b/>
                <w:bCs/>
                <w:sz w:val="24"/>
                <w:szCs w:val="24"/>
                <w:highlight w:val="green"/>
              </w:rPr>
            </w:pPr>
            <w:r w:rsidRPr="00BE74A5">
              <w:rPr>
                <w:b/>
                <w:bCs/>
                <w:sz w:val="24"/>
                <w:szCs w:val="24"/>
                <w:highlight w:val="green"/>
              </w:rPr>
              <w:t>172 817,6</w:t>
            </w:r>
          </w:p>
        </w:tc>
      </w:tr>
      <w:tr w:rsidR="00C14915" w:rsidRPr="00BE74A5" w:rsidTr="00EE46C1">
        <w:trPr>
          <w:gridAfter w:val="16"/>
          <w:wAfter w:w="7589" w:type="dxa"/>
          <w:trHeight w:val="696"/>
        </w:trPr>
        <w:tc>
          <w:tcPr>
            <w:tcW w:w="3956" w:type="dxa"/>
            <w:gridSpan w:val="4"/>
            <w:vMerge/>
            <w:hideMark/>
          </w:tcPr>
          <w:p w:rsidR="00C14915" w:rsidRPr="00BE74A5" w:rsidRDefault="00C14915" w:rsidP="003A017C">
            <w:pPr>
              <w:rPr>
                <w:bCs/>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района</w:t>
            </w:r>
          </w:p>
        </w:tc>
        <w:tc>
          <w:tcPr>
            <w:tcW w:w="1136" w:type="dxa"/>
            <w:gridSpan w:val="2"/>
            <w:tcMar>
              <w:left w:w="0" w:type="dxa"/>
              <w:right w:w="0" w:type="dxa"/>
            </w:tcMar>
            <w:hideMark/>
          </w:tcPr>
          <w:p w:rsidR="00C14915" w:rsidRPr="00BE74A5" w:rsidRDefault="00C14915" w:rsidP="003A017C">
            <w:pPr>
              <w:jc w:val="center"/>
              <w:rPr>
                <w:bCs/>
                <w:color w:val="000000"/>
                <w:sz w:val="24"/>
                <w:szCs w:val="24"/>
              </w:rPr>
            </w:pPr>
            <w:r w:rsidRPr="00BE74A5">
              <w:rPr>
                <w:bCs/>
                <w:color w:val="000000"/>
                <w:sz w:val="24"/>
                <w:szCs w:val="24"/>
              </w:rPr>
              <w:t>х</w:t>
            </w:r>
          </w:p>
        </w:tc>
        <w:tc>
          <w:tcPr>
            <w:tcW w:w="1564"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3 112 528,9</w:t>
            </w:r>
          </w:p>
          <w:p w:rsidR="00C14915" w:rsidRPr="00BE74A5" w:rsidRDefault="00C14915" w:rsidP="003A017C">
            <w:pPr>
              <w:jc w:val="center"/>
              <w:rPr>
                <w:bCs/>
                <w:sz w:val="24"/>
                <w:szCs w:val="24"/>
              </w:rPr>
            </w:pPr>
          </w:p>
        </w:tc>
        <w:tc>
          <w:tcPr>
            <w:tcW w:w="1414"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788 006,4</w:t>
            </w:r>
          </w:p>
        </w:tc>
        <w:tc>
          <w:tcPr>
            <w:tcW w:w="1417" w:type="dxa"/>
            <w:tcMar>
              <w:left w:w="0" w:type="dxa"/>
              <w:right w:w="0" w:type="dxa"/>
            </w:tcMar>
            <w:hideMark/>
          </w:tcPr>
          <w:p w:rsidR="00C14915" w:rsidRPr="00BE74A5" w:rsidRDefault="00C14915" w:rsidP="003A017C">
            <w:pPr>
              <w:jc w:val="center"/>
              <w:rPr>
                <w:bCs/>
                <w:sz w:val="24"/>
                <w:szCs w:val="24"/>
              </w:rPr>
            </w:pPr>
            <w:r w:rsidRPr="00BE74A5">
              <w:rPr>
                <w:bCs/>
                <w:sz w:val="24"/>
                <w:szCs w:val="24"/>
              </w:rPr>
              <w:t>797 524,6</w:t>
            </w:r>
          </w:p>
        </w:tc>
        <w:tc>
          <w:tcPr>
            <w:tcW w:w="1418" w:type="dxa"/>
            <w:tcMar>
              <w:left w:w="0" w:type="dxa"/>
              <w:right w:w="0" w:type="dxa"/>
            </w:tcMar>
            <w:hideMark/>
          </w:tcPr>
          <w:p w:rsidR="00C14915" w:rsidRPr="00BE74A5" w:rsidRDefault="00C14915" w:rsidP="003A017C">
            <w:pPr>
              <w:jc w:val="center"/>
              <w:rPr>
                <w:bCs/>
                <w:sz w:val="24"/>
                <w:szCs w:val="24"/>
              </w:rPr>
            </w:pPr>
            <w:r w:rsidRPr="00BE74A5">
              <w:rPr>
                <w:bCs/>
                <w:sz w:val="24"/>
                <w:szCs w:val="24"/>
              </w:rPr>
              <w:t>342 949,4</w:t>
            </w:r>
          </w:p>
          <w:p w:rsidR="00C14915" w:rsidRPr="00BE74A5" w:rsidRDefault="00C14915" w:rsidP="003A017C">
            <w:pPr>
              <w:jc w:val="center"/>
              <w:rPr>
                <w:bCs/>
                <w:sz w:val="24"/>
                <w:szCs w:val="24"/>
              </w:rPr>
            </w:pPr>
          </w:p>
        </w:tc>
        <w:tc>
          <w:tcPr>
            <w:tcW w:w="1560"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368 320,3</w:t>
            </w:r>
          </w:p>
          <w:p w:rsidR="00C14915" w:rsidRPr="00BE74A5" w:rsidRDefault="00C14915" w:rsidP="003A017C">
            <w:pPr>
              <w:jc w:val="center"/>
              <w:rPr>
                <w:bCs/>
                <w:sz w:val="24"/>
                <w:szCs w:val="24"/>
              </w:rPr>
            </w:pPr>
          </w:p>
        </w:tc>
        <w:tc>
          <w:tcPr>
            <w:tcW w:w="1425"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396 368,8</w:t>
            </w:r>
          </w:p>
          <w:p w:rsidR="00C14915" w:rsidRPr="00BE74A5" w:rsidRDefault="00C14915" w:rsidP="003A017C">
            <w:pPr>
              <w:jc w:val="center"/>
              <w:rPr>
                <w:bCs/>
                <w:sz w:val="24"/>
                <w:szCs w:val="24"/>
              </w:rPr>
            </w:pPr>
          </w:p>
        </w:tc>
        <w:tc>
          <w:tcPr>
            <w:tcW w:w="1206"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419 359,3</w:t>
            </w:r>
          </w:p>
          <w:p w:rsidR="00C14915" w:rsidRPr="00BE74A5" w:rsidRDefault="00C14915" w:rsidP="003A017C">
            <w:pPr>
              <w:jc w:val="center"/>
              <w:rPr>
                <w:bCs/>
                <w:sz w:val="24"/>
                <w:szCs w:val="24"/>
              </w:rPr>
            </w:pPr>
          </w:p>
        </w:tc>
        <w:tc>
          <w:tcPr>
            <w:tcW w:w="236" w:type="dxa"/>
            <w:gridSpan w:val="2"/>
            <w:tcBorders>
              <w:top w:val="nil"/>
              <w:bottom w:val="nil"/>
              <w:right w:val="nil"/>
            </w:tcBorders>
          </w:tcPr>
          <w:p w:rsidR="00C14915" w:rsidRPr="00BE74A5" w:rsidRDefault="00C14915" w:rsidP="003A017C">
            <w:pPr>
              <w:jc w:val="center"/>
              <w:rPr>
                <w:b/>
                <w:bCs/>
                <w:sz w:val="24"/>
                <w:szCs w:val="24"/>
                <w:highlight w:val="green"/>
              </w:rPr>
            </w:pPr>
          </w:p>
        </w:tc>
        <w:tc>
          <w:tcPr>
            <w:tcW w:w="1749" w:type="dxa"/>
            <w:gridSpan w:val="3"/>
            <w:tcBorders>
              <w:top w:val="nil"/>
              <w:left w:val="nil"/>
              <w:bottom w:val="nil"/>
            </w:tcBorders>
          </w:tcPr>
          <w:p w:rsidR="00C14915" w:rsidRPr="00BE74A5" w:rsidRDefault="00C14915" w:rsidP="003A017C">
            <w:pPr>
              <w:jc w:val="center"/>
              <w:rPr>
                <w:b/>
                <w:bCs/>
                <w:sz w:val="24"/>
                <w:szCs w:val="24"/>
                <w:highlight w:val="green"/>
              </w:rPr>
            </w:pPr>
            <w:r w:rsidRPr="00BE74A5">
              <w:rPr>
                <w:b/>
                <w:bCs/>
                <w:sz w:val="24"/>
                <w:szCs w:val="24"/>
                <w:highlight w:val="green"/>
              </w:rPr>
              <w:t>457 042,1</w:t>
            </w:r>
          </w:p>
        </w:tc>
      </w:tr>
      <w:tr w:rsidR="00C14915" w:rsidRPr="00BE74A5" w:rsidTr="00D66A57">
        <w:trPr>
          <w:gridAfter w:val="12"/>
          <w:wAfter w:w="6314" w:type="dxa"/>
          <w:trHeight w:val="2148"/>
        </w:trPr>
        <w:tc>
          <w:tcPr>
            <w:tcW w:w="3956" w:type="dxa"/>
            <w:gridSpan w:val="4"/>
            <w:vMerge/>
            <w:hideMark/>
          </w:tcPr>
          <w:p w:rsidR="00C14915" w:rsidRPr="00BE74A5" w:rsidRDefault="00C14915" w:rsidP="003A017C">
            <w:pPr>
              <w:rPr>
                <w:bCs/>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в том числе бе</w:t>
            </w:r>
            <w:r w:rsidRPr="00BE74A5">
              <w:rPr>
                <w:bCs/>
                <w:color w:val="000000"/>
                <w:sz w:val="24"/>
                <w:szCs w:val="24"/>
              </w:rPr>
              <w:t>з</w:t>
            </w:r>
            <w:r w:rsidRPr="00BE74A5">
              <w:rPr>
                <w:bCs/>
                <w:color w:val="000000"/>
                <w:sz w:val="24"/>
                <w:szCs w:val="24"/>
              </w:rPr>
              <w:t>во</w:t>
            </w:r>
            <w:r w:rsidRPr="00BE74A5">
              <w:rPr>
                <w:bCs/>
                <w:color w:val="000000"/>
                <w:sz w:val="24"/>
                <w:szCs w:val="24"/>
              </w:rPr>
              <w:t>з</w:t>
            </w:r>
            <w:r w:rsidRPr="00BE74A5">
              <w:rPr>
                <w:bCs/>
                <w:color w:val="000000"/>
                <w:sz w:val="24"/>
                <w:szCs w:val="24"/>
              </w:rPr>
              <w:t>мез</w:t>
            </w:r>
            <w:r w:rsidRPr="00BE74A5">
              <w:rPr>
                <w:bCs/>
                <w:color w:val="000000"/>
                <w:sz w:val="24"/>
                <w:szCs w:val="24"/>
              </w:rPr>
              <w:t>д</w:t>
            </w:r>
            <w:r w:rsidRPr="00BE74A5">
              <w:rPr>
                <w:bCs/>
                <w:color w:val="000000"/>
                <w:sz w:val="24"/>
                <w:szCs w:val="24"/>
              </w:rPr>
              <w:t>ные пост</w:t>
            </w:r>
            <w:r w:rsidRPr="00BE74A5">
              <w:rPr>
                <w:bCs/>
                <w:color w:val="000000"/>
                <w:sz w:val="24"/>
                <w:szCs w:val="24"/>
              </w:rPr>
              <w:t>у</w:t>
            </w:r>
            <w:r w:rsidRPr="00BE74A5">
              <w:rPr>
                <w:bCs/>
                <w:color w:val="000000"/>
                <w:sz w:val="24"/>
                <w:szCs w:val="24"/>
              </w:rPr>
              <w:t>пления физ</w:t>
            </w:r>
            <w:r w:rsidRPr="00BE74A5">
              <w:rPr>
                <w:bCs/>
                <w:color w:val="000000"/>
                <w:sz w:val="24"/>
                <w:szCs w:val="24"/>
              </w:rPr>
              <w:t>и</w:t>
            </w:r>
            <w:r w:rsidRPr="00BE74A5">
              <w:rPr>
                <w:bCs/>
                <w:color w:val="000000"/>
                <w:sz w:val="24"/>
                <w:szCs w:val="24"/>
              </w:rPr>
              <w:t>ческих и юр</w:t>
            </w:r>
            <w:r w:rsidRPr="00BE74A5">
              <w:rPr>
                <w:bCs/>
                <w:color w:val="000000"/>
                <w:sz w:val="24"/>
                <w:szCs w:val="24"/>
              </w:rPr>
              <w:t>и</w:t>
            </w:r>
            <w:r w:rsidRPr="00BE74A5">
              <w:rPr>
                <w:bCs/>
                <w:color w:val="000000"/>
                <w:sz w:val="24"/>
                <w:szCs w:val="24"/>
              </w:rPr>
              <w:t>дич</w:t>
            </w:r>
            <w:r w:rsidRPr="00BE74A5">
              <w:rPr>
                <w:bCs/>
                <w:color w:val="000000"/>
                <w:sz w:val="24"/>
                <w:szCs w:val="24"/>
              </w:rPr>
              <w:t>е</w:t>
            </w:r>
            <w:r w:rsidRPr="00BE74A5">
              <w:rPr>
                <w:bCs/>
                <w:color w:val="000000"/>
                <w:sz w:val="24"/>
                <w:szCs w:val="24"/>
              </w:rPr>
              <w:t>ских лиц</w:t>
            </w:r>
          </w:p>
        </w:tc>
        <w:tc>
          <w:tcPr>
            <w:tcW w:w="1136" w:type="dxa"/>
            <w:gridSpan w:val="2"/>
            <w:tcMar>
              <w:left w:w="0" w:type="dxa"/>
              <w:right w:w="0" w:type="dxa"/>
            </w:tcMar>
            <w:hideMark/>
          </w:tcPr>
          <w:p w:rsidR="00C14915" w:rsidRPr="00BE74A5" w:rsidRDefault="00C14915" w:rsidP="003A017C">
            <w:pPr>
              <w:jc w:val="center"/>
              <w:rPr>
                <w:bCs/>
                <w:color w:val="000000"/>
                <w:sz w:val="24"/>
                <w:szCs w:val="24"/>
              </w:rPr>
            </w:pPr>
            <w:r w:rsidRPr="00BE74A5">
              <w:rPr>
                <w:bCs/>
                <w:color w:val="000000"/>
                <w:sz w:val="24"/>
                <w:szCs w:val="24"/>
              </w:rPr>
              <w:t>х</w:t>
            </w:r>
          </w:p>
        </w:tc>
        <w:tc>
          <w:tcPr>
            <w:tcW w:w="1564"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728,4</w:t>
            </w:r>
          </w:p>
        </w:tc>
        <w:tc>
          <w:tcPr>
            <w:tcW w:w="1414"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728,4</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b/>
                <w:bCs/>
                <w:sz w:val="24"/>
                <w:szCs w:val="24"/>
                <w:highlight w:val="green"/>
              </w:rPr>
            </w:pPr>
            <w:r w:rsidRPr="00BE74A5">
              <w:rPr>
                <w:b/>
                <w:bCs/>
                <w:sz w:val="24"/>
                <w:szCs w:val="24"/>
                <w:highlight w:val="green"/>
              </w:rPr>
              <w:t> </w:t>
            </w:r>
          </w:p>
        </w:tc>
        <w:tc>
          <w:tcPr>
            <w:tcW w:w="1236" w:type="dxa"/>
            <w:gridSpan w:val="3"/>
          </w:tcPr>
          <w:p w:rsidR="00C14915" w:rsidRPr="00BE74A5" w:rsidRDefault="00C14915" w:rsidP="003A017C">
            <w:pPr>
              <w:jc w:val="center"/>
              <w:rPr>
                <w:b/>
                <w:bCs/>
                <w:sz w:val="24"/>
                <w:szCs w:val="24"/>
                <w:highlight w:val="green"/>
              </w:rPr>
            </w:pPr>
            <w:r w:rsidRPr="00BE74A5">
              <w:rPr>
                <w:b/>
                <w:bCs/>
                <w:sz w:val="24"/>
                <w:szCs w:val="24"/>
                <w:highlight w:val="green"/>
              </w:rPr>
              <w:t> </w:t>
            </w:r>
          </w:p>
        </w:tc>
      </w:tr>
      <w:tr w:rsidR="00C14915" w:rsidRPr="00BE74A5" w:rsidTr="003A6E02">
        <w:trPr>
          <w:gridAfter w:val="12"/>
          <w:wAfter w:w="6314" w:type="dxa"/>
          <w:trHeight w:val="696"/>
        </w:trPr>
        <w:tc>
          <w:tcPr>
            <w:tcW w:w="3956" w:type="dxa"/>
            <w:gridSpan w:val="4"/>
            <w:vMerge/>
            <w:hideMark/>
          </w:tcPr>
          <w:p w:rsidR="00C14915" w:rsidRPr="00BE74A5" w:rsidRDefault="00C14915" w:rsidP="003A017C">
            <w:pPr>
              <w:rPr>
                <w:bCs/>
                <w:color w:val="000000"/>
                <w:sz w:val="24"/>
                <w:szCs w:val="24"/>
              </w:rPr>
            </w:pPr>
          </w:p>
        </w:tc>
        <w:tc>
          <w:tcPr>
            <w:tcW w:w="992" w:type="dxa"/>
            <w:gridSpan w:val="2"/>
            <w:hideMark/>
          </w:tcPr>
          <w:p w:rsidR="00C14915" w:rsidRPr="00BE74A5" w:rsidRDefault="00C14915" w:rsidP="000D0557">
            <w:pPr>
              <w:jc w:val="both"/>
              <w:rPr>
                <w:bCs/>
                <w:color w:val="000000"/>
                <w:sz w:val="24"/>
                <w:szCs w:val="24"/>
              </w:rPr>
            </w:pPr>
            <w:r w:rsidRPr="00BE74A5">
              <w:rPr>
                <w:bCs/>
                <w:color w:val="000000"/>
                <w:sz w:val="24"/>
                <w:szCs w:val="24"/>
              </w:rPr>
              <w:t>бю</w:t>
            </w:r>
            <w:r w:rsidRPr="00BE74A5">
              <w:rPr>
                <w:bCs/>
                <w:color w:val="000000"/>
                <w:sz w:val="24"/>
                <w:szCs w:val="24"/>
              </w:rPr>
              <w:t>д</w:t>
            </w:r>
            <w:r w:rsidRPr="00BE74A5">
              <w:rPr>
                <w:bCs/>
                <w:color w:val="000000"/>
                <w:sz w:val="24"/>
                <w:szCs w:val="24"/>
              </w:rPr>
              <w:t>жет пос</w:t>
            </w:r>
            <w:r w:rsidRPr="00BE74A5">
              <w:rPr>
                <w:bCs/>
                <w:color w:val="000000"/>
                <w:sz w:val="24"/>
                <w:szCs w:val="24"/>
              </w:rPr>
              <w:t>е</w:t>
            </w:r>
            <w:r w:rsidRPr="00BE74A5">
              <w:rPr>
                <w:bCs/>
                <w:color w:val="000000"/>
                <w:sz w:val="24"/>
                <w:szCs w:val="24"/>
              </w:rPr>
              <w:t>лений</w:t>
            </w:r>
          </w:p>
        </w:tc>
        <w:tc>
          <w:tcPr>
            <w:tcW w:w="1136" w:type="dxa"/>
            <w:gridSpan w:val="2"/>
            <w:tcMar>
              <w:left w:w="0" w:type="dxa"/>
              <w:right w:w="0" w:type="dxa"/>
            </w:tcMar>
            <w:hideMark/>
          </w:tcPr>
          <w:p w:rsidR="00C14915" w:rsidRPr="00BE74A5" w:rsidRDefault="00C14915" w:rsidP="003A017C">
            <w:pPr>
              <w:jc w:val="center"/>
              <w:rPr>
                <w:bCs/>
                <w:color w:val="000000"/>
                <w:sz w:val="24"/>
                <w:szCs w:val="24"/>
              </w:rPr>
            </w:pPr>
            <w:r w:rsidRPr="00BE74A5">
              <w:rPr>
                <w:bCs/>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b/>
                <w:bCs/>
                <w:sz w:val="24"/>
                <w:szCs w:val="24"/>
                <w:highlight w:val="green"/>
              </w:rPr>
            </w:pPr>
            <w:r w:rsidRPr="00BE74A5">
              <w:rPr>
                <w:b/>
                <w:bCs/>
                <w:sz w:val="24"/>
                <w:szCs w:val="24"/>
                <w:highlight w:val="green"/>
              </w:rPr>
              <w:t>0</w:t>
            </w:r>
          </w:p>
        </w:tc>
        <w:tc>
          <w:tcPr>
            <w:tcW w:w="1236" w:type="dxa"/>
            <w:gridSpan w:val="3"/>
          </w:tcPr>
          <w:p w:rsidR="00C14915" w:rsidRPr="00BE74A5" w:rsidRDefault="00C14915" w:rsidP="003A017C">
            <w:pPr>
              <w:jc w:val="center"/>
              <w:rPr>
                <w:b/>
                <w:bCs/>
                <w:sz w:val="24"/>
                <w:szCs w:val="24"/>
                <w:highlight w:val="green"/>
              </w:rPr>
            </w:pPr>
            <w:r w:rsidRPr="00BE74A5">
              <w:rPr>
                <w:b/>
                <w:bCs/>
                <w:sz w:val="24"/>
                <w:szCs w:val="24"/>
                <w:highlight w:val="green"/>
              </w:rPr>
              <w:t>0</w:t>
            </w:r>
          </w:p>
        </w:tc>
      </w:tr>
      <w:tr w:rsidR="00C14915" w:rsidRPr="00BE74A5" w:rsidTr="003A6E02">
        <w:trPr>
          <w:gridAfter w:val="12"/>
          <w:wAfter w:w="6314" w:type="dxa"/>
          <w:trHeight w:val="1044"/>
        </w:trPr>
        <w:tc>
          <w:tcPr>
            <w:tcW w:w="3956" w:type="dxa"/>
            <w:gridSpan w:val="4"/>
            <w:vMerge/>
            <w:tcBorders>
              <w:bottom w:val="single" w:sz="4" w:space="0" w:color="auto"/>
            </w:tcBorders>
            <w:hideMark/>
          </w:tcPr>
          <w:p w:rsidR="00C14915" w:rsidRPr="00BE74A5" w:rsidRDefault="00C14915" w:rsidP="003A017C">
            <w:pPr>
              <w:rPr>
                <w:bCs/>
                <w:color w:val="000000"/>
                <w:sz w:val="24"/>
                <w:szCs w:val="24"/>
              </w:rPr>
            </w:pPr>
          </w:p>
        </w:tc>
        <w:tc>
          <w:tcPr>
            <w:tcW w:w="992" w:type="dxa"/>
            <w:gridSpan w:val="2"/>
            <w:tcBorders>
              <w:bottom w:val="single" w:sz="4" w:space="0" w:color="auto"/>
            </w:tcBorders>
            <w:hideMark/>
          </w:tcPr>
          <w:p w:rsidR="00C14915" w:rsidRPr="00BE74A5" w:rsidRDefault="00C14915" w:rsidP="000D0557">
            <w:pPr>
              <w:jc w:val="both"/>
              <w:rPr>
                <w:bCs/>
                <w:color w:val="000000"/>
                <w:sz w:val="24"/>
                <w:szCs w:val="24"/>
              </w:rPr>
            </w:pPr>
            <w:r w:rsidRPr="00BE74A5">
              <w:rPr>
                <w:bCs/>
                <w:color w:val="000000"/>
                <w:sz w:val="24"/>
                <w:szCs w:val="24"/>
              </w:rPr>
              <w:t>иные вн</w:t>
            </w:r>
            <w:r w:rsidRPr="00BE74A5">
              <w:rPr>
                <w:bCs/>
                <w:color w:val="000000"/>
                <w:sz w:val="24"/>
                <w:szCs w:val="24"/>
              </w:rPr>
              <w:t>е</w:t>
            </w:r>
            <w:r w:rsidRPr="00BE74A5">
              <w:rPr>
                <w:bCs/>
                <w:color w:val="000000"/>
                <w:sz w:val="24"/>
                <w:szCs w:val="24"/>
              </w:rPr>
              <w:t>бю</w:t>
            </w:r>
            <w:r w:rsidRPr="00BE74A5">
              <w:rPr>
                <w:bCs/>
                <w:color w:val="000000"/>
                <w:sz w:val="24"/>
                <w:szCs w:val="24"/>
              </w:rPr>
              <w:t>д</w:t>
            </w:r>
            <w:r w:rsidRPr="00BE74A5">
              <w:rPr>
                <w:bCs/>
                <w:color w:val="000000"/>
                <w:sz w:val="24"/>
                <w:szCs w:val="24"/>
              </w:rPr>
              <w:t xml:space="preserve">жетные </w:t>
            </w:r>
            <w:r w:rsidRPr="00BE74A5">
              <w:rPr>
                <w:bCs/>
                <w:color w:val="000000"/>
                <w:sz w:val="24"/>
                <w:szCs w:val="24"/>
              </w:rPr>
              <w:lastRenderedPageBreak/>
              <w:t>исто</w:t>
            </w:r>
            <w:r w:rsidRPr="00BE74A5">
              <w:rPr>
                <w:bCs/>
                <w:color w:val="000000"/>
                <w:sz w:val="24"/>
                <w:szCs w:val="24"/>
              </w:rPr>
              <w:t>ч</w:t>
            </w:r>
            <w:r w:rsidRPr="00BE74A5">
              <w:rPr>
                <w:bCs/>
                <w:color w:val="000000"/>
                <w:sz w:val="24"/>
                <w:szCs w:val="24"/>
              </w:rPr>
              <w:t>ники</w:t>
            </w:r>
          </w:p>
        </w:tc>
        <w:tc>
          <w:tcPr>
            <w:tcW w:w="1136" w:type="dxa"/>
            <w:gridSpan w:val="2"/>
            <w:tcBorders>
              <w:bottom w:val="single" w:sz="4" w:space="0" w:color="auto"/>
            </w:tcBorders>
            <w:tcMar>
              <w:left w:w="0" w:type="dxa"/>
              <w:right w:w="0" w:type="dxa"/>
            </w:tcMar>
            <w:hideMark/>
          </w:tcPr>
          <w:p w:rsidR="00C14915" w:rsidRPr="00BE74A5" w:rsidRDefault="00C14915" w:rsidP="003A017C">
            <w:pPr>
              <w:jc w:val="center"/>
              <w:rPr>
                <w:bCs/>
                <w:color w:val="000000"/>
                <w:sz w:val="24"/>
                <w:szCs w:val="24"/>
              </w:rPr>
            </w:pPr>
            <w:r w:rsidRPr="00BE74A5">
              <w:rPr>
                <w:bCs/>
                <w:color w:val="000000"/>
                <w:sz w:val="24"/>
                <w:szCs w:val="24"/>
              </w:rPr>
              <w:lastRenderedPageBreak/>
              <w:t>х</w:t>
            </w:r>
          </w:p>
        </w:tc>
        <w:tc>
          <w:tcPr>
            <w:tcW w:w="1564" w:type="dxa"/>
            <w:gridSpan w:val="2"/>
            <w:tcBorders>
              <w:bottom w:val="single" w:sz="4" w:space="0" w:color="auto"/>
            </w:tcBorders>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Borders>
              <w:bottom w:val="single" w:sz="4" w:space="0" w:color="auto"/>
            </w:tcBorders>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Borders>
              <w:bottom w:val="single" w:sz="4" w:space="0" w:color="auto"/>
            </w:tcBorders>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Borders>
              <w:bottom w:val="single" w:sz="4" w:space="0" w:color="auto"/>
            </w:tcBorders>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Borders>
              <w:bottom w:val="single" w:sz="4" w:space="0" w:color="auto"/>
            </w:tcBorders>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Borders>
              <w:bottom w:val="single" w:sz="4" w:space="0" w:color="auto"/>
            </w:tcBorders>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Borders>
              <w:bottom w:val="single" w:sz="4" w:space="0" w:color="auto"/>
            </w:tcBorders>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right w:val="nil"/>
            </w:tcBorders>
          </w:tcPr>
          <w:p w:rsidR="00C14915" w:rsidRPr="00BE74A5" w:rsidRDefault="00C14915" w:rsidP="003A017C">
            <w:pPr>
              <w:jc w:val="center"/>
              <w:rPr>
                <w:b/>
                <w:bCs/>
                <w:sz w:val="24"/>
                <w:szCs w:val="24"/>
                <w:highlight w:val="green"/>
              </w:rPr>
            </w:pPr>
            <w:r w:rsidRPr="00BE74A5">
              <w:rPr>
                <w:b/>
                <w:bCs/>
                <w:sz w:val="24"/>
                <w:szCs w:val="24"/>
                <w:highlight w:val="green"/>
              </w:rPr>
              <w:t>0</w:t>
            </w:r>
          </w:p>
        </w:tc>
        <w:tc>
          <w:tcPr>
            <w:tcW w:w="1236" w:type="dxa"/>
            <w:gridSpan w:val="3"/>
            <w:tcBorders>
              <w:left w:val="nil"/>
            </w:tcBorders>
          </w:tcPr>
          <w:p w:rsidR="00C14915" w:rsidRPr="00BE74A5" w:rsidRDefault="00C14915" w:rsidP="003A017C">
            <w:pPr>
              <w:jc w:val="center"/>
              <w:rPr>
                <w:b/>
                <w:bCs/>
                <w:sz w:val="24"/>
                <w:szCs w:val="24"/>
                <w:highlight w:val="green"/>
              </w:rPr>
            </w:pPr>
            <w:r w:rsidRPr="00BE74A5">
              <w:rPr>
                <w:b/>
                <w:bCs/>
                <w:sz w:val="24"/>
                <w:szCs w:val="24"/>
                <w:highlight w:val="green"/>
              </w:rPr>
              <w:t>0</w:t>
            </w:r>
          </w:p>
        </w:tc>
      </w:tr>
      <w:tr w:rsidR="000D0557" w:rsidRPr="00BE74A5" w:rsidTr="00D66A57">
        <w:trPr>
          <w:gridAfter w:val="7"/>
          <w:wAfter w:w="4945" w:type="dxa"/>
          <w:trHeight w:val="312"/>
        </w:trPr>
        <w:tc>
          <w:tcPr>
            <w:tcW w:w="18112" w:type="dxa"/>
            <w:gridSpan w:val="26"/>
            <w:tcBorders>
              <w:right w:val="nil"/>
            </w:tcBorders>
            <w:hideMark/>
          </w:tcPr>
          <w:p w:rsidR="000D0557" w:rsidRPr="000D0557" w:rsidRDefault="000D0557" w:rsidP="000D0557">
            <w:pPr>
              <w:jc w:val="both"/>
              <w:rPr>
                <w:color w:val="000000"/>
                <w:sz w:val="24"/>
                <w:szCs w:val="24"/>
              </w:rPr>
            </w:pPr>
            <w:r w:rsidRPr="00BE74A5">
              <w:rPr>
                <w:color w:val="000000"/>
                <w:sz w:val="24"/>
                <w:szCs w:val="24"/>
              </w:rPr>
              <w:lastRenderedPageBreak/>
              <w:t>в том числе:</w:t>
            </w:r>
          </w:p>
        </w:tc>
        <w:tc>
          <w:tcPr>
            <w:tcW w:w="1236" w:type="dxa"/>
            <w:gridSpan w:val="3"/>
            <w:tcBorders>
              <w:left w:val="nil"/>
            </w:tcBorders>
          </w:tcPr>
          <w:p w:rsidR="000D0557" w:rsidRPr="00BE74A5" w:rsidRDefault="000D0557" w:rsidP="003A017C">
            <w:pPr>
              <w:jc w:val="center"/>
              <w:rPr>
                <w:color w:val="000000"/>
                <w:sz w:val="24"/>
                <w:szCs w:val="24"/>
                <w:highlight w:val="green"/>
              </w:rPr>
            </w:pPr>
            <w:r w:rsidRPr="00BE74A5">
              <w:rPr>
                <w:color w:val="000000"/>
                <w:sz w:val="24"/>
                <w:szCs w:val="24"/>
                <w:highlight w:val="green"/>
              </w:rPr>
              <w:t> </w:t>
            </w:r>
          </w:p>
        </w:tc>
        <w:tc>
          <w:tcPr>
            <w:tcW w:w="1369" w:type="dxa"/>
            <w:gridSpan w:val="5"/>
          </w:tcPr>
          <w:p w:rsidR="000D0557" w:rsidRPr="00BE74A5" w:rsidRDefault="000D0557" w:rsidP="003A017C">
            <w:pPr>
              <w:jc w:val="center"/>
              <w:rPr>
                <w:color w:val="000000"/>
                <w:sz w:val="24"/>
                <w:szCs w:val="24"/>
                <w:highlight w:val="green"/>
              </w:rPr>
            </w:pPr>
            <w:r w:rsidRPr="00BE74A5">
              <w:rPr>
                <w:color w:val="000000"/>
                <w:sz w:val="24"/>
                <w:szCs w:val="24"/>
                <w:highlight w:val="green"/>
              </w:rPr>
              <w:t> </w:t>
            </w:r>
          </w:p>
        </w:tc>
      </w:tr>
      <w:tr w:rsidR="00C14915" w:rsidRPr="00BE74A5" w:rsidTr="003A6E02">
        <w:trPr>
          <w:gridAfter w:val="12"/>
          <w:wAfter w:w="6314" w:type="dxa"/>
          <w:trHeight w:val="312"/>
        </w:trPr>
        <w:tc>
          <w:tcPr>
            <w:tcW w:w="3956" w:type="dxa"/>
            <w:gridSpan w:val="4"/>
            <w:vMerge w:val="restart"/>
            <w:hideMark/>
          </w:tcPr>
          <w:p w:rsidR="00C14915" w:rsidRPr="00BE74A5" w:rsidRDefault="00C14915" w:rsidP="000D0557">
            <w:pPr>
              <w:jc w:val="both"/>
              <w:rPr>
                <w:color w:val="000000"/>
                <w:sz w:val="24"/>
                <w:szCs w:val="24"/>
              </w:rPr>
            </w:pPr>
            <w:r w:rsidRPr="00BE74A5">
              <w:rPr>
                <w:color w:val="000000"/>
                <w:sz w:val="24"/>
                <w:szCs w:val="24"/>
              </w:rPr>
              <w:t>инвестиции в объекты государс</w:t>
            </w:r>
            <w:r w:rsidRPr="00BE74A5">
              <w:rPr>
                <w:color w:val="000000"/>
                <w:sz w:val="24"/>
                <w:szCs w:val="24"/>
              </w:rPr>
              <w:t>т</w:t>
            </w:r>
            <w:r w:rsidRPr="00BE74A5">
              <w:rPr>
                <w:color w:val="000000"/>
                <w:sz w:val="24"/>
                <w:szCs w:val="24"/>
              </w:rPr>
              <w:t>венной и муниципальной собстве</w:t>
            </w:r>
            <w:r w:rsidRPr="00BE74A5">
              <w:rPr>
                <w:color w:val="000000"/>
                <w:sz w:val="24"/>
                <w:szCs w:val="24"/>
              </w:rPr>
              <w:t>н</w:t>
            </w:r>
            <w:r w:rsidRPr="00BE74A5">
              <w:rPr>
                <w:color w:val="000000"/>
                <w:sz w:val="24"/>
                <w:szCs w:val="24"/>
              </w:rPr>
              <w:t>ности</w:t>
            </w: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всего</w:t>
            </w:r>
          </w:p>
        </w:tc>
        <w:tc>
          <w:tcPr>
            <w:tcW w:w="1136" w:type="dxa"/>
            <w:gridSpan w:val="2"/>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 </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 </w:t>
            </w:r>
          </w:p>
        </w:tc>
      </w:tr>
      <w:tr w:rsidR="00C14915" w:rsidRPr="00BE74A5" w:rsidTr="003A6E02">
        <w:trPr>
          <w:gridAfter w:val="12"/>
          <w:wAfter w:w="6314" w:type="dxa"/>
          <w:trHeight w:val="624"/>
        </w:trPr>
        <w:tc>
          <w:tcPr>
            <w:tcW w:w="3956" w:type="dxa"/>
            <w:gridSpan w:val="4"/>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фед</w:t>
            </w:r>
            <w:r w:rsidRPr="00BE74A5">
              <w:rPr>
                <w:color w:val="000000"/>
                <w:sz w:val="24"/>
                <w:szCs w:val="24"/>
              </w:rPr>
              <w:t>е</w:t>
            </w:r>
            <w:r w:rsidRPr="00BE74A5">
              <w:rPr>
                <w:color w:val="000000"/>
                <w:sz w:val="24"/>
                <w:szCs w:val="24"/>
              </w:rPr>
              <w:t>рал</w:t>
            </w:r>
            <w:r w:rsidRPr="00BE74A5">
              <w:rPr>
                <w:color w:val="000000"/>
                <w:sz w:val="24"/>
                <w:szCs w:val="24"/>
              </w:rPr>
              <w:t>ь</w:t>
            </w:r>
            <w:r w:rsidRPr="00BE74A5">
              <w:rPr>
                <w:color w:val="000000"/>
                <w:sz w:val="24"/>
                <w:szCs w:val="24"/>
              </w:rPr>
              <w:t>ный бю</w:t>
            </w:r>
            <w:r w:rsidRPr="00BE74A5">
              <w:rPr>
                <w:color w:val="000000"/>
                <w:sz w:val="24"/>
                <w:szCs w:val="24"/>
              </w:rPr>
              <w:t>д</w:t>
            </w:r>
            <w:r w:rsidRPr="00BE74A5">
              <w:rPr>
                <w:color w:val="000000"/>
                <w:sz w:val="24"/>
                <w:szCs w:val="24"/>
              </w:rPr>
              <w:t>жет</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 </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 </w:t>
            </w:r>
          </w:p>
        </w:tc>
      </w:tr>
      <w:tr w:rsidR="00C14915" w:rsidRPr="00BE74A5" w:rsidTr="003A6E02">
        <w:trPr>
          <w:gridAfter w:val="12"/>
          <w:wAfter w:w="6314" w:type="dxa"/>
          <w:trHeight w:val="936"/>
        </w:trPr>
        <w:tc>
          <w:tcPr>
            <w:tcW w:w="3956" w:type="dxa"/>
            <w:gridSpan w:val="4"/>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авт</w:t>
            </w:r>
            <w:r w:rsidRPr="00BE74A5">
              <w:rPr>
                <w:color w:val="000000"/>
                <w:sz w:val="24"/>
                <w:szCs w:val="24"/>
              </w:rPr>
              <w:t>о</w:t>
            </w:r>
            <w:r w:rsidRPr="00BE74A5">
              <w:rPr>
                <w:color w:val="000000"/>
                <w:sz w:val="24"/>
                <w:szCs w:val="24"/>
              </w:rPr>
              <w:t>номн</w:t>
            </w:r>
            <w:r w:rsidRPr="00BE74A5">
              <w:rPr>
                <w:color w:val="000000"/>
                <w:sz w:val="24"/>
                <w:szCs w:val="24"/>
              </w:rPr>
              <w:t>о</w:t>
            </w:r>
            <w:r w:rsidRPr="00BE74A5">
              <w:rPr>
                <w:color w:val="000000"/>
                <w:sz w:val="24"/>
                <w:szCs w:val="24"/>
              </w:rPr>
              <w:t>го о</w:t>
            </w:r>
            <w:r w:rsidRPr="00BE74A5">
              <w:rPr>
                <w:color w:val="000000"/>
                <w:sz w:val="24"/>
                <w:szCs w:val="24"/>
              </w:rPr>
              <w:t>к</w:t>
            </w:r>
            <w:r w:rsidRPr="00BE74A5">
              <w:rPr>
                <w:color w:val="000000"/>
                <w:sz w:val="24"/>
                <w:szCs w:val="24"/>
              </w:rPr>
              <w:t>руга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 </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 </w:t>
            </w:r>
          </w:p>
        </w:tc>
      </w:tr>
      <w:tr w:rsidR="00C14915" w:rsidRPr="00BE74A5" w:rsidTr="003A6E02">
        <w:trPr>
          <w:gridAfter w:val="12"/>
          <w:wAfter w:w="6314" w:type="dxa"/>
          <w:trHeight w:val="312"/>
        </w:trPr>
        <w:tc>
          <w:tcPr>
            <w:tcW w:w="3956" w:type="dxa"/>
            <w:gridSpan w:val="4"/>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района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 </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 </w:t>
            </w:r>
          </w:p>
        </w:tc>
      </w:tr>
      <w:tr w:rsidR="00C14915" w:rsidRPr="00BE74A5" w:rsidTr="003A6E02">
        <w:trPr>
          <w:gridAfter w:val="12"/>
          <w:wAfter w:w="6314" w:type="dxa"/>
          <w:trHeight w:val="1668"/>
        </w:trPr>
        <w:tc>
          <w:tcPr>
            <w:tcW w:w="3956" w:type="dxa"/>
            <w:gridSpan w:val="4"/>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 том числе бе</w:t>
            </w:r>
            <w:r w:rsidRPr="00BE74A5">
              <w:rPr>
                <w:color w:val="000000"/>
                <w:sz w:val="24"/>
                <w:szCs w:val="24"/>
              </w:rPr>
              <w:t>з</w:t>
            </w:r>
            <w:r w:rsidRPr="00BE74A5">
              <w:rPr>
                <w:color w:val="000000"/>
                <w:sz w:val="24"/>
                <w:szCs w:val="24"/>
              </w:rPr>
              <w:t>во</w:t>
            </w:r>
            <w:r w:rsidRPr="00BE74A5">
              <w:rPr>
                <w:color w:val="000000"/>
                <w:sz w:val="24"/>
                <w:szCs w:val="24"/>
              </w:rPr>
              <w:t>з</w:t>
            </w:r>
            <w:r w:rsidRPr="00BE74A5">
              <w:rPr>
                <w:color w:val="000000"/>
                <w:sz w:val="24"/>
                <w:szCs w:val="24"/>
              </w:rPr>
              <w:t>мез</w:t>
            </w:r>
            <w:r w:rsidRPr="00BE74A5">
              <w:rPr>
                <w:color w:val="000000"/>
                <w:sz w:val="24"/>
                <w:szCs w:val="24"/>
              </w:rPr>
              <w:t>д</w:t>
            </w:r>
            <w:r w:rsidRPr="00BE74A5">
              <w:rPr>
                <w:color w:val="000000"/>
                <w:sz w:val="24"/>
                <w:szCs w:val="24"/>
              </w:rPr>
              <w:t>ные пост</w:t>
            </w:r>
            <w:r w:rsidRPr="00BE74A5">
              <w:rPr>
                <w:color w:val="000000"/>
                <w:sz w:val="24"/>
                <w:szCs w:val="24"/>
              </w:rPr>
              <w:t>у</w:t>
            </w:r>
            <w:r w:rsidRPr="00BE74A5">
              <w:rPr>
                <w:color w:val="000000"/>
                <w:sz w:val="24"/>
                <w:szCs w:val="24"/>
              </w:rPr>
              <w:t>пления физ</w:t>
            </w:r>
            <w:r w:rsidRPr="00BE74A5">
              <w:rPr>
                <w:color w:val="000000"/>
                <w:sz w:val="24"/>
                <w:szCs w:val="24"/>
              </w:rPr>
              <w:t>и</w:t>
            </w:r>
            <w:r w:rsidRPr="00BE74A5">
              <w:rPr>
                <w:color w:val="000000"/>
                <w:sz w:val="24"/>
                <w:szCs w:val="24"/>
              </w:rPr>
              <w:t>ческих и юр</w:t>
            </w:r>
            <w:r w:rsidRPr="00BE74A5">
              <w:rPr>
                <w:color w:val="000000"/>
                <w:sz w:val="24"/>
                <w:szCs w:val="24"/>
              </w:rPr>
              <w:t>и</w:t>
            </w:r>
            <w:r w:rsidRPr="00BE74A5">
              <w:rPr>
                <w:color w:val="000000"/>
                <w:sz w:val="24"/>
                <w:szCs w:val="24"/>
              </w:rPr>
              <w:t>дич</w:t>
            </w:r>
            <w:r w:rsidRPr="00BE74A5">
              <w:rPr>
                <w:color w:val="000000"/>
                <w:sz w:val="24"/>
                <w:szCs w:val="24"/>
              </w:rPr>
              <w:t>е</w:t>
            </w:r>
            <w:r w:rsidRPr="00BE74A5">
              <w:rPr>
                <w:color w:val="000000"/>
                <w:sz w:val="24"/>
                <w:szCs w:val="24"/>
              </w:rPr>
              <w:t>ских лиц</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 </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 </w:t>
            </w:r>
          </w:p>
        </w:tc>
      </w:tr>
      <w:tr w:rsidR="00C14915" w:rsidRPr="00BE74A5" w:rsidTr="003A6E02">
        <w:trPr>
          <w:gridAfter w:val="12"/>
          <w:wAfter w:w="6314" w:type="dxa"/>
          <w:trHeight w:val="624"/>
        </w:trPr>
        <w:tc>
          <w:tcPr>
            <w:tcW w:w="3956" w:type="dxa"/>
            <w:gridSpan w:val="4"/>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3A017C">
            <w:pPr>
              <w:jc w:val="center"/>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 xml:space="preserve">жет </w:t>
            </w:r>
            <w:r w:rsidRPr="00BE74A5">
              <w:rPr>
                <w:color w:val="000000"/>
                <w:sz w:val="24"/>
                <w:szCs w:val="24"/>
              </w:rPr>
              <w:lastRenderedPageBreak/>
              <w:t>пос</w:t>
            </w:r>
            <w:r w:rsidRPr="00BE74A5">
              <w:rPr>
                <w:color w:val="000000"/>
                <w:sz w:val="24"/>
                <w:szCs w:val="24"/>
              </w:rPr>
              <w:t>е</w:t>
            </w:r>
            <w:r w:rsidRPr="00BE74A5">
              <w:rPr>
                <w:color w:val="000000"/>
                <w:sz w:val="24"/>
                <w:szCs w:val="24"/>
              </w:rPr>
              <w:t>лений</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lastRenderedPageBreak/>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 </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 </w:t>
            </w:r>
          </w:p>
        </w:tc>
      </w:tr>
      <w:tr w:rsidR="00C14915" w:rsidRPr="00BE74A5" w:rsidTr="003A6E02">
        <w:trPr>
          <w:gridAfter w:val="12"/>
          <w:wAfter w:w="6314" w:type="dxa"/>
          <w:trHeight w:val="936"/>
        </w:trPr>
        <w:tc>
          <w:tcPr>
            <w:tcW w:w="3956" w:type="dxa"/>
            <w:gridSpan w:val="4"/>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3A017C">
            <w:pPr>
              <w:jc w:val="center"/>
              <w:rPr>
                <w:color w:val="000000"/>
                <w:sz w:val="24"/>
                <w:szCs w:val="24"/>
              </w:rPr>
            </w:pPr>
            <w:r w:rsidRPr="00BE74A5">
              <w:rPr>
                <w:color w:val="000000"/>
                <w:sz w:val="24"/>
                <w:szCs w:val="24"/>
              </w:rPr>
              <w:t>иные вн</w:t>
            </w:r>
            <w:r w:rsidRPr="00BE74A5">
              <w:rPr>
                <w:color w:val="000000"/>
                <w:sz w:val="24"/>
                <w:szCs w:val="24"/>
              </w:rPr>
              <w:t>е</w:t>
            </w:r>
            <w:r w:rsidRPr="00BE74A5">
              <w:rPr>
                <w:color w:val="000000"/>
                <w:sz w:val="24"/>
                <w:szCs w:val="24"/>
              </w:rPr>
              <w:t>бю</w:t>
            </w:r>
            <w:r w:rsidRPr="00BE74A5">
              <w:rPr>
                <w:color w:val="000000"/>
                <w:sz w:val="24"/>
                <w:szCs w:val="24"/>
              </w:rPr>
              <w:t>д</w:t>
            </w:r>
            <w:r w:rsidRPr="00BE74A5">
              <w:rPr>
                <w:color w:val="000000"/>
                <w:sz w:val="24"/>
                <w:szCs w:val="24"/>
              </w:rPr>
              <w:t>жетные исто</w:t>
            </w:r>
            <w:r w:rsidRPr="00BE74A5">
              <w:rPr>
                <w:color w:val="000000"/>
                <w:sz w:val="24"/>
                <w:szCs w:val="24"/>
              </w:rPr>
              <w:t>ч</w:t>
            </w:r>
            <w:r w:rsidRPr="00BE74A5">
              <w:rPr>
                <w:color w:val="000000"/>
                <w:sz w:val="24"/>
                <w:szCs w:val="24"/>
              </w:rPr>
              <w:t>ники</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 </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 </w:t>
            </w:r>
          </w:p>
        </w:tc>
      </w:tr>
      <w:tr w:rsidR="00C14915" w:rsidRPr="00BE74A5" w:rsidTr="003A6E02">
        <w:trPr>
          <w:gridAfter w:val="12"/>
          <w:wAfter w:w="6314" w:type="dxa"/>
          <w:trHeight w:val="312"/>
        </w:trPr>
        <w:tc>
          <w:tcPr>
            <w:tcW w:w="3956" w:type="dxa"/>
            <w:gridSpan w:val="4"/>
            <w:vMerge w:val="restart"/>
            <w:hideMark/>
          </w:tcPr>
          <w:p w:rsidR="00C14915" w:rsidRPr="00BE74A5" w:rsidRDefault="00C14915" w:rsidP="000D0557">
            <w:pPr>
              <w:jc w:val="both"/>
              <w:rPr>
                <w:color w:val="000000"/>
                <w:sz w:val="24"/>
                <w:szCs w:val="24"/>
              </w:rPr>
            </w:pPr>
            <w:r w:rsidRPr="00BE74A5">
              <w:rPr>
                <w:color w:val="000000"/>
                <w:sz w:val="24"/>
                <w:szCs w:val="24"/>
              </w:rPr>
              <w:t>прочие расходы</w:t>
            </w:r>
          </w:p>
        </w:tc>
        <w:tc>
          <w:tcPr>
            <w:tcW w:w="992" w:type="dxa"/>
            <w:gridSpan w:val="2"/>
            <w:hideMark/>
          </w:tcPr>
          <w:p w:rsidR="00C14915" w:rsidRPr="00BE74A5" w:rsidRDefault="00C14915" w:rsidP="003A017C">
            <w:pPr>
              <w:jc w:val="center"/>
              <w:rPr>
                <w:color w:val="000000"/>
                <w:sz w:val="24"/>
                <w:szCs w:val="24"/>
              </w:rPr>
            </w:pPr>
            <w:r w:rsidRPr="00BE74A5">
              <w:rPr>
                <w:color w:val="000000"/>
                <w:sz w:val="24"/>
                <w:szCs w:val="24"/>
              </w:rPr>
              <w:t>всего</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4 116 559,0</w:t>
            </w:r>
          </w:p>
          <w:p w:rsidR="00C14915" w:rsidRPr="00BE74A5" w:rsidRDefault="00C14915" w:rsidP="003A017C">
            <w:pPr>
              <w:jc w:val="center"/>
              <w:rPr>
                <w:bCs/>
                <w:sz w:val="24"/>
                <w:szCs w:val="24"/>
              </w:rPr>
            </w:pPr>
          </w:p>
        </w:tc>
        <w:tc>
          <w:tcPr>
            <w:tcW w:w="1414"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923 270,4</w:t>
            </w:r>
          </w:p>
        </w:tc>
        <w:tc>
          <w:tcPr>
            <w:tcW w:w="1417" w:type="dxa"/>
            <w:tcMar>
              <w:left w:w="0" w:type="dxa"/>
              <w:right w:w="0" w:type="dxa"/>
            </w:tcMar>
            <w:hideMark/>
          </w:tcPr>
          <w:p w:rsidR="00C14915" w:rsidRPr="00BE74A5" w:rsidRDefault="00C14915" w:rsidP="003A017C">
            <w:pPr>
              <w:jc w:val="center"/>
              <w:rPr>
                <w:bCs/>
                <w:sz w:val="24"/>
                <w:szCs w:val="24"/>
              </w:rPr>
            </w:pPr>
            <w:r w:rsidRPr="00BE74A5">
              <w:rPr>
                <w:bCs/>
                <w:sz w:val="24"/>
                <w:szCs w:val="24"/>
              </w:rPr>
              <w:t>964 733,3</w:t>
            </w:r>
          </w:p>
        </w:tc>
        <w:tc>
          <w:tcPr>
            <w:tcW w:w="1418" w:type="dxa"/>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527 036,4</w:t>
            </w:r>
          </w:p>
          <w:p w:rsidR="00C14915" w:rsidRPr="00BE74A5" w:rsidRDefault="00C14915" w:rsidP="003A017C">
            <w:pPr>
              <w:jc w:val="center"/>
              <w:rPr>
                <w:bCs/>
                <w:sz w:val="24"/>
                <w:szCs w:val="24"/>
              </w:rPr>
            </w:pPr>
          </w:p>
        </w:tc>
        <w:tc>
          <w:tcPr>
            <w:tcW w:w="1560" w:type="dxa"/>
            <w:gridSpan w:val="2"/>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541 322,5</w:t>
            </w:r>
          </w:p>
          <w:p w:rsidR="00C14915" w:rsidRPr="00BE74A5" w:rsidRDefault="00C14915" w:rsidP="003A017C">
            <w:pPr>
              <w:jc w:val="center"/>
              <w:rPr>
                <w:bCs/>
                <w:sz w:val="24"/>
                <w:szCs w:val="24"/>
              </w:rPr>
            </w:pPr>
          </w:p>
        </w:tc>
        <w:tc>
          <w:tcPr>
            <w:tcW w:w="1425" w:type="dxa"/>
            <w:gridSpan w:val="2"/>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562 659,1</w:t>
            </w:r>
          </w:p>
          <w:p w:rsidR="00C14915" w:rsidRPr="00BE74A5" w:rsidRDefault="00C14915" w:rsidP="003A017C">
            <w:pPr>
              <w:jc w:val="center"/>
              <w:rPr>
                <w:bCs/>
                <w:sz w:val="24"/>
                <w:szCs w:val="24"/>
              </w:rPr>
            </w:pPr>
          </w:p>
        </w:tc>
        <w:tc>
          <w:tcPr>
            <w:tcW w:w="1206" w:type="dxa"/>
            <w:gridSpan w:val="2"/>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597 537,3</w:t>
            </w:r>
          </w:p>
          <w:p w:rsidR="00C14915" w:rsidRPr="00BE74A5" w:rsidRDefault="00C14915" w:rsidP="003A017C">
            <w:pPr>
              <w:jc w:val="center"/>
              <w:rPr>
                <w:bCs/>
                <w:sz w:val="24"/>
                <w:szCs w:val="24"/>
              </w:rPr>
            </w:pP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635 220,1</w:t>
            </w:r>
          </w:p>
        </w:tc>
      </w:tr>
      <w:tr w:rsidR="00C14915" w:rsidRPr="00BE74A5" w:rsidTr="003A6E02">
        <w:trPr>
          <w:gridAfter w:val="12"/>
          <w:wAfter w:w="6314" w:type="dxa"/>
          <w:trHeight w:val="624"/>
        </w:trPr>
        <w:tc>
          <w:tcPr>
            <w:tcW w:w="3956" w:type="dxa"/>
            <w:gridSpan w:val="4"/>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фед</w:t>
            </w:r>
            <w:r w:rsidRPr="00BE74A5">
              <w:rPr>
                <w:color w:val="000000"/>
                <w:sz w:val="24"/>
                <w:szCs w:val="24"/>
              </w:rPr>
              <w:t>е</w:t>
            </w:r>
            <w:r w:rsidRPr="00BE74A5">
              <w:rPr>
                <w:color w:val="000000"/>
                <w:sz w:val="24"/>
                <w:szCs w:val="24"/>
              </w:rPr>
              <w:t>рал</w:t>
            </w:r>
            <w:r w:rsidRPr="00BE74A5">
              <w:rPr>
                <w:color w:val="000000"/>
                <w:sz w:val="24"/>
                <w:szCs w:val="24"/>
              </w:rPr>
              <w:t>ь</w:t>
            </w:r>
            <w:r w:rsidRPr="00BE74A5">
              <w:rPr>
                <w:color w:val="000000"/>
                <w:sz w:val="24"/>
                <w:szCs w:val="24"/>
              </w:rPr>
              <w:t>ный бю</w:t>
            </w:r>
            <w:r w:rsidRPr="00BE74A5">
              <w:rPr>
                <w:color w:val="000000"/>
                <w:sz w:val="24"/>
                <w:szCs w:val="24"/>
              </w:rPr>
              <w:t>д</w:t>
            </w:r>
            <w:r w:rsidRPr="00BE74A5">
              <w:rPr>
                <w:color w:val="000000"/>
                <w:sz w:val="24"/>
                <w:szCs w:val="24"/>
              </w:rPr>
              <w:t>жет</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26 269,5</w:t>
            </w:r>
          </w:p>
        </w:tc>
        <w:tc>
          <w:tcPr>
            <w:tcW w:w="1414"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4 533,3</w:t>
            </w:r>
          </w:p>
        </w:tc>
        <w:tc>
          <w:tcPr>
            <w:tcW w:w="1417" w:type="dxa"/>
            <w:tcMar>
              <w:left w:w="0" w:type="dxa"/>
              <w:right w:w="0" w:type="dxa"/>
            </w:tcMar>
            <w:hideMark/>
          </w:tcPr>
          <w:p w:rsidR="00C14915" w:rsidRPr="00BE74A5" w:rsidRDefault="00C14915" w:rsidP="003A017C">
            <w:pPr>
              <w:jc w:val="center"/>
              <w:rPr>
                <w:bCs/>
                <w:sz w:val="24"/>
                <w:szCs w:val="24"/>
              </w:rPr>
            </w:pPr>
            <w:r w:rsidRPr="00BE74A5">
              <w:rPr>
                <w:bCs/>
                <w:sz w:val="24"/>
                <w:szCs w:val="24"/>
              </w:rPr>
              <w:t>3 888,0</w:t>
            </w:r>
          </w:p>
        </w:tc>
        <w:tc>
          <w:tcPr>
            <w:tcW w:w="1418" w:type="dxa"/>
            <w:tcMar>
              <w:left w:w="0" w:type="dxa"/>
              <w:right w:w="0" w:type="dxa"/>
            </w:tcMar>
            <w:hideMark/>
          </w:tcPr>
          <w:p w:rsidR="00C14915" w:rsidRPr="00BE74A5" w:rsidRDefault="00C14915" w:rsidP="003A017C">
            <w:pPr>
              <w:jc w:val="center"/>
              <w:rPr>
                <w:bCs/>
                <w:sz w:val="24"/>
                <w:szCs w:val="24"/>
              </w:rPr>
            </w:pPr>
            <w:r w:rsidRPr="00BE74A5">
              <w:rPr>
                <w:bCs/>
                <w:sz w:val="24"/>
                <w:szCs w:val="24"/>
              </w:rPr>
              <w:t>4 160,6</w:t>
            </w:r>
          </w:p>
        </w:tc>
        <w:tc>
          <w:tcPr>
            <w:tcW w:w="1560"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4 160,6</w:t>
            </w:r>
          </w:p>
        </w:tc>
        <w:tc>
          <w:tcPr>
            <w:tcW w:w="1425"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4 160,6</w:t>
            </w:r>
          </w:p>
        </w:tc>
        <w:tc>
          <w:tcPr>
            <w:tcW w:w="1206"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5 360,4</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5 360,4</w:t>
            </w:r>
          </w:p>
        </w:tc>
      </w:tr>
      <w:tr w:rsidR="00C14915" w:rsidRPr="00BE74A5" w:rsidTr="003A6E02">
        <w:trPr>
          <w:gridAfter w:val="12"/>
          <w:wAfter w:w="6314" w:type="dxa"/>
          <w:trHeight w:val="936"/>
        </w:trPr>
        <w:tc>
          <w:tcPr>
            <w:tcW w:w="3956" w:type="dxa"/>
            <w:gridSpan w:val="4"/>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авт</w:t>
            </w:r>
            <w:r w:rsidRPr="00BE74A5">
              <w:rPr>
                <w:color w:val="000000"/>
                <w:sz w:val="24"/>
                <w:szCs w:val="24"/>
              </w:rPr>
              <w:t>о</w:t>
            </w:r>
            <w:r w:rsidRPr="00BE74A5">
              <w:rPr>
                <w:color w:val="000000"/>
                <w:sz w:val="24"/>
                <w:szCs w:val="24"/>
              </w:rPr>
              <w:t>номн</w:t>
            </w:r>
            <w:r w:rsidRPr="00BE74A5">
              <w:rPr>
                <w:color w:val="000000"/>
                <w:sz w:val="24"/>
                <w:szCs w:val="24"/>
              </w:rPr>
              <w:t>о</w:t>
            </w:r>
            <w:r w:rsidRPr="00BE74A5">
              <w:rPr>
                <w:color w:val="000000"/>
                <w:sz w:val="24"/>
                <w:szCs w:val="24"/>
              </w:rPr>
              <w:t>го о</w:t>
            </w:r>
            <w:r w:rsidRPr="00BE74A5">
              <w:rPr>
                <w:color w:val="000000"/>
                <w:sz w:val="24"/>
                <w:szCs w:val="24"/>
              </w:rPr>
              <w:t>к</w:t>
            </w:r>
            <w:r w:rsidRPr="00BE74A5">
              <w:rPr>
                <w:color w:val="000000"/>
                <w:sz w:val="24"/>
                <w:szCs w:val="24"/>
              </w:rPr>
              <w:t>руга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977 766,6</w:t>
            </w:r>
          </w:p>
        </w:tc>
        <w:tc>
          <w:tcPr>
            <w:tcW w:w="1414"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130 730,7</w:t>
            </w:r>
          </w:p>
        </w:tc>
        <w:tc>
          <w:tcPr>
            <w:tcW w:w="1417" w:type="dxa"/>
            <w:tcMar>
              <w:left w:w="0" w:type="dxa"/>
              <w:right w:w="0" w:type="dxa"/>
            </w:tcMar>
            <w:hideMark/>
          </w:tcPr>
          <w:p w:rsidR="00C14915" w:rsidRPr="00BE74A5" w:rsidRDefault="00C14915" w:rsidP="003A017C">
            <w:pPr>
              <w:jc w:val="center"/>
              <w:rPr>
                <w:bCs/>
                <w:sz w:val="24"/>
                <w:szCs w:val="24"/>
              </w:rPr>
            </w:pPr>
            <w:r w:rsidRPr="00BE74A5">
              <w:rPr>
                <w:bCs/>
                <w:sz w:val="24"/>
                <w:szCs w:val="24"/>
              </w:rPr>
              <w:t>163 320,7</w:t>
            </w:r>
          </w:p>
        </w:tc>
        <w:tc>
          <w:tcPr>
            <w:tcW w:w="1418" w:type="dxa"/>
            <w:tcMar>
              <w:left w:w="0" w:type="dxa"/>
              <w:right w:w="0" w:type="dxa"/>
            </w:tcMar>
            <w:hideMark/>
          </w:tcPr>
          <w:p w:rsidR="00C14915" w:rsidRPr="00BE74A5" w:rsidRDefault="00C14915" w:rsidP="003A017C">
            <w:pPr>
              <w:jc w:val="center"/>
              <w:rPr>
                <w:bCs/>
                <w:sz w:val="24"/>
                <w:szCs w:val="24"/>
              </w:rPr>
            </w:pPr>
            <w:r w:rsidRPr="00BE74A5">
              <w:rPr>
                <w:bCs/>
                <w:sz w:val="24"/>
                <w:szCs w:val="24"/>
              </w:rPr>
              <w:t>179 926,4</w:t>
            </w:r>
          </w:p>
        </w:tc>
        <w:tc>
          <w:tcPr>
            <w:tcW w:w="1560"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168 841,6</w:t>
            </w:r>
          </w:p>
        </w:tc>
        <w:tc>
          <w:tcPr>
            <w:tcW w:w="1425"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162 129,6</w:t>
            </w:r>
          </w:p>
        </w:tc>
        <w:tc>
          <w:tcPr>
            <w:tcW w:w="1206"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172 817,6</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172 817,6</w:t>
            </w:r>
          </w:p>
        </w:tc>
      </w:tr>
      <w:tr w:rsidR="00C14915" w:rsidRPr="00BE74A5" w:rsidTr="003A6E02">
        <w:trPr>
          <w:gridAfter w:val="12"/>
          <w:wAfter w:w="6314" w:type="dxa"/>
          <w:trHeight w:val="312"/>
        </w:trPr>
        <w:tc>
          <w:tcPr>
            <w:tcW w:w="3956" w:type="dxa"/>
            <w:gridSpan w:val="4"/>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района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3 112 528,9</w:t>
            </w:r>
          </w:p>
          <w:p w:rsidR="00C14915" w:rsidRPr="00BE74A5" w:rsidRDefault="00C14915" w:rsidP="003A017C">
            <w:pPr>
              <w:jc w:val="center"/>
              <w:rPr>
                <w:bCs/>
                <w:sz w:val="24"/>
                <w:szCs w:val="24"/>
              </w:rPr>
            </w:pPr>
          </w:p>
        </w:tc>
        <w:tc>
          <w:tcPr>
            <w:tcW w:w="1414" w:type="dxa"/>
            <w:gridSpan w:val="2"/>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788 006,4</w:t>
            </w:r>
          </w:p>
        </w:tc>
        <w:tc>
          <w:tcPr>
            <w:tcW w:w="1417" w:type="dxa"/>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797 524,6</w:t>
            </w:r>
          </w:p>
        </w:tc>
        <w:tc>
          <w:tcPr>
            <w:tcW w:w="1418" w:type="dxa"/>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342 949,4</w:t>
            </w:r>
          </w:p>
          <w:p w:rsidR="00C14915" w:rsidRPr="00BE74A5" w:rsidRDefault="00C14915" w:rsidP="003A017C">
            <w:pPr>
              <w:jc w:val="center"/>
              <w:rPr>
                <w:bCs/>
                <w:sz w:val="24"/>
                <w:szCs w:val="24"/>
              </w:rPr>
            </w:pPr>
          </w:p>
        </w:tc>
        <w:tc>
          <w:tcPr>
            <w:tcW w:w="1560" w:type="dxa"/>
            <w:gridSpan w:val="2"/>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368 320,3</w:t>
            </w:r>
          </w:p>
          <w:p w:rsidR="00C14915" w:rsidRPr="00BE74A5" w:rsidRDefault="00C14915" w:rsidP="003A017C">
            <w:pPr>
              <w:jc w:val="center"/>
              <w:rPr>
                <w:bCs/>
                <w:sz w:val="24"/>
                <w:szCs w:val="24"/>
              </w:rPr>
            </w:pPr>
          </w:p>
        </w:tc>
        <w:tc>
          <w:tcPr>
            <w:tcW w:w="1425" w:type="dxa"/>
            <w:gridSpan w:val="2"/>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396 368,8</w:t>
            </w:r>
          </w:p>
          <w:p w:rsidR="00C14915" w:rsidRPr="00BE74A5" w:rsidRDefault="00C14915" w:rsidP="003A017C">
            <w:pPr>
              <w:jc w:val="center"/>
              <w:rPr>
                <w:bCs/>
                <w:sz w:val="24"/>
                <w:szCs w:val="24"/>
              </w:rPr>
            </w:pPr>
          </w:p>
        </w:tc>
        <w:tc>
          <w:tcPr>
            <w:tcW w:w="1206" w:type="dxa"/>
            <w:gridSpan w:val="2"/>
            <w:tcMar>
              <w:left w:w="0" w:type="dxa"/>
              <w:right w:w="0" w:type="dxa"/>
            </w:tcMar>
            <w:hideMark/>
          </w:tcPr>
          <w:p w:rsidR="00C14915" w:rsidRPr="00BE74A5" w:rsidRDefault="00C14915" w:rsidP="003A017C">
            <w:pPr>
              <w:jc w:val="center"/>
              <w:rPr>
                <w:bCs/>
                <w:sz w:val="24"/>
                <w:szCs w:val="24"/>
              </w:rPr>
            </w:pPr>
          </w:p>
          <w:p w:rsidR="00C14915" w:rsidRPr="00BE74A5" w:rsidRDefault="00C14915" w:rsidP="003A017C">
            <w:pPr>
              <w:jc w:val="center"/>
              <w:rPr>
                <w:bCs/>
                <w:sz w:val="24"/>
                <w:szCs w:val="24"/>
              </w:rPr>
            </w:pPr>
            <w:r w:rsidRPr="00BE74A5">
              <w:rPr>
                <w:bCs/>
                <w:sz w:val="24"/>
                <w:szCs w:val="24"/>
              </w:rPr>
              <w:t>419 359,3</w:t>
            </w:r>
          </w:p>
          <w:p w:rsidR="00C14915" w:rsidRPr="00BE74A5" w:rsidRDefault="00C14915" w:rsidP="003A017C">
            <w:pPr>
              <w:jc w:val="center"/>
              <w:rPr>
                <w:bCs/>
                <w:sz w:val="24"/>
                <w:szCs w:val="24"/>
              </w:rPr>
            </w:pP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457 042,1</w:t>
            </w:r>
          </w:p>
        </w:tc>
      </w:tr>
      <w:tr w:rsidR="00C14915" w:rsidRPr="00BE74A5" w:rsidTr="003A6E02">
        <w:trPr>
          <w:gridAfter w:val="12"/>
          <w:wAfter w:w="6314" w:type="dxa"/>
          <w:trHeight w:val="1668"/>
        </w:trPr>
        <w:tc>
          <w:tcPr>
            <w:tcW w:w="3956" w:type="dxa"/>
            <w:gridSpan w:val="4"/>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 том числе бе</w:t>
            </w:r>
            <w:r w:rsidRPr="00BE74A5">
              <w:rPr>
                <w:color w:val="000000"/>
                <w:sz w:val="24"/>
                <w:szCs w:val="24"/>
              </w:rPr>
              <w:t>з</w:t>
            </w:r>
            <w:r w:rsidRPr="00BE74A5">
              <w:rPr>
                <w:color w:val="000000"/>
                <w:sz w:val="24"/>
                <w:szCs w:val="24"/>
              </w:rPr>
              <w:t>во</w:t>
            </w:r>
            <w:r w:rsidRPr="00BE74A5">
              <w:rPr>
                <w:color w:val="000000"/>
                <w:sz w:val="24"/>
                <w:szCs w:val="24"/>
              </w:rPr>
              <w:t>з</w:t>
            </w:r>
            <w:r w:rsidRPr="00BE74A5">
              <w:rPr>
                <w:color w:val="000000"/>
                <w:sz w:val="24"/>
                <w:szCs w:val="24"/>
              </w:rPr>
              <w:t>мез</w:t>
            </w:r>
            <w:r w:rsidRPr="00BE74A5">
              <w:rPr>
                <w:color w:val="000000"/>
                <w:sz w:val="24"/>
                <w:szCs w:val="24"/>
              </w:rPr>
              <w:t>д</w:t>
            </w:r>
            <w:r w:rsidRPr="00BE74A5">
              <w:rPr>
                <w:color w:val="000000"/>
                <w:sz w:val="24"/>
                <w:szCs w:val="24"/>
              </w:rPr>
              <w:t>ные пост</w:t>
            </w:r>
            <w:r w:rsidRPr="00BE74A5">
              <w:rPr>
                <w:color w:val="000000"/>
                <w:sz w:val="24"/>
                <w:szCs w:val="24"/>
              </w:rPr>
              <w:t>у</w:t>
            </w:r>
            <w:r w:rsidRPr="00BE74A5">
              <w:rPr>
                <w:color w:val="000000"/>
                <w:sz w:val="24"/>
                <w:szCs w:val="24"/>
              </w:rPr>
              <w:t>пления физ</w:t>
            </w:r>
            <w:r w:rsidRPr="00BE74A5">
              <w:rPr>
                <w:color w:val="000000"/>
                <w:sz w:val="24"/>
                <w:szCs w:val="24"/>
              </w:rPr>
              <w:t>и</w:t>
            </w:r>
            <w:r w:rsidRPr="00BE74A5">
              <w:rPr>
                <w:color w:val="000000"/>
                <w:sz w:val="24"/>
                <w:szCs w:val="24"/>
              </w:rPr>
              <w:t>ческих и юр</w:t>
            </w:r>
            <w:r w:rsidRPr="00BE74A5">
              <w:rPr>
                <w:color w:val="000000"/>
                <w:sz w:val="24"/>
                <w:szCs w:val="24"/>
              </w:rPr>
              <w:t>и</w:t>
            </w:r>
            <w:r w:rsidRPr="00BE74A5">
              <w:rPr>
                <w:color w:val="000000"/>
                <w:sz w:val="24"/>
                <w:szCs w:val="24"/>
              </w:rPr>
              <w:lastRenderedPageBreak/>
              <w:t>дич</w:t>
            </w:r>
            <w:r w:rsidRPr="00BE74A5">
              <w:rPr>
                <w:color w:val="000000"/>
                <w:sz w:val="24"/>
                <w:szCs w:val="24"/>
              </w:rPr>
              <w:t>е</w:t>
            </w:r>
            <w:r w:rsidRPr="00BE74A5">
              <w:rPr>
                <w:color w:val="000000"/>
                <w:sz w:val="24"/>
                <w:szCs w:val="24"/>
              </w:rPr>
              <w:t>ских лиц</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lastRenderedPageBreak/>
              <w:t>х</w:t>
            </w:r>
          </w:p>
        </w:tc>
        <w:tc>
          <w:tcPr>
            <w:tcW w:w="1564"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728,4</w:t>
            </w:r>
          </w:p>
        </w:tc>
        <w:tc>
          <w:tcPr>
            <w:tcW w:w="1414" w:type="dxa"/>
            <w:gridSpan w:val="2"/>
            <w:tcMar>
              <w:left w:w="0" w:type="dxa"/>
              <w:right w:w="0" w:type="dxa"/>
            </w:tcMar>
            <w:hideMark/>
          </w:tcPr>
          <w:p w:rsidR="00C14915" w:rsidRPr="00BE74A5" w:rsidRDefault="00C14915" w:rsidP="003A017C">
            <w:pPr>
              <w:jc w:val="center"/>
              <w:rPr>
                <w:bCs/>
                <w:sz w:val="24"/>
                <w:szCs w:val="24"/>
              </w:rPr>
            </w:pPr>
            <w:r w:rsidRPr="00BE74A5">
              <w:rPr>
                <w:bCs/>
                <w:sz w:val="24"/>
                <w:szCs w:val="24"/>
              </w:rPr>
              <w:t>728,4</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3A6E02">
        <w:trPr>
          <w:gridAfter w:val="12"/>
          <w:wAfter w:w="6314" w:type="dxa"/>
          <w:trHeight w:val="624"/>
        </w:trPr>
        <w:tc>
          <w:tcPr>
            <w:tcW w:w="3956" w:type="dxa"/>
            <w:gridSpan w:val="4"/>
            <w:vMerge/>
            <w:hideMark/>
          </w:tcPr>
          <w:p w:rsidR="00C14915" w:rsidRPr="00BE74A5" w:rsidRDefault="00C14915" w:rsidP="003A017C">
            <w:pPr>
              <w:rPr>
                <w:b/>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пос</w:t>
            </w:r>
            <w:r w:rsidRPr="00BE74A5">
              <w:rPr>
                <w:color w:val="000000"/>
                <w:sz w:val="24"/>
                <w:szCs w:val="24"/>
              </w:rPr>
              <w:t>е</w:t>
            </w:r>
            <w:r w:rsidRPr="00BE74A5">
              <w:rPr>
                <w:color w:val="000000"/>
                <w:sz w:val="24"/>
                <w:szCs w:val="24"/>
              </w:rPr>
              <w:t>лений</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3A6E02">
        <w:trPr>
          <w:gridAfter w:val="12"/>
          <w:wAfter w:w="6314" w:type="dxa"/>
          <w:trHeight w:val="936"/>
        </w:trPr>
        <w:tc>
          <w:tcPr>
            <w:tcW w:w="3956" w:type="dxa"/>
            <w:gridSpan w:val="4"/>
            <w:vMerge/>
            <w:hideMark/>
          </w:tcPr>
          <w:p w:rsidR="00C14915" w:rsidRPr="00BE74A5" w:rsidRDefault="00C14915" w:rsidP="003A017C">
            <w:pPr>
              <w:rPr>
                <w:b/>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иные вн</w:t>
            </w:r>
            <w:r w:rsidRPr="00BE74A5">
              <w:rPr>
                <w:color w:val="000000"/>
                <w:sz w:val="24"/>
                <w:szCs w:val="24"/>
              </w:rPr>
              <w:t>е</w:t>
            </w:r>
            <w:r w:rsidRPr="00BE74A5">
              <w:rPr>
                <w:color w:val="000000"/>
                <w:sz w:val="24"/>
                <w:szCs w:val="24"/>
              </w:rPr>
              <w:t>бю</w:t>
            </w:r>
            <w:r w:rsidRPr="00BE74A5">
              <w:rPr>
                <w:color w:val="000000"/>
                <w:sz w:val="24"/>
                <w:szCs w:val="24"/>
              </w:rPr>
              <w:t>д</w:t>
            </w:r>
            <w:r w:rsidRPr="00BE74A5">
              <w:rPr>
                <w:color w:val="000000"/>
                <w:sz w:val="24"/>
                <w:szCs w:val="24"/>
              </w:rPr>
              <w:t>жетные исто</w:t>
            </w:r>
            <w:r w:rsidRPr="00BE74A5">
              <w:rPr>
                <w:color w:val="000000"/>
                <w:sz w:val="24"/>
                <w:szCs w:val="24"/>
              </w:rPr>
              <w:t>ч</w:t>
            </w:r>
            <w:r w:rsidRPr="00BE74A5">
              <w:rPr>
                <w:color w:val="000000"/>
                <w:sz w:val="24"/>
                <w:szCs w:val="24"/>
              </w:rPr>
              <w:t>ники</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0D0557" w:rsidRPr="00BE74A5" w:rsidTr="003A6E02">
        <w:trPr>
          <w:gridAfter w:val="11"/>
          <w:wAfter w:w="6206" w:type="dxa"/>
          <w:trHeight w:val="312"/>
        </w:trPr>
        <w:tc>
          <w:tcPr>
            <w:tcW w:w="16126" w:type="dxa"/>
            <w:gridSpan w:val="21"/>
            <w:tcMar>
              <w:left w:w="0" w:type="dxa"/>
              <w:right w:w="0" w:type="dxa"/>
            </w:tcMar>
            <w:hideMark/>
          </w:tcPr>
          <w:p w:rsidR="000D0557" w:rsidRPr="00BE74A5" w:rsidRDefault="000D0557" w:rsidP="00EE46C1">
            <w:pPr>
              <w:ind w:left="57" w:right="57"/>
              <w:jc w:val="both"/>
              <w:rPr>
                <w:color w:val="000000"/>
                <w:sz w:val="24"/>
                <w:szCs w:val="24"/>
                <w:highlight w:val="green"/>
              </w:rPr>
            </w:pPr>
            <w:r w:rsidRPr="00BE74A5">
              <w:rPr>
                <w:color w:val="000000"/>
                <w:sz w:val="24"/>
                <w:szCs w:val="24"/>
              </w:rPr>
              <w:t>в том числе:</w:t>
            </w:r>
          </w:p>
        </w:tc>
        <w:tc>
          <w:tcPr>
            <w:tcW w:w="2055" w:type="dxa"/>
            <w:gridSpan w:val="6"/>
            <w:tcBorders>
              <w:top w:val="nil"/>
            </w:tcBorders>
          </w:tcPr>
          <w:p w:rsidR="000D0557" w:rsidRPr="00BE74A5" w:rsidRDefault="000D0557" w:rsidP="003A017C">
            <w:pPr>
              <w:jc w:val="center"/>
              <w:rPr>
                <w:color w:val="000000"/>
                <w:sz w:val="24"/>
                <w:szCs w:val="24"/>
                <w:highlight w:val="green"/>
              </w:rPr>
            </w:pPr>
            <w:r w:rsidRPr="00BE74A5">
              <w:rPr>
                <w:color w:val="000000"/>
                <w:sz w:val="24"/>
                <w:szCs w:val="24"/>
                <w:highlight w:val="green"/>
              </w:rPr>
              <w:t> </w:t>
            </w:r>
          </w:p>
        </w:tc>
        <w:tc>
          <w:tcPr>
            <w:tcW w:w="1275" w:type="dxa"/>
            <w:gridSpan w:val="3"/>
          </w:tcPr>
          <w:p w:rsidR="000D0557" w:rsidRPr="00BE74A5" w:rsidRDefault="000D0557" w:rsidP="003A017C">
            <w:pPr>
              <w:jc w:val="center"/>
              <w:rPr>
                <w:color w:val="000000"/>
                <w:sz w:val="24"/>
                <w:szCs w:val="24"/>
                <w:highlight w:val="green"/>
              </w:rPr>
            </w:pPr>
            <w:r w:rsidRPr="00BE74A5">
              <w:rPr>
                <w:color w:val="000000"/>
                <w:sz w:val="24"/>
                <w:szCs w:val="24"/>
                <w:highlight w:val="green"/>
              </w:rPr>
              <w:t> </w:t>
            </w:r>
          </w:p>
        </w:tc>
      </w:tr>
      <w:tr w:rsidR="00C14915" w:rsidRPr="00BE74A5" w:rsidTr="003A6E02">
        <w:trPr>
          <w:gridAfter w:val="12"/>
          <w:wAfter w:w="6314" w:type="dxa"/>
          <w:trHeight w:val="312"/>
        </w:trPr>
        <w:tc>
          <w:tcPr>
            <w:tcW w:w="3956" w:type="dxa"/>
            <w:gridSpan w:val="4"/>
            <w:vMerge w:val="restart"/>
            <w:hideMark/>
          </w:tcPr>
          <w:p w:rsidR="00C14915" w:rsidRPr="00BE74A5" w:rsidRDefault="00F633E9" w:rsidP="000D0557">
            <w:pPr>
              <w:jc w:val="both"/>
              <w:rPr>
                <w:color w:val="000000"/>
                <w:sz w:val="24"/>
                <w:szCs w:val="24"/>
              </w:rPr>
            </w:pPr>
            <w:r>
              <w:rPr>
                <w:color w:val="000000"/>
                <w:sz w:val="24"/>
                <w:szCs w:val="24"/>
              </w:rPr>
              <w:t>о</w:t>
            </w:r>
            <w:r w:rsidR="00C14915" w:rsidRPr="00BE74A5">
              <w:rPr>
                <w:color w:val="000000"/>
                <w:sz w:val="24"/>
                <w:szCs w:val="24"/>
              </w:rPr>
              <w:t>тветственный исполнитель (депа</w:t>
            </w:r>
            <w:r w:rsidR="00C14915" w:rsidRPr="00BE74A5">
              <w:rPr>
                <w:color w:val="000000"/>
                <w:sz w:val="24"/>
                <w:szCs w:val="24"/>
              </w:rPr>
              <w:t>р</w:t>
            </w:r>
            <w:r w:rsidR="00C14915" w:rsidRPr="00BE74A5">
              <w:rPr>
                <w:color w:val="000000"/>
                <w:sz w:val="24"/>
                <w:szCs w:val="24"/>
              </w:rPr>
              <w:t>тамент финансов администрации района)</w:t>
            </w: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всего</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3 846 373,5</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881 671,8</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879 503,6</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483 170,1</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493 385,0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521 522,9</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587 120,1</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602 741,7</w:t>
            </w:r>
          </w:p>
        </w:tc>
      </w:tr>
      <w:tr w:rsidR="00C14915" w:rsidRPr="00BE74A5" w:rsidTr="003A6E02">
        <w:trPr>
          <w:gridAfter w:val="12"/>
          <w:wAfter w:w="6314" w:type="dxa"/>
          <w:trHeight w:val="624"/>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фед</w:t>
            </w:r>
            <w:r w:rsidRPr="00BE74A5">
              <w:rPr>
                <w:color w:val="000000"/>
                <w:sz w:val="24"/>
                <w:szCs w:val="24"/>
              </w:rPr>
              <w:t>е</w:t>
            </w:r>
            <w:r w:rsidRPr="00BE74A5">
              <w:rPr>
                <w:color w:val="000000"/>
                <w:sz w:val="24"/>
                <w:szCs w:val="24"/>
              </w:rPr>
              <w:t>рал</w:t>
            </w:r>
            <w:r w:rsidRPr="00BE74A5">
              <w:rPr>
                <w:color w:val="000000"/>
                <w:sz w:val="24"/>
                <w:szCs w:val="24"/>
              </w:rPr>
              <w:t>ь</w:t>
            </w:r>
            <w:r w:rsidRPr="00BE74A5">
              <w:rPr>
                <w:color w:val="000000"/>
                <w:sz w:val="24"/>
                <w:szCs w:val="24"/>
              </w:rPr>
              <w:t>ный бю</w:t>
            </w:r>
            <w:r w:rsidRPr="00BE74A5">
              <w:rPr>
                <w:color w:val="000000"/>
                <w:sz w:val="24"/>
                <w:szCs w:val="24"/>
              </w:rPr>
              <w:t>д</w:t>
            </w:r>
            <w:r w:rsidRPr="00BE74A5">
              <w:rPr>
                <w:color w:val="000000"/>
                <w:sz w:val="24"/>
                <w:szCs w:val="24"/>
              </w:rPr>
              <w:t>жет</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26 263,5</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4 533,3</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3 888,0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4 160,6</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4 160,6</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4 160,6</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5 360,4</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5 360,4</w:t>
            </w:r>
          </w:p>
        </w:tc>
      </w:tr>
      <w:tr w:rsidR="00C14915" w:rsidRPr="00BE74A5" w:rsidTr="003A6E02">
        <w:trPr>
          <w:gridAfter w:val="12"/>
          <w:wAfter w:w="6314" w:type="dxa"/>
          <w:trHeight w:val="936"/>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авт</w:t>
            </w:r>
            <w:r w:rsidRPr="00BE74A5">
              <w:rPr>
                <w:color w:val="000000"/>
                <w:sz w:val="24"/>
                <w:szCs w:val="24"/>
              </w:rPr>
              <w:t>о</w:t>
            </w:r>
            <w:r w:rsidRPr="00BE74A5">
              <w:rPr>
                <w:color w:val="000000"/>
                <w:sz w:val="24"/>
                <w:szCs w:val="24"/>
              </w:rPr>
              <w:t>номн</w:t>
            </w:r>
            <w:r w:rsidRPr="00BE74A5">
              <w:rPr>
                <w:color w:val="000000"/>
                <w:sz w:val="24"/>
                <w:szCs w:val="24"/>
              </w:rPr>
              <w:t>о</w:t>
            </w:r>
            <w:r w:rsidRPr="00BE74A5">
              <w:rPr>
                <w:color w:val="000000"/>
                <w:sz w:val="24"/>
                <w:szCs w:val="24"/>
              </w:rPr>
              <w:t>го о</w:t>
            </w:r>
            <w:r w:rsidRPr="00BE74A5">
              <w:rPr>
                <w:color w:val="000000"/>
                <w:sz w:val="24"/>
                <w:szCs w:val="24"/>
              </w:rPr>
              <w:t>к</w:t>
            </w:r>
            <w:r w:rsidRPr="00BE74A5">
              <w:rPr>
                <w:color w:val="000000"/>
                <w:sz w:val="24"/>
                <w:szCs w:val="24"/>
              </w:rPr>
              <w:t>руга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926 340,3</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129 300,8</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152 234,1</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166 289,8</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152 855,0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152 843,0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172 817,6</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172 817,6</w:t>
            </w:r>
          </w:p>
        </w:tc>
      </w:tr>
      <w:tr w:rsidR="00C14915" w:rsidRPr="00BE74A5" w:rsidTr="003A6E02">
        <w:trPr>
          <w:gridAfter w:val="12"/>
          <w:wAfter w:w="6314" w:type="dxa"/>
          <w:trHeight w:val="525"/>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района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2 893 769,5</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747 837,7</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723 381,5</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312 719,7</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336 369,4</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364 519,3</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408 942,1</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424 563,7</w:t>
            </w:r>
          </w:p>
        </w:tc>
      </w:tr>
      <w:tr w:rsidR="00C14915" w:rsidRPr="00BE74A5" w:rsidTr="003A6E02">
        <w:trPr>
          <w:gridAfter w:val="12"/>
          <w:wAfter w:w="6314" w:type="dxa"/>
          <w:trHeight w:val="1668"/>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 том числе бе</w:t>
            </w:r>
            <w:r w:rsidRPr="00BE74A5">
              <w:rPr>
                <w:color w:val="000000"/>
                <w:sz w:val="24"/>
                <w:szCs w:val="24"/>
              </w:rPr>
              <w:t>з</w:t>
            </w:r>
            <w:r w:rsidRPr="00BE74A5">
              <w:rPr>
                <w:color w:val="000000"/>
                <w:sz w:val="24"/>
                <w:szCs w:val="24"/>
              </w:rPr>
              <w:t>во</w:t>
            </w:r>
            <w:r w:rsidRPr="00BE74A5">
              <w:rPr>
                <w:color w:val="000000"/>
                <w:sz w:val="24"/>
                <w:szCs w:val="24"/>
              </w:rPr>
              <w:t>з</w:t>
            </w:r>
            <w:r w:rsidRPr="00BE74A5">
              <w:rPr>
                <w:color w:val="000000"/>
                <w:sz w:val="24"/>
                <w:szCs w:val="24"/>
              </w:rPr>
              <w:t>мез</w:t>
            </w:r>
            <w:r w:rsidRPr="00BE74A5">
              <w:rPr>
                <w:color w:val="000000"/>
                <w:sz w:val="24"/>
                <w:szCs w:val="24"/>
              </w:rPr>
              <w:t>д</w:t>
            </w:r>
            <w:r w:rsidRPr="00BE74A5">
              <w:rPr>
                <w:color w:val="000000"/>
                <w:sz w:val="24"/>
                <w:szCs w:val="24"/>
              </w:rPr>
              <w:t>ные пост</w:t>
            </w:r>
            <w:r w:rsidRPr="00BE74A5">
              <w:rPr>
                <w:color w:val="000000"/>
                <w:sz w:val="24"/>
                <w:szCs w:val="24"/>
              </w:rPr>
              <w:t>у</w:t>
            </w:r>
            <w:r w:rsidRPr="00BE74A5">
              <w:rPr>
                <w:color w:val="000000"/>
                <w:sz w:val="24"/>
                <w:szCs w:val="24"/>
              </w:rPr>
              <w:t>пления физ</w:t>
            </w:r>
            <w:r w:rsidRPr="00BE74A5">
              <w:rPr>
                <w:color w:val="000000"/>
                <w:sz w:val="24"/>
                <w:szCs w:val="24"/>
              </w:rPr>
              <w:t>и</w:t>
            </w:r>
            <w:r w:rsidRPr="00BE74A5">
              <w:rPr>
                <w:color w:val="000000"/>
                <w:sz w:val="24"/>
                <w:szCs w:val="24"/>
              </w:rPr>
              <w:t>ческих и юр</w:t>
            </w:r>
            <w:r w:rsidRPr="00BE74A5">
              <w:rPr>
                <w:color w:val="000000"/>
                <w:sz w:val="24"/>
                <w:szCs w:val="24"/>
              </w:rPr>
              <w:t>и</w:t>
            </w:r>
            <w:r w:rsidRPr="00BE74A5">
              <w:rPr>
                <w:color w:val="000000"/>
                <w:sz w:val="24"/>
                <w:szCs w:val="24"/>
              </w:rPr>
              <w:t>дич</w:t>
            </w:r>
            <w:r w:rsidRPr="00BE74A5">
              <w:rPr>
                <w:color w:val="000000"/>
                <w:sz w:val="24"/>
                <w:szCs w:val="24"/>
              </w:rPr>
              <w:t>е</w:t>
            </w:r>
            <w:r w:rsidRPr="00BE74A5">
              <w:rPr>
                <w:color w:val="000000"/>
                <w:sz w:val="24"/>
                <w:szCs w:val="24"/>
              </w:rPr>
              <w:t>ских лиц</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728,4</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728,4</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 </w:t>
            </w:r>
          </w:p>
        </w:tc>
      </w:tr>
      <w:tr w:rsidR="00C14915" w:rsidRPr="00BE74A5" w:rsidTr="003A6E02">
        <w:trPr>
          <w:gridAfter w:val="12"/>
          <w:wAfter w:w="6314" w:type="dxa"/>
          <w:trHeight w:val="624"/>
        </w:trPr>
        <w:tc>
          <w:tcPr>
            <w:tcW w:w="3956" w:type="dxa"/>
            <w:gridSpan w:val="4"/>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пос</w:t>
            </w:r>
            <w:r w:rsidRPr="00BE74A5">
              <w:rPr>
                <w:color w:val="000000"/>
                <w:sz w:val="24"/>
                <w:szCs w:val="24"/>
              </w:rPr>
              <w:t>е</w:t>
            </w:r>
            <w:r w:rsidRPr="00BE74A5">
              <w:rPr>
                <w:color w:val="000000"/>
                <w:sz w:val="24"/>
                <w:szCs w:val="24"/>
              </w:rPr>
              <w:t>лений</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936"/>
        </w:trPr>
        <w:tc>
          <w:tcPr>
            <w:tcW w:w="3956" w:type="dxa"/>
            <w:gridSpan w:val="4"/>
            <w:vMerge/>
            <w:hideMark/>
          </w:tcPr>
          <w:p w:rsidR="00C14915" w:rsidRPr="00BE74A5" w:rsidRDefault="00C14915" w:rsidP="003A017C">
            <w:pPr>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иные вн</w:t>
            </w:r>
            <w:r w:rsidRPr="00BE74A5">
              <w:rPr>
                <w:color w:val="000000"/>
                <w:sz w:val="24"/>
                <w:szCs w:val="24"/>
              </w:rPr>
              <w:t>е</w:t>
            </w:r>
            <w:r w:rsidRPr="00BE74A5">
              <w:rPr>
                <w:color w:val="000000"/>
                <w:sz w:val="24"/>
                <w:szCs w:val="24"/>
              </w:rPr>
              <w:t>бю</w:t>
            </w:r>
            <w:r w:rsidRPr="00BE74A5">
              <w:rPr>
                <w:color w:val="000000"/>
                <w:sz w:val="24"/>
                <w:szCs w:val="24"/>
              </w:rPr>
              <w:t>д</w:t>
            </w:r>
            <w:r w:rsidRPr="00BE74A5">
              <w:rPr>
                <w:color w:val="000000"/>
                <w:sz w:val="24"/>
                <w:szCs w:val="24"/>
              </w:rPr>
              <w:t>жетные исто</w:t>
            </w:r>
            <w:r w:rsidRPr="00BE74A5">
              <w:rPr>
                <w:color w:val="000000"/>
                <w:sz w:val="24"/>
                <w:szCs w:val="24"/>
              </w:rPr>
              <w:t>ч</w:t>
            </w:r>
            <w:r w:rsidRPr="00BE74A5">
              <w:rPr>
                <w:color w:val="000000"/>
                <w:sz w:val="24"/>
                <w:szCs w:val="24"/>
              </w:rPr>
              <w:t>ники</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312"/>
        </w:trPr>
        <w:tc>
          <w:tcPr>
            <w:tcW w:w="3956" w:type="dxa"/>
            <w:gridSpan w:val="4"/>
            <w:vMerge w:val="restart"/>
            <w:hideMark/>
          </w:tcPr>
          <w:p w:rsidR="00C14915" w:rsidRPr="00BE74A5" w:rsidRDefault="00F633E9" w:rsidP="00F633E9">
            <w:pPr>
              <w:jc w:val="both"/>
              <w:rPr>
                <w:color w:val="000000"/>
                <w:sz w:val="24"/>
                <w:szCs w:val="24"/>
              </w:rPr>
            </w:pPr>
            <w:r>
              <w:rPr>
                <w:color w:val="000000"/>
                <w:sz w:val="24"/>
                <w:szCs w:val="24"/>
              </w:rPr>
              <w:t>с</w:t>
            </w:r>
            <w:r w:rsidR="00C14915" w:rsidRPr="00BE74A5">
              <w:rPr>
                <w:color w:val="000000"/>
                <w:sz w:val="24"/>
                <w:szCs w:val="24"/>
              </w:rPr>
              <w:t>оисполнитель 1</w:t>
            </w:r>
            <w:r w:rsidR="000D0557">
              <w:rPr>
                <w:color w:val="000000"/>
                <w:sz w:val="24"/>
                <w:szCs w:val="24"/>
              </w:rPr>
              <w:t>о</w:t>
            </w:r>
            <w:r w:rsidR="00C14915" w:rsidRPr="00BE74A5">
              <w:rPr>
                <w:color w:val="000000"/>
                <w:sz w:val="24"/>
                <w:szCs w:val="24"/>
              </w:rPr>
              <w:t>тдел транспорта и связи администрации района</w:t>
            </w: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всего</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210 911,9</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35 042,9</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66 671,6</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34 979,7</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31 950,9</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31 849,6</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10 417,2</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32 478,4</w:t>
            </w:r>
          </w:p>
        </w:tc>
      </w:tr>
      <w:tr w:rsidR="00C14915" w:rsidRPr="00BE74A5" w:rsidTr="00D66A57">
        <w:trPr>
          <w:gridAfter w:val="12"/>
          <w:wAfter w:w="6314" w:type="dxa"/>
          <w:trHeight w:val="624"/>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фед</w:t>
            </w:r>
            <w:r w:rsidRPr="00BE74A5">
              <w:rPr>
                <w:color w:val="000000"/>
                <w:sz w:val="24"/>
                <w:szCs w:val="24"/>
              </w:rPr>
              <w:t>е</w:t>
            </w:r>
            <w:r w:rsidRPr="00BE74A5">
              <w:rPr>
                <w:color w:val="000000"/>
                <w:sz w:val="24"/>
                <w:szCs w:val="24"/>
              </w:rPr>
              <w:t>рал</w:t>
            </w:r>
            <w:r w:rsidRPr="00BE74A5">
              <w:rPr>
                <w:color w:val="000000"/>
                <w:sz w:val="24"/>
                <w:szCs w:val="24"/>
              </w:rPr>
              <w:t>ь</w:t>
            </w:r>
            <w:r w:rsidRPr="00BE74A5">
              <w:rPr>
                <w:color w:val="000000"/>
                <w:sz w:val="24"/>
                <w:szCs w:val="24"/>
              </w:rPr>
              <w:t>ный бю</w:t>
            </w:r>
            <w:r w:rsidRPr="00BE74A5">
              <w:rPr>
                <w:color w:val="000000"/>
                <w:sz w:val="24"/>
                <w:szCs w:val="24"/>
              </w:rPr>
              <w:t>д</w:t>
            </w:r>
            <w:r w:rsidRPr="00BE74A5">
              <w:rPr>
                <w:color w:val="000000"/>
                <w:sz w:val="24"/>
                <w:szCs w:val="24"/>
              </w:rPr>
              <w:t>жет</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936"/>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авт</w:t>
            </w:r>
            <w:r w:rsidRPr="00BE74A5">
              <w:rPr>
                <w:color w:val="000000"/>
                <w:sz w:val="24"/>
                <w:szCs w:val="24"/>
              </w:rPr>
              <w:t>о</w:t>
            </w:r>
            <w:r w:rsidRPr="00BE74A5">
              <w:rPr>
                <w:color w:val="000000"/>
                <w:sz w:val="24"/>
                <w:szCs w:val="24"/>
              </w:rPr>
              <w:t>номн</w:t>
            </w:r>
            <w:r w:rsidRPr="00BE74A5">
              <w:rPr>
                <w:color w:val="000000"/>
                <w:sz w:val="24"/>
                <w:szCs w:val="24"/>
              </w:rPr>
              <w:t>о</w:t>
            </w:r>
            <w:r w:rsidRPr="00BE74A5">
              <w:rPr>
                <w:color w:val="000000"/>
                <w:sz w:val="24"/>
                <w:szCs w:val="24"/>
              </w:rPr>
              <w:t>го о</w:t>
            </w:r>
            <w:r w:rsidRPr="00BE74A5">
              <w:rPr>
                <w:color w:val="000000"/>
                <w:sz w:val="24"/>
                <w:szCs w:val="24"/>
              </w:rPr>
              <w:t>к</w:t>
            </w:r>
            <w:r w:rsidRPr="00BE74A5">
              <w:rPr>
                <w:color w:val="000000"/>
                <w:sz w:val="24"/>
                <w:szCs w:val="24"/>
              </w:rPr>
              <w:t>руга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6 179,9</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1 429,9</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4 750,0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312"/>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района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lang w:val="en-US"/>
              </w:rPr>
            </w:pPr>
            <w:r w:rsidRPr="00BE74A5">
              <w:rPr>
                <w:color w:val="000000"/>
                <w:sz w:val="24"/>
                <w:szCs w:val="24"/>
              </w:rPr>
              <w:t>204 732,0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33 613,0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66 671,6</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30 229,7</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31 950,9</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31 849,6</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10 417,2</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31 169,3</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32 478,4</w:t>
            </w:r>
          </w:p>
        </w:tc>
      </w:tr>
      <w:tr w:rsidR="00C14915" w:rsidRPr="00BE74A5" w:rsidTr="00D66A57">
        <w:trPr>
          <w:gridAfter w:val="12"/>
          <w:wAfter w:w="6314" w:type="dxa"/>
          <w:trHeight w:val="1668"/>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 том числе бе</w:t>
            </w:r>
            <w:r w:rsidRPr="00BE74A5">
              <w:rPr>
                <w:color w:val="000000"/>
                <w:sz w:val="24"/>
                <w:szCs w:val="24"/>
              </w:rPr>
              <w:t>з</w:t>
            </w:r>
            <w:r w:rsidRPr="00BE74A5">
              <w:rPr>
                <w:color w:val="000000"/>
                <w:sz w:val="24"/>
                <w:szCs w:val="24"/>
              </w:rPr>
              <w:t>во</w:t>
            </w:r>
            <w:r w:rsidRPr="00BE74A5">
              <w:rPr>
                <w:color w:val="000000"/>
                <w:sz w:val="24"/>
                <w:szCs w:val="24"/>
              </w:rPr>
              <w:t>з</w:t>
            </w:r>
            <w:r w:rsidRPr="00BE74A5">
              <w:rPr>
                <w:color w:val="000000"/>
                <w:sz w:val="24"/>
                <w:szCs w:val="24"/>
              </w:rPr>
              <w:t>мез</w:t>
            </w:r>
            <w:r w:rsidRPr="00BE74A5">
              <w:rPr>
                <w:color w:val="000000"/>
                <w:sz w:val="24"/>
                <w:szCs w:val="24"/>
              </w:rPr>
              <w:t>д</w:t>
            </w:r>
            <w:r w:rsidRPr="00BE74A5">
              <w:rPr>
                <w:color w:val="000000"/>
                <w:sz w:val="24"/>
                <w:szCs w:val="24"/>
              </w:rPr>
              <w:t>ные пост</w:t>
            </w:r>
            <w:r w:rsidRPr="00BE74A5">
              <w:rPr>
                <w:color w:val="000000"/>
                <w:sz w:val="24"/>
                <w:szCs w:val="24"/>
              </w:rPr>
              <w:t>у</w:t>
            </w:r>
            <w:r w:rsidRPr="00BE74A5">
              <w:rPr>
                <w:color w:val="000000"/>
                <w:sz w:val="24"/>
                <w:szCs w:val="24"/>
              </w:rPr>
              <w:t>пления физ</w:t>
            </w:r>
            <w:r w:rsidRPr="00BE74A5">
              <w:rPr>
                <w:color w:val="000000"/>
                <w:sz w:val="24"/>
                <w:szCs w:val="24"/>
              </w:rPr>
              <w:t>и</w:t>
            </w:r>
            <w:r w:rsidRPr="00BE74A5">
              <w:rPr>
                <w:color w:val="000000"/>
                <w:sz w:val="24"/>
                <w:szCs w:val="24"/>
              </w:rPr>
              <w:t>ческих и юр</w:t>
            </w:r>
            <w:r w:rsidRPr="00BE74A5">
              <w:rPr>
                <w:color w:val="000000"/>
                <w:sz w:val="24"/>
                <w:szCs w:val="24"/>
              </w:rPr>
              <w:t>и</w:t>
            </w:r>
            <w:r w:rsidRPr="00BE74A5">
              <w:rPr>
                <w:color w:val="000000"/>
                <w:sz w:val="24"/>
                <w:szCs w:val="24"/>
              </w:rPr>
              <w:t>дич</w:t>
            </w:r>
            <w:r w:rsidRPr="00BE74A5">
              <w:rPr>
                <w:color w:val="000000"/>
                <w:sz w:val="24"/>
                <w:szCs w:val="24"/>
              </w:rPr>
              <w:t>е</w:t>
            </w:r>
            <w:r w:rsidRPr="00BE74A5">
              <w:rPr>
                <w:color w:val="000000"/>
                <w:sz w:val="24"/>
                <w:szCs w:val="24"/>
              </w:rPr>
              <w:t>ских лиц</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624"/>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пос</w:t>
            </w:r>
            <w:r w:rsidRPr="00BE74A5">
              <w:rPr>
                <w:color w:val="000000"/>
                <w:sz w:val="24"/>
                <w:szCs w:val="24"/>
              </w:rPr>
              <w:t>е</w:t>
            </w:r>
            <w:r w:rsidRPr="00BE74A5">
              <w:rPr>
                <w:color w:val="000000"/>
                <w:sz w:val="24"/>
                <w:szCs w:val="24"/>
              </w:rPr>
              <w:t>лений</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936"/>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иные вн</w:t>
            </w:r>
            <w:r w:rsidRPr="00BE74A5">
              <w:rPr>
                <w:color w:val="000000"/>
                <w:sz w:val="24"/>
                <w:szCs w:val="24"/>
              </w:rPr>
              <w:t>е</w:t>
            </w:r>
            <w:r w:rsidRPr="00BE74A5">
              <w:rPr>
                <w:color w:val="000000"/>
                <w:sz w:val="24"/>
                <w:szCs w:val="24"/>
              </w:rPr>
              <w:t>бю</w:t>
            </w:r>
            <w:r w:rsidRPr="00BE74A5">
              <w:rPr>
                <w:color w:val="000000"/>
                <w:sz w:val="24"/>
                <w:szCs w:val="24"/>
              </w:rPr>
              <w:t>д</w:t>
            </w:r>
            <w:r w:rsidRPr="00BE74A5">
              <w:rPr>
                <w:color w:val="000000"/>
                <w:sz w:val="24"/>
                <w:szCs w:val="24"/>
              </w:rPr>
              <w:t>жетные исто</w:t>
            </w:r>
            <w:r w:rsidRPr="00BE74A5">
              <w:rPr>
                <w:color w:val="000000"/>
                <w:sz w:val="24"/>
                <w:szCs w:val="24"/>
              </w:rPr>
              <w:t>ч</w:t>
            </w:r>
            <w:r w:rsidRPr="00BE74A5">
              <w:rPr>
                <w:color w:val="000000"/>
                <w:sz w:val="24"/>
                <w:szCs w:val="24"/>
              </w:rPr>
              <w:t>ники</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312"/>
        </w:trPr>
        <w:tc>
          <w:tcPr>
            <w:tcW w:w="3956" w:type="dxa"/>
            <w:gridSpan w:val="4"/>
            <w:vMerge w:val="restart"/>
            <w:hideMark/>
          </w:tcPr>
          <w:p w:rsidR="00C14915" w:rsidRPr="00BE74A5" w:rsidRDefault="00F633E9" w:rsidP="00F633E9">
            <w:pPr>
              <w:jc w:val="both"/>
              <w:rPr>
                <w:color w:val="000000"/>
                <w:sz w:val="24"/>
                <w:szCs w:val="24"/>
              </w:rPr>
            </w:pPr>
            <w:r>
              <w:rPr>
                <w:color w:val="000000"/>
                <w:sz w:val="24"/>
                <w:szCs w:val="24"/>
              </w:rPr>
              <w:t>с</w:t>
            </w:r>
            <w:r w:rsidR="00C14915" w:rsidRPr="00BE74A5">
              <w:rPr>
                <w:color w:val="000000"/>
                <w:sz w:val="24"/>
                <w:szCs w:val="24"/>
              </w:rPr>
              <w:t>оисполнитель 2</w:t>
            </w:r>
            <w:r w:rsidR="000D0557">
              <w:rPr>
                <w:color w:val="000000"/>
                <w:sz w:val="24"/>
                <w:szCs w:val="24"/>
              </w:rPr>
              <w:t>м</w:t>
            </w:r>
            <w:r w:rsidR="00C14915" w:rsidRPr="00BE74A5">
              <w:rPr>
                <w:sz w:val="24"/>
                <w:szCs w:val="24"/>
              </w:rPr>
              <w:t>униципальное к</w:t>
            </w:r>
            <w:r w:rsidR="00C14915" w:rsidRPr="00BE74A5">
              <w:rPr>
                <w:sz w:val="24"/>
                <w:szCs w:val="24"/>
              </w:rPr>
              <w:t>а</w:t>
            </w:r>
            <w:r w:rsidR="00C14915" w:rsidRPr="00BE74A5">
              <w:rPr>
                <w:sz w:val="24"/>
                <w:szCs w:val="24"/>
              </w:rPr>
              <w:t>зенное учреждение Нижневарто</w:t>
            </w:r>
            <w:r w:rsidR="00C14915" w:rsidRPr="00BE74A5">
              <w:rPr>
                <w:sz w:val="24"/>
                <w:szCs w:val="24"/>
              </w:rPr>
              <w:t>в</w:t>
            </w:r>
            <w:r w:rsidR="00C14915" w:rsidRPr="00BE74A5">
              <w:rPr>
                <w:sz w:val="24"/>
                <w:szCs w:val="24"/>
              </w:rPr>
              <w:t>ского района «Управление по делам гражданской обороны и чрезвыча</w:t>
            </w:r>
            <w:r w:rsidR="00C14915" w:rsidRPr="00BE74A5">
              <w:rPr>
                <w:sz w:val="24"/>
                <w:szCs w:val="24"/>
              </w:rPr>
              <w:t>й</w:t>
            </w:r>
            <w:r w:rsidR="00C14915" w:rsidRPr="00BE74A5">
              <w:rPr>
                <w:sz w:val="24"/>
                <w:szCs w:val="24"/>
              </w:rPr>
              <w:t xml:space="preserve">ным ситуациям»   </w:t>
            </w: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всего</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299,6</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299,6</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624"/>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фед</w:t>
            </w:r>
            <w:r w:rsidRPr="00BE74A5">
              <w:rPr>
                <w:color w:val="000000"/>
                <w:sz w:val="24"/>
                <w:szCs w:val="24"/>
              </w:rPr>
              <w:t>е</w:t>
            </w:r>
            <w:r w:rsidRPr="00BE74A5">
              <w:rPr>
                <w:color w:val="000000"/>
                <w:sz w:val="24"/>
                <w:szCs w:val="24"/>
              </w:rPr>
              <w:t>рал</w:t>
            </w:r>
            <w:r w:rsidRPr="00BE74A5">
              <w:rPr>
                <w:color w:val="000000"/>
                <w:sz w:val="24"/>
                <w:szCs w:val="24"/>
              </w:rPr>
              <w:t>ь</w:t>
            </w:r>
            <w:r w:rsidRPr="00BE74A5">
              <w:rPr>
                <w:color w:val="000000"/>
                <w:sz w:val="24"/>
                <w:szCs w:val="24"/>
              </w:rPr>
              <w:t>ный бю</w:t>
            </w:r>
            <w:r w:rsidRPr="00BE74A5">
              <w:rPr>
                <w:color w:val="000000"/>
                <w:sz w:val="24"/>
                <w:szCs w:val="24"/>
              </w:rPr>
              <w:t>д</w:t>
            </w:r>
            <w:r w:rsidRPr="00BE74A5">
              <w:rPr>
                <w:color w:val="000000"/>
                <w:sz w:val="24"/>
                <w:szCs w:val="24"/>
              </w:rPr>
              <w:t>жет</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936"/>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авт</w:t>
            </w:r>
            <w:r w:rsidRPr="00BE74A5">
              <w:rPr>
                <w:color w:val="000000"/>
                <w:sz w:val="24"/>
                <w:szCs w:val="24"/>
              </w:rPr>
              <w:t>о</w:t>
            </w:r>
            <w:r w:rsidRPr="00BE74A5">
              <w:rPr>
                <w:color w:val="000000"/>
                <w:sz w:val="24"/>
                <w:szCs w:val="24"/>
              </w:rPr>
              <w:lastRenderedPageBreak/>
              <w:t>номн</w:t>
            </w:r>
            <w:r w:rsidRPr="00BE74A5">
              <w:rPr>
                <w:color w:val="000000"/>
                <w:sz w:val="24"/>
                <w:szCs w:val="24"/>
              </w:rPr>
              <w:t>о</w:t>
            </w:r>
            <w:r w:rsidRPr="00BE74A5">
              <w:rPr>
                <w:color w:val="000000"/>
                <w:sz w:val="24"/>
                <w:szCs w:val="24"/>
              </w:rPr>
              <w:t>го о</w:t>
            </w:r>
            <w:r w:rsidRPr="00BE74A5">
              <w:rPr>
                <w:color w:val="000000"/>
                <w:sz w:val="24"/>
                <w:szCs w:val="24"/>
              </w:rPr>
              <w:t>к</w:t>
            </w:r>
            <w:r w:rsidRPr="00BE74A5">
              <w:rPr>
                <w:color w:val="000000"/>
                <w:sz w:val="24"/>
                <w:szCs w:val="24"/>
              </w:rPr>
              <w:t>руга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lastRenderedPageBreak/>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312"/>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района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299,6</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299,6</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1668"/>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 том числе бе</w:t>
            </w:r>
            <w:r w:rsidRPr="00BE74A5">
              <w:rPr>
                <w:color w:val="000000"/>
                <w:sz w:val="24"/>
                <w:szCs w:val="24"/>
              </w:rPr>
              <w:t>з</w:t>
            </w:r>
            <w:r w:rsidRPr="00BE74A5">
              <w:rPr>
                <w:color w:val="000000"/>
                <w:sz w:val="24"/>
                <w:szCs w:val="24"/>
              </w:rPr>
              <w:t>во</w:t>
            </w:r>
            <w:r w:rsidRPr="00BE74A5">
              <w:rPr>
                <w:color w:val="000000"/>
                <w:sz w:val="24"/>
                <w:szCs w:val="24"/>
              </w:rPr>
              <w:t>з</w:t>
            </w:r>
            <w:r w:rsidRPr="00BE74A5">
              <w:rPr>
                <w:color w:val="000000"/>
                <w:sz w:val="24"/>
                <w:szCs w:val="24"/>
              </w:rPr>
              <w:t>мез</w:t>
            </w:r>
            <w:r w:rsidRPr="00BE74A5">
              <w:rPr>
                <w:color w:val="000000"/>
                <w:sz w:val="24"/>
                <w:szCs w:val="24"/>
              </w:rPr>
              <w:t>д</w:t>
            </w:r>
            <w:r w:rsidRPr="00BE74A5">
              <w:rPr>
                <w:color w:val="000000"/>
                <w:sz w:val="24"/>
                <w:szCs w:val="24"/>
              </w:rPr>
              <w:t>ные пост</w:t>
            </w:r>
            <w:r w:rsidRPr="00BE74A5">
              <w:rPr>
                <w:color w:val="000000"/>
                <w:sz w:val="24"/>
                <w:szCs w:val="24"/>
              </w:rPr>
              <w:t>у</w:t>
            </w:r>
            <w:r w:rsidRPr="00BE74A5">
              <w:rPr>
                <w:color w:val="000000"/>
                <w:sz w:val="24"/>
                <w:szCs w:val="24"/>
              </w:rPr>
              <w:t>пления физ</w:t>
            </w:r>
            <w:r w:rsidRPr="00BE74A5">
              <w:rPr>
                <w:color w:val="000000"/>
                <w:sz w:val="24"/>
                <w:szCs w:val="24"/>
              </w:rPr>
              <w:t>и</w:t>
            </w:r>
            <w:r w:rsidRPr="00BE74A5">
              <w:rPr>
                <w:color w:val="000000"/>
                <w:sz w:val="24"/>
                <w:szCs w:val="24"/>
              </w:rPr>
              <w:t>ческих и юр</w:t>
            </w:r>
            <w:r w:rsidRPr="00BE74A5">
              <w:rPr>
                <w:color w:val="000000"/>
                <w:sz w:val="24"/>
                <w:szCs w:val="24"/>
              </w:rPr>
              <w:t>и</w:t>
            </w:r>
            <w:r w:rsidRPr="00BE74A5">
              <w:rPr>
                <w:color w:val="000000"/>
                <w:sz w:val="24"/>
                <w:szCs w:val="24"/>
              </w:rPr>
              <w:t>дич</w:t>
            </w:r>
            <w:r w:rsidRPr="00BE74A5">
              <w:rPr>
                <w:color w:val="000000"/>
                <w:sz w:val="24"/>
                <w:szCs w:val="24"/>
              </w:rPr>
              <w:t>е</w:t>
            </w:r>
            <w:r w:rsidRPr="00BE74A5">
              <w:rPr>
                <w:color w:val="000000"/>
                <w:sz w:val="24"/>
                <w:szCs w:val="24"/>
              </w:rPr>
              <w:t>ских лиц</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624"/>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пос</w:t>
            </w:r>
            <w:r w:rsidRPr="00BE74A5">
              <w:rPr>
                <w:color w:val="000000"/>
                <w:sz w:val="24"/>
                <w:szCs w:val="24"/>
              </w:rPr>
              <w:t>е</w:t>
            </w:r>
            <w:r w:rsidRPr="00BE74A5">
              <w:rPr>
                <w:color w:val="000000"/>
                <w:sz w:val="24"/>
                <w:szCs w:val="24"/>
              </w:rPr>
              <w:t>лений</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936"/>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иные вн</w:t>
            </w:r>
            <w:r w:rsidRPr="00BE74A5">
              <w:rPr>
                <w:color w:val="000000"/>
                <w:sz w:val="24"/>
                <w:szCs w:val="24"/>
              </w:rPr>
              <w:t>е</w:t>
            </w:r>
            <w:r w:rsidRPr="00BE74A5">
              <w:rPr>
                <w:color w:val="000000"/>
                <w:sz w:val="24"/>
                <w:szCs w:val="24"/>
              </w:rPr>
              <w:t>бю</w:t>
            </w:r>
            <w:r w:rsidRPr="00BE74A5">
              <w:rPr>
                <w:color w:val="000000"/>
                <w:sz w:val="24"/>
                <w:szCs w:val="24"/>
              </w:rPr>
              <w:t>д</w:t>
            </w:r>
            <w:r w:rsidRPr="00BE74A5">
              <w:rPr>
                <w:color w:val="000000"/>
                <w:sz w:val="24"/>
                <w:szCs w:val="24"/>
              </w:rPr>
              <w:t>жетные исто</w:t>
            </w:r>
            <w:r w:rsidRPr="00BE74A5">
              <w:rPr>
                <w:color w:val="000000"/>
                <w:sz w:val="24"/>
                <w:szCs w:val="24"/>
              </w:rPr>
              <w:t>ч</w:t>
            </w:r>
            <w:r w:rsidRPr="00BE74A5">
              <w:rPr>
                <w:color w:val="000000"/>
                <w:sz w:val="24"/>
                <w:szCs w:val="24"/>
              </w:rPr>
              <w:t>ники</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312"/>
        </w:trPr>
        <w:tc>
          <w:tcPr>
            <w:tcW w:w="3956" w:type="dxa"/>
            <w:gridSpan w:val="4"/>
            <w:vMerge w:val="restart"/>
            <w:hideMark/>
          </w:tcPr>
          <w:p w:rsidR="00C14915" w:rsidRPr="00BE74A5" w:rsidRDefault="00F633E9" w:rsidP="000D0557">
            <w:pPr>
              <w:jc w:val="both"/>
              <w:rPr>
                <w:color w:val="000000"/>
                <w:sz w:val="24"/>
                <w:szCs w:val="24"/>
              </w:rPr>
            </w:pPr>
            <w:r>
              <w:rPr>
                <w:color w:val="000000"/>
                <w:sz w:val="24"/>
                <w:szCs w:val="24"/>
              </w:rPr>
              <w:t>с</w:t>
            </w:r>
            <w:r w:rsidR="00C14915" w:rsidRPr="00BE74A5">
              <w:rPr>
                <w:color w:val="000000"/>
                <w:sz w:val="24"/>
                <w:szCs w:val="24"/>
              </w:rPr>
              <w:t xml:space="preserve">оисполнитель 3 </w:t>
            </w:r>
            <w:r w:rsidR="000D0557">
              <w:rPr>
                <w:color w:val="000000"/>
                <w:sz w:val="24"/>
                <w:szCs w:val="24"/>
              </w:rPr>
              <w:t>у</w:t>
            </w:r>
            <w:r w:rsidR="00C14915" w:rsidRPr="00BE74A5">
              <w:rPr>
                <w:color w:val="000000"/>
                <w:sz w:val="24"/>
                <w:szCs w:val="24"/>
              </w:rPr>
              <w:t>правление орг</w:t>
            </w:r>
            <w:r w:rsidR="00C14915" w:rsidRPr="00BE74A5">
              <w:rPr>
                <w:color w:val="000000"/>
                <w:sz w:val="24"/>
                <w:szCs w:val="24"/>
              </w:rPr>
              <w:t>а</w:t>
            </w:r>
            <w:r w:rsidR="00C14915" w:rsidRPr="00BE74A5">
              <w:rPr>
                <w:color w:val="000000"/>
                <w:sz w:val="24"/>
                <w:szCs w:val="24"/>
              </w:rPr>
              <w:t>низации деятельности администр</w:t>
            </w:r>
            <w:r w:rsidR="00C14915" w:rsidRPr="00BE74A5">
              <w:rPr>
                <w:color w:val="000000"/>
                <w:sz w:val="24"/>
                <w:szCs w:val="24"/>
              </w:rPr>
              <w:t>а</w:t>
            </w:r>
            <w:r w:rsidR="00C14915" w:rsidRPr="00BE74A5">
              <w:rPr>
                <w:color w:val="000000"/>
                <w:sz w:val="24"/>
                <w:szCs w:val="24"/>
              </w:rPr>
              <w:t>ции района</w:t>
            </w: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всего</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9 700,0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2 200,0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7 100,0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400,0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624"/>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фед</w:t>
            </w:r>
            <w:r w:rsidRPr="00BE74A5">
              <w:rPr>
                <w:color w:val="000000"/>
                <w:sz w:val="24"/>
                <w:szCs w:val="24"/>
              </w:rPr>
              <w:t>е</w:t>
            </w:r>
            <w:r w:rsidRPr="00BE74A5">
              <w:rPr>
                <w:color w:val="000000"/>
                <w:sz w:val="24"/>
                <w:szCs w:val="24"/>
              </w:rPr>
              <w:t>рал</w:t>
            </w:r>
            <w:r w:rsidRPr="00BE74A5">
              <w:rPr>
                <w:color w:val="000000"/>
                <w:sz w:val="24"/>
                <w:szCs w:val="24"/>
              </w:rPr>
              <w:t>ь</w:t>
            </w:r>
            <w:r w:rsidRPr="00BE74A5">
              <w:rPr>
                <w:color w:val="000000"/>
                <w:sz w:val="24"/>
                <w:szCs w:val="24"/>
              </w:rPr>
              <w:t>ный бю</w:t>
            </w:r>
            <w:r w:rsidRPr="00BE74A5">
              <w:rPr>
                <w:color w:val="000000"/>
                <w:sz w:val="24"/>
                <w:szCs w:val="24"/>
              </w:rPr>
              <w:t>д</w:t>
            </w:r>
            <w:r w:rsidRPr="00BE74A5">
              <w:rPr>
                <w:color w:val="000000"/>
                <w:sz w:val="24"/>
                <w:szCs w:val="24"/>
              </w:rPr>
              <w:t>жет</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rPr>
            </w:pPr>
            <w:r w:rsidRPr="00BE74A5">
              <w:rPr>
                <w:color w:val="000000"/>
                <w:sz w:val="24"/>
                <w:szCs w:val="24"/>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 </w:t>
            </w:r>
          </w:p>
        </w:tc>
      </w:tr>
      <w:tr w:rsidR="00C14915" w:rsidRPr="00BE74A5" w:rsidTr="00D66A57">
        <w:trPr>
          <w:gridAfter w:val="12"/>
          <w:wAfter w:w="6314" w:type="dxa"/>
          <w:trHeight w:val="936"/>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авт</w:t>
            </w:r>
            <w:r w:rsidRPr="00BE74A5">
              <w:rPr>
                <w:color w:val="000000"/>
                <w:sz w:val="24"/>
                <w:szCs w:val="24"/>
              </w:rPr>
              <w:t>о</w:t>
            </w:r>
            <w:r w:rsidRPr="00BE74A5">
              <w:rPr>
                <w:color w:val="000000"/>
                <w:sz w:val="24"/>
                <w:szCs w:val="24"/>
              </w:rPr>
              <w:t>номн</w:t>
            </w:r>
            <w:r w:rsidRPr="00BE74A5">
              <w:rPr>
                <w:color w:val="000000"/>
                <w:sz w:val="24"/>
                <w:szCs w:val="24"/>
              </w:rPr>
              <w:t>о</w:t>
            </w:r>
            <w:r w:rsidRPr="00BE74A5">
              <w:rPr>
                <w:color w:val="000000"/>
                <w:sz w:val="24"/>
                <w:szCs w:val="24"/>
              </w:rPr>
              <w:t>го о</w:t>
            </w:r>
            <w:r w:rsidRPr="00BE74A5">
              <w:rPr>
                <w:color w:val="000000"/>
                <w:sz w:val="24"/>
                <w:szCs w:val="24"/>
              </w:rPr>
              <w:t>к</w:t>
            </w:r>
            <w:r w:rsidRPr="00BE74A5">
              <w:rPr>
                <w:color w:val="000000"/>
                <w:sz w:val="24"/>
                <w:szCs w:val="24"/>
              </w:rPr>
              <w:t>руга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9 700,0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2 200,0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7 100,0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400,0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312"/>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района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1668"/>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 том числе бе</w:t>
            </w:r>
            <w:r w:rsidRPr="00BE74A5">
              <w:rPr>
                <w:color w:val="000000"/>
                <w:sz w:val="24"/>
                <w:szCs w:val="24"/>
              </w:rPr>
              <w:t>з</w:t>
            </w:r>
            <w:r w:rsidRPr="00BE74A5">
              <w:rPr>
                <w:color w:val="000000"/>
                <w:sz w:val="24"/>
                <w:szCs w:val="24"/>
              </w:rPr>
              <w:t>во</w:t>
            </w:r>
            <w:r w:rsidRPr="00BE74A5">
              <w:rPr>
                <w:color w:val="000000"/>
                <w:sz w:val="24"/>
                <w:szCs w:val="24"/>
              </w:rPr>
              <w:t>з</w:t>
            </w:r>
            <w:r w:rsidRPr="00BE74A5">
              <w:rPr>
                <w:color w:val="000000"/>
                <w:sz w:val="24"/>
                <w:szCs w:val="24"/>
              </w:rPr>
              <w:t>мез</w:t>
            </w:r>
            <w:r w:rsidRPr="00BE74A5">
              <w:rPr>
                <w:color w:val="000000"/>
                <w:sz w:val="24"/>
                <w:szCs w:val="24"/>
              </w:rPr>
              <w:t>д</w:t>
            </w:r>
            <w:r w:rsidRPr="00BE74A5">
              <w:rPr>
                <w:color w:val="000000"/>
                <w:sz w:val="24"/>
                <w:szCs w:val="24"/>
              </w:rPr>
              <w:t>ные пост</w:t>
            </w:r>
            <w:r w:rsidRPr="00BE74A5">
              <w:rPr>
                <w:color w:val="000000"/>
                <w:sz w:val="24"/>
                <w:szCs w:val="24"/>
              </w:rPr>
              <w:t>у</w:t>
            </w:r>
            <w:r w:rsidRPr="00BE74A5">
              <w:rPr>
                <w:color w:val="000000"/>
                <w:sz w:val="24"/>
                <w:szCs w:val="24"/>
              </w:rPr>
              <w:t>пления физ</w:t>
            </w:r>
            <w:r w:rsidRPr="00BE74A5">
              <w:rPr>
                <w:color w:val="000000"/>
                <w:sz w:val="24"/>
                <w:szCs w:val="24"/>
              </w:rPr>
              <w:t>и</w:t>
            </w:r>
            <w:r w:rsidRPr="00BE74A5">
              <w:rPr>
                <w:color w:val="000000"/>
                <w:sz w:val="24"/>
                <w:szCs w:val="24"/>
              </w:rPr>
              <w:t>ческих и юр</w:t>
            </w:r>
            <w:r w:rsidRPr="00BE74A5">
              <w:rPr>
                <w:color w:val="000000"/>
                <w:sz w:val="24"/>
                <w:szCs w:val="24"/>
              </w:rPr>
              <w:t>и</w:t>
            </w:r>
            <w:r w:rsidRPr="00BE74A5">
              <w:rPr>
                <w:color w:val="000000"/>
                <w:sz w:val="24"/>
                <w:szCs w:val="24"/>
              </w:rPr>
              <w:t>дич</w:t>
            </w:r>
            <w:r w:rsidRPr="00BE74A5">
              <w:rPr>
                <w:color w:val="000000"/>
                <w:sz w:val="24"/>
                <w:szCs w:val="24"/>
              </w:rPr>
              <w:t>е</w:t>
            </w:r>
            <w:r w:rsidRPr="00BE74A5">
              <w:rPr>
                <w:color w:val="000000"/>
                <w:sz w:val="24"/>
                <w:szCs w:val="24"/>
              </w:rPr>
              <w:t>ских лиц</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624"/>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пос</w:t>
            </w:r>
            <w:r w:rsidRPr="00BE74A5">
              <w:rPr>
                <w:color w:val="000000"/>
                <w:sz w:val="24"/>
                <w:szCs w:val="24"/>
              </w:rPr>
              <w:t>е</w:t>
            </w:r>
            <w:r w:rsidRPr="00BE74A5">
              <w:rPr>
                <w:color w:val="000000"/>
                <w:sz w:val="24"/>
                <w:szCs w:val="24"/>
              </w:rPr>
              <w:t>лений</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936"/>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иные вн</w:t>
            </w:r>
            <w:r w:rsidRPr="00BE74A5">
              <w:rPr>
                <w:color w:val="000000"/>
                <w:sz w:val="24"/>
                <w:szCs w:val="24"/>
              </w:rPr>
              <w:t>е</w:t>
            </w:r>
            <w:r w:rsidRPr="00BE74A5">
              <w:rPr>
                <w:color w:val="000000"/>
                <w:sz w:val="24"/>
                <w:szCs w:val="24"/>
              </w:rPr>
              <w:t>бю</w:t>
            </w:r>
            <w:r w:rsidRPr="00BE74A5">
              <w:rPr>
                <w:color w:val="000000"/>
                <w:sz w:val="24"/>
                <w:szCs w:val="24"/>
              </w:rPr>
              <w:t>д</w:t>
            </w:r>
            <w:r w:rsidRPr="00BE74A5">
              <w:rPr>
                <w:color w:val="000000"/>
                <w:sz w:val="24"/>
                <w:szCs w:val="24"/>
              </w:rPr>
              <w:t>жетные исто</w:t>
            </w:r>
            <w:r w:rsidRPr="00BE74A5">
              <w:rPr>
                <w:color w:val="000000"/>
                <w:sz w:val="24"/>
                <w:szCs w:val="24"/>
              </w:rPr>
              <w:t>ч</w:t>
            </w:r>
            <w:r w:rsidRPr="00BE74A5">
              <w:rPr>
                <w:color w:val="000000"/>
                <w:sz w:val="24"/>
                <w:szCs w:val="24"/>
              </w:rPr>
              <w:t>ники</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312"/>
        </w:trPr>
        <w:tc>
          <w:tcPr>
            <w:tcW w:w="3956" w:type="dxa"/>
            <w:gridSpan w:val="4"/>
            <w:vMerge w:val="restart"/>
            <w:hideMark/>
          </w:tcPr>
          <w:p w:rsidR="00C14915" w:rsidRPr="00BE74A5" w:rsidRDefault="00F633E9" w:rsidP="000D0557">
            <w:pPr>
              <w:jc w:val="both"/>
              <w:rPr>
                <w:color w:val="000000"/>
                <w:sz w:val="24"/>
                <w:szCs w:val="24"/>
              </w:rPr>
            </w:pPr>
            <w:r>
              <w:rPr>
                <w:color w:val="000000"/>
                <w:sz w:val="24"/>
                <w:szCs w:val="24"/>
              </w:rPr>
              <w:t>с</w:t>
            </w:r>
            <w:r w:rsidR="000D0557">
              <w:rPr>
                <w:color w:val="000000"/>
                <w:sz w:val="24"/>
                <w:szCs w:val="24"/>
              </w:rPr>
              <w:t>оисполнитель 4 о</w:t>
            </w:r>
            <w:r w:rsidR="00C14915" w:rsidRPr="00BE74A5">
              <w:rPr>
                <w:color w:val="000000"/>
                <w:sz w:val="24"/>
                <w:szCs w:val="24"/>
              </w:rPr>
              <w:t>тдел жилищно-коммунального хозяйства, энерг</w:t>
            </w:r>
            <w:r w:rsidR="00C14915" w:rsidRPr="00BE74A5">
              <w:rPr>
                <w:color w:val="000000"/>
                <w:sz w:val="24"/>
                <w:szCs w:val="24"/>
              </w:rPr>
              <w:t>е</w:t>
            </w:r>
            <w:r w:rsidR="00C14915" w:rsidRPr="00BE74A5">
              <w:rPr>
                <w:color w:val="000000"/>
                <w:sz w:val="24"/>
                <w:szCs w:val="24"/>
              </w:rPr>
              <w:t>тики и строительства администр</w:t>
            </w:r>
            <w:r w:rsidR="00C14915" w:rsidRPr="00BE74A5">
              <w:rPr>
                <w:color w:val="000000"/>
                <w:sz w:val="24"/>
                <w:szCs w:val="24"/>
              </w:rPr>
              <w:t>а</w:t>
            </w:r>
            <w:r w:rsidR="00C14915" w:rsidRPr="00BE74A5">
              <w:rPr>
                <w:color w:val="000000"/>
                <w:sz w:val="24"/>
                <w:szCs w:val="24"/>
              </w:rPr>
              <w:lastRenderedPageBreak/>
              <w:t>ции района</w:t>
            </w: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lastRenderedPageBreak/>
              <w:t>всего</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7 165,7</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3 363,3</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3 802,4</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624"/>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фед</w:t>
            </w:r>
            <w:r w:rsidRPr="00BE74A5">
              <w:rPr>
                <w:color w:val="000000"/>
                <w:sz w:val="24"/>
                <w:szCs w:val="24"/>
              </w:rPr>
              <w:t>е</w:t>
            </w:r>
            <w:r w:rsidRPr="00BE74A5">
              <w:rPr>
                <w:color w:val="000000"/>
                <w:sz w:val="24"/>
                <w:szCs w:val="24"/>
              </w:rPr>
              <w:t>рал</w:t>
            </w:r>
            <w:r w:rsidRPr="00BE74A5">
              <w:rPr>
                <w:color w:val="000000"/>
                <w:sz w:val="24"/>
                <w:szCs w:val="24"/>
              </w:rPr>
              <w:t>ь</w:t>
            </w:r>
            <w:r w:rsidRPr="00BE74A5">
              <w:rPr>
                <w:color w:val="000000"/>
                <w:sz w:val="24"/>
                <w:szCs w:val="24"/>
              </w:rPr>
              <w:lastRenderedPageBreak/>
              <w:t>ный бю</w:t>
            </w:r>
            <w:r w:rsidRPr="00BE74A5">
              <w:rPr>
                <w:color w:val="000000"/>
                <w:sz w:val="24"/>
                <w:szCs w:val="24"/>
              </w:rPr>
              <w:t>д</w:t>
            </w:r>
            <w:r w:rsidRPr="00BE74A5">
              <w:rPr>
                <w:color w:val="000000"/>
                <w:sz w:val="24"/>
                <w:szCs w:val="24"/>
              </w:rPr>
              <w:t>жет</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lastRenderedPageBreak/>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936"/>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авт</w:t>
            </w:r>
            <w:r w:rsidRPr="00BE74A5">
              <w:rPr>
                <w:color w:val="000000"/>
                <w:sz w:val="24"/>
                <w:szCs w:val="24"/>
              </w:rPr>
              <w:t>о</w:t>
            </w:r>
            <w:r w:rsidRPr="00BE74A5">
              <w:rPr>
                <w:color w:val="000000"/>
                <w:sz w:val="24"/>
                <w:szCs w:val="24"/>
              </w:rPr>
              <w:t>номн</w:t>
            </w:r>
            <w:r w:rsidRPr="00BE74A5">
              <w:rPr>
                <w:color w:val="000000"/>
                <w:sz w:val="24"/>
                <w:szCs w:val="24"/>
              </w:rPr>
              <w:t>о</w:t>
            </w:r>
            <w:r w:rsidRPr="00BE74A5">
              <w:rPr>
                <w:color w:val="000000"/>
                <w:sz w:val="24"/>
                <w:szCs w:val="24"/>
              </w:rPr>
              <w:t>го о</w:t>
            </w:r>
            <w:r w:rsidRPr="00BE74A5">
              <w:rPr>
                <w:color w:val="000000"/>
                <w:sz w:val="24"/>
                <w:szCs w:val="24"/>
              </w:rPr>
              <w:t>к</w:t>
            </w:r>
            <w:r w:rsidRPr="00BE74A5">
              <w:rPr>
                <w:color w:val="000000"/>
                <w:sz w:val="24"/>
                <w:szCs w:val="24"/>
              </w:rPr>
              <w:t>руга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312"/>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района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7 165,7</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3 363,3</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3 802,4</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1668"/>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 том числе бе</w:t>
            </w:r>
            <w:r w:rsidRPr="00BE74A5">
              <w:rPr>
                <w:color w:val="000000"/>
                <w:sz w:val="24"/>
                <w:szCs w:val="24"/>
              </w:rPr>
              <w:t>з</w:t>
            </w:r>
            <w:r w:rsidRPr="00BE74A5">
              <w:rPr>
                <w:color w:val="000000"/>
                <w:sz w:val="24"/>
                <w:szCs w:val="24"/>
              </w:rPr>
              <w:t>во</w:t>
            </w:r>
            <w:r w:rsidRPr="00BE74A5">
              <w:rPr>
                <w:color w:val="000000"/>
                <w:sz w:val="24"/>
                <w:szCs w:val="24"/>
              </w:rPr>
              <w:t>з</w:t>
            </w:r>
            <w:r w:rsidRPr="00BE74A5">
              <w:rPr>
                <w:color w:val="000000"/>
                <w:sz w:val="24"/>
                <w:szCs w:val="24"/>
              </w:rPr>
              <w:t>мез</w:t>
            </w:r>
            <w:r w:rsidRPr="00BE74A5">
              <w:rPr>
                <w:color w:val="000000"/>
                <w:sz w:val="24"/>
                <w:szCs w:val="24"/>
              </w:rPr>
              <w:t>д</w:t>
            </w:r>
            <w:r w:rsidRPr="00BE74A5">
              <w:rPr>
                <w:color w:val="000000"/>
                <w:sz w:val="24"/>
                <w:szCs w:val="24"/>
              </w:rPr>
              <w:t>ные пост</w:t>
            </w:r>
            <w:r w:rsidRPr="00BE74A5">
              <w:rPr>
                <w:color w:val="000000"/>
                <w:sz w:val="24"/>
                <w:szCs w:val="24"/>
              </w:rPr>
              <w:t>у</w:t>
            </w:r>
            <w:r w:rsidRPr="00BE74A5">
              <w:rPr>
                <w:color w:val="000000"/>
                <w:sz w:val="24"/>
                <w:szCs w:val="24"/>
              </w:rPr>
              <w:t>пления физ</w:t>
            </w:r>
            <w:r w:rsidRPr="00BE74A5">
              <w:rPr>
                <w:color w:val="000000"/>
                <w:sz w:val="24"/>
                <w:szCs w:val="24"/>
              </w:rPr>
              <w:t>и</w:t>
            </w:r>
            <w:r w:rsidRPr="00BE74A5">
              <w:rPr>
                <w:color w:val="000000"/>
                <w:sz w:val="24"/>
                <w:szCs w:val="24"/>
              </w:rPr>
              <w:t>ческих и юр</w:t>
            </w:r>
            <w:r w:rsidRPr="00BE74A5">
              <w:rPr>
                <w:color w:val="000000"/>
                <w:sz w:val="24"/>
                <w:szCs w:val="24"/>
              </w:rPr>
              <w:t>и</w:t>
            </w:r>
            <w:r w:rsidRPr="00BE74A5">
              <w:rPr>
                <w:color w:val="000000"/>
                <w:sz w:val="24"/>
                <w:szCs w:val="24"/>
              </w:rPr>
              <w:t>дич</w:t>
            </w:r>
            <w:r w:rsidRPr="00BE74A5">
              <w:rPr>
                <w:color w:val="000000"/>
                <w:sz w:val="24"/>
                <w:szCs w:val="24"/>
              </w:rPr>
              <w:t>е</w:t>
            </w:r>
            <w:r w:rsidRPr="00BE74A5">
              <w:rPr>
                <w:color w:val="000000"/>
                <w:sz w:val="24"/>
                <w:szCs w:val="24"/>
              </w:rPr>
              <w:t>ских лиц</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624"/>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пос</w:t>
            </w:r>
            <w:r w:rsidRPr="00BE74A5">
              <w:rPr>
                <w:color w:val="000000"/>
                <w:sz w:val="24"/>
                <w:szCs w:val="24"/>
              </w:rPr>
              <w:t>е</w:t>
            </w:r>
            <w:r w:rsidRPr="00BE74A5">
              <w:rPr>
                <w:color w:val="000000"/>
                <w:sz w:val="24"/>
                <w:szCs w:val="24"/>
              </w:rPr>
              <w:t>лений</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936"/>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иные вн</w:t>
            </w:r>
            <w:r w:rsidRPr="00BE74A5">
              <w:rPr>
                <w:color w:val="000000"/>
                <w:sz w:val="24"/>
                <w:szCs w:val="24"/>
              </w:rPr>
              <w:t>е</w:t>
            </w:r>
            <w:r w:rsidRPr="00BE74A5">
              <w:rPr>
                <w:color w:val="000000"/>
                <w:sz w:val="24"/>
                <w:szCs w:val="24"/>
              </w:rPr>
              <w:t>бю</w:t>
            </w:r>
            <w:r w:rsidRPr="00BE74A5">
              <w:rPr>
                <w:color w:val="000000"/>
                <w:sz w:val="24"/>
                <w:szCs w:val="24"/>
              </w:rPr>
              <w:t>д</w:t>
            </w:r>
            <w:r w:rsidRPr="00BE74A5">
              <w:rPr>
                <w:color w:val="000000"/>
                <w:sz w:val="24"/>
                <w:szCs w:val="24"/>
              </w:rPr>
              <w:t>жетные исто</w:t>
            </w:r>
            <w:r w:rsidRPr="00BE74A5">
              <w:rPr>
                <w:color w:val="000000"/>
                <w:sz w:val="24"/>
                <w:szCs w:val="24"/>
              </w:rPr>
              <w:t>ч</w:t>
            </w:r>
            <w:r w:rsidRPr="00BE74A5">
              <w:rPr>
                <w:color w:val="000000"/>
                <w:sz w:val="24"/>
                <w:szCs w:val="24"/>
              </w:rPr>
              <w:t>ники</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312"/>
        </w:trPr>
        <w:tc>
          <w:tcPr>
            <w:tcW w:w="3956" w:type="dxa"/>
            <w:gridSpan w:val="4"/>
            <w:vMerge w:val="restart"/>
            <w:hideMark/>
          </w:tcPr>
          <w:p w:rsidR="00C14915" w:rsidRPr="00BE74A5" w:rsidRDefault="00F633E9" w:rsidP="000D0557">
            <w:pPr>
              <w:jc w:val="both"/>
              <w:rPr>
                <w:color w:val="000000"/>
                <w:sz w:val="24"/>
                <w:szCs w:val="24"/>
              </w:rPr>
            </w:pPr>
            <w:r>
              <w:rPr>
                <w:color w:val="000000"/>
                <w:sz w:val="24"/>
                <w:szCs w:val="24"/>
              </w:rPr>
              <w:lastRenderedPageBreak/>
              <w:t>с</w:t>
            </w:r>
            <w:r w:rsidR="00C14915" w:rsidRPr="00BE74A5">
              <w:rPr>
                <w:color w:val="000000"/>
                <w:sz w:val="24"/>
                <w:szCs w:val="24"/>
              </w:rPr>
              <w:t xml:space="preserve">оисполнитель 5 </w:t>
            </w:r>
            <w:r w:rsidR="000D0557">
              <w:rPr>
                <w:color w:val="000000"/>
                <w:sz w:val="24"/>
                <w:szCs w:val="24"/>
              </w:rPr>
              <w:t>о</w:t>
            </w:r>
            <w:r w:rsidR="00C14915" w:rsidRPr="00BE74A5">
              <w:rPr>
                <w:color w:val="000000"/>
                <w:sz w:val="24"/>
                <w:szCs w:val="24"/>
              </w:rPr>
              <w:t>тдел по жили</w:t>
            </w:r>
            <w:r w:rsidR="00C14915" w:rsidRPr="00BE74A5">
              <w:rPr>
                <w:color w:val="000000"/>
                <w:sz w:val="24"/>
                <w:szCs w:val="24"/>
              </w:rPr>
              <w:t>щ</w:t>
            </w:r>
            <w:r w:rsidR="00C14915" w:rsidRPr="00BE74A5">
              <w:rPr>
                <w:color w:val="000000"/>
                <w:sz w:val="24"/>
                <w:szCs w:val="24"/>
              </w:rPr>
              <w:t>ным вопросам и муниципальной собственности администрации ра</w:t>
            </w:r>
            <w:r w:rsidR="00C14915" w:rsidRPr="00BE74A5">
              <w:rPr>
                <w:color w:val="000000"/>
                <w:sz w:val="24"/>
                <w:szCs w:val="24"/>
              </w:rPr>
              <w:t>й</w:t>
            </w:r>
            <w:r w:rsidR="00C14915" w:rsidRPr="00BE74A5">
              <w:rPr>
                <w:color w:val="000000"/>
                <w:sz w:val="24"/>
                <w:szCs w:val="24"/>
              </w:rPr>
              <w:t>она</w:t>
            </w: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всего</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500,0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500,0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624"/>
        </w:trPr>
        <w:tc>
          <w:tcPr>
            <w:tcW w:w="3956" w:type="dxa"/>
            <w:gridSpan w:val="4"/>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фед</w:t>
            </w:r>
            <w:r w:rsidRPr="00BE74A5">
              <w:rPr>
                <w:color w:val="000000"/>
                <w:sz w:val="24"/>
                <w:szCs w:val="24"/>
              </w:rPr>
              <w:t>е</w:t>
            </w:r>
            <w:r w:rsidRPr="00BE74A5">
              <w:rPr>
                <w:color w:val="000000"/>
                <w:sz w:val="24"/>
                <w:szCs w:val="24"/>
              </w:rPr>
              <w:t>рал</w:t>
            </w:r>
            <w:r w:rsidRPr="00BE74A5">
              <w:rPr>
                <w:color w:val="000000"/>
                <w:sz w:val="24"/>
                <w:szCs w:val="24"/>
              </w:rPr>
              <w:t>ь</w:t>
            </w:r>
            <w:r w:rsidRPr="00BE74A5">
              <w:rPr>
                <w:color w:val="000000"/>
                <w:sz w:val="24"/>
                <w:szCs w:val="24"/>
              </w:rPr>
              <w:t>ный бю</w:t>
            </w:r>
            <w:r w:rsidRPr="00BE74A5">
              <w:rPr>
                <w:color w:val="000000"/>
                <w:sz w:val="24"/>
                <w:szCs w:val="24"/>
              </w:rPr>
              <w:t>д</w:t>
            </w:r>
            <w:r w:rsidRPr="00BE74A5">
              <w:rPr>
                <w:color w:val="000000"/>
                <w:sz w:val="24"/>
                <w:szCs w:val="24"/>
              </w:rPr>
              <w:t>жет</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rPr>
            </w:pPr>
            <w:r w:rsidRPr="00BE74A5">
              <w:rPr>
                <w:color w:val="000000"/>
                <w:sz w:val="24"/>
                <w:szCs w:val="24"/>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936"/>
        </w:trPr>
        <w:tc>
          <w:tcPr>
            <w:tcW w:w="3956" w:type="dxa"/>
            <w:gridSpan w:val="4"/>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авт</w:t>
            </w:r>
            <w:r w:rsidRPr="00BE74A5">
              <w:rPr>
                <w:color w:val="000000"/>
                <w:sz w:val="24"/>
                <w:szCs w:val="24"/>
              </w:rPr>
              <w:t>о</w:t>
            </w:r>
            <w:r w:rsidRPr="00BE74A5">
              <w:rPr>
                <w:color w:val="000000"/>
                <w:sz w:val="24"/>
                <w:szCs w:val="24"/>
              </w:rPr>
              <w:t>номн</w:t>
            </w:r>
            <w:r w:rsidRPr="00BE74A5">
              <w:rPr>
                <w:color w:val="000000"/>
                <w:sz w:val="24"/>
                <w:szCs w:val="24"/>
              </w:rPr>
              <w:t>о</w:t>
            </w:r>
            <w:r w:rsidRPr="00BE74A5">
              <w:rPr>
                <w:color w:val="000000"/>
                <w:sz w:val="24"/>
                <w:szCs w:val="24"/>
              </w:rPr>
              <w:t>го о</w:t>
            </w:r>
            <w:r w:rsidRPr="00BE74A5">
              <w:rPr>
                <w:color w:val="000000"/>
                <w:sz w:val="24"/>
                <w:szCs w:val="24"/>
              </w:rPr>
              <w:t>к</w:t>
            </w:r>
            <w:r w:rsidRPr="00BE74A5">
              <w:rPr>
                <w:color w:val="000000"/>
                <w:sz w:val="24"/>
                <w:szCs w:val="24"/>
              </w:rPr>
              <w:t>руга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rPr>
            </w:pPr>
            <w:r w:rsidRPr="00BE74A5">
              <w:rPr>
                <w:color w:val="000000"/>
                <w:sz w:val="24"/>
                <w:szCs w:val="24"/>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312"/>
        </w:trPr>
        <w:tc>
          <w:tcPr>
            <w:tcW w:w="3956" w:type="dxa"/>
            <w:gridSpan w:val="4"/>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района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500,0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500,0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rPr>
            </w:pPr>
            <w:r w:rsidRPr="00BE74A5">
              <w:rPr>
                <w:color w:val="000000"/>
                <w:sz w:val="24"/>
                <w:szCs w:val="24"/>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1668"/>
        </w:trPr>
        <w:tc>
          <w:tcPr>
            <w:tcW w:w="3956" w:type="dxa"/>
            <w:gridSpan w:val="4"/>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 том числе бе</w:t>
            </w:r>
            <w:r w:rsidRPr="00BE74A5">
              <w:rPr>
                <w:color w:val="000000"/>
                <w:sz w:val="24"/>
                <w:szCs w:val="24"/>
              </w:rPr>
              <w:t>з</w:t>
            </w:r>
            <w:r w:rsidRPr="00BE74A5">
              <w:rPr>
                <w:color w:val="000000"/>
                <w:sz w:val="24"/>
                <w:szCs w:val="24"/>
              </w:rPr>
              <w:t>во</w:t>
            </w:r>
            <w:r w:rsidRPr="00BE74A5">
              <w:rPr>
                <w:color w:val="000000"/>
                <w:sz w:val="24"/>
                <w:szCs w:val="24"/>
              </w:rPr>
              <w:t>з</w:t>
            </w:r>
            <w:r w:rsidRPr="00BE74A5">
              <w:rPr>
                <w:color w:val="000000"/>
                <w:sz w:val="24"/>
                <w:szCs w:val="24"/>
              </w:rPr>
              <w:t>мез</w:t>
            </w:r>
            <w:r w:rsidRPr="00BE74A5">
              <w:rPr>
                <w:color w:val="000000"/>
                <w:sz w:val="24"/>
                <w:szCs w:val="24"/>
              </w:rPr>
              <w:t>д</w:t>
            </w:r>
            <w:r w:rsidRPr="00BE74A5">
              <w:rPr>
                <w:color w:val="000000"/>
                <w:sz w:val="24"/>
                <w:szCs w:val="24"/>
              </w:rPr>
              <w:t>ные пост</w:t>
            </w:r>
            <w:r w:rsidRPr="00BE74A5">
              <w:rPr>
                <w:color w:val="000000"/>
                <w:sz w:val="24"/>
                <w:szCs w:val="24"/>
              </w:rPr>
              <w:t>у</w:t>
            </w:r>
            <w:r w:rsidRPr="00BE74A5">
              <w:rPr>
                <w:color w:val="000000"/>
                <w:sz w:val="24"/>
                <w:szCs w:val="24"/>
              </w:rPr>
              <w:t>пления физ</w:t>
            </w:r>
            <w:r w:rsidRPr="00BE74A5">
              <w:rPr>
                <w:color w:val="000000"/>
                <w:sz w:val="24"/>
                <w:szCs w:val="24"/>
              </w:rPr>
              <w:t>и</w:t>
            </w:r>
            <w:r w:rsidRPr="00BE74A5">
              <w:rPr>
                <w:color w:val="000000"/>
                <w:sz w:val="24"/>
                <w:szCs w:val="24"/>
              </w:rPr>
              <w:t>ческих и юр</w:t>
            </w:r>
            <w:r w:rsidRPr="00BE74A5">
              <w:rPr>
                <w:color w:val="000000"/>
                <w:sz w:val="24"/>
                <w:szCs w:val="24"/>
              </w:rPr>
              <w:t>и</w:t>
            </w:r>
            <w:r w:rsidRPr="00BE74A5">
              <w:rPr>
                <w:color w:val="000000"/>
                <w:sz w:val="24"/>
                <w:szCs w:val="24"/>
              </w:rPr>
              <w:t>дич</w:t>
            </w:r>
            <w:r w:rsidRPr="00BE74A5">
              <w:rPr>
                <w:color w:val="000000"/>
                <w:sz w:val="24"/>
                <w:szCs w:val="24"/>
              </w:rPr>
              <w:t>е</w:t>
            </w:r>
            <w:r w:rsidRPr="00BE74A5">
              <w:rPr>
                <w:color w:val="000000"/>
                <w:sz w:val="24"/>
                <w:szCs w:val="24"/>
              </w:rPr>
              <w:t>ских лиц</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rPr>
            </w:pPr>
            <w:r w:rsidRPr="00BE74A5">
              <w:rPr>
                <w:color w:val="000000"/>
                <w:sz w:val="24"/>
                <w:szCs w:val="24"/>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624"/>
        </w:trPr>
        <w:tc>
          <w:tcPr>
            <w:tcW w:w="3956" w:type="dxa"/>
            <w:gridSpan w:val="4"/>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пос</w:t>
            </w:r>
            <w:r w:rsidRPr="00BE74A5">
              <w:rPr>
                <w:color w:val="000000"/>
                <w:sz w:val="24"/>
                <w:szCs w:val="24"/>
              </w:rPr>
              <w:t>е</w:t>
            </w:r>
            <w:r w:rsidRPr="00BE74A5">
              <w:rPr>
                <w:color w:val="000000"/>
                <w:sz w:val="24"/>
                <w:szCs w:val="24"/>
              </w:rPr>
              <w:t>лений</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rPr>
            </w:pPr>
            <w:r w:rsidRPr="00BE74A5">
              <w:rPr>
                <w:color w:val="000000"/>
                <w:sz w:val="24"/>
                <w:szCs w:val="24"/>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936"/>
        </w:trPr>
        <w:tc>
          <w:tcPr>
            <w:tcW w:w="3956" w:type="dxa"/>
            <w:gridSpan w:val="4"/>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иные вн</w:t>
            </w:r>
            <w:r w:rsidRPr="00BE74A5">
              <w:rPr>
                <w:color w:val="000000"/>
                <w:sz w:val="24"/>
                <w:szCs w:val="24"/>
              </w:rPr>
              <w:t>е</w:t>
            </w:r>
            <w:r w:rsidRPr="00BE74A5">
              <w:rPr>
                <w:color w:val="000000"/>
                <w:sz w:val="24"/>
                <w:szCs w:val="24"/>
              </w:rPr>
              <w:t>бю</w:t>
            </w:r>
            <w:r w:rsidRPr="00BE74A5">
              <w:rPr>
                <w:color w:val="000000"/>
                <w:sz w:val="24"/>
                <w:szCs w:val="24"/>
              </w:rPr>
              <w:t>д</w:t>
            </w:r>
            <w:r w:rsidRPr="00BE74A5">
              <w:rPr>
                <w:color w:val="000000"/>
                <w:sz w:val="24"/>
                <w:szCs w:val="24"/>
              </w:rPr>
              <w:lastRenderedPageBreak/>
              <w:t>жетные исто</w:t>
            </w:r>
            <w:r w:rsidRPr="00BE74A5">
              <w:rPr>
                <w:color w:val="000000"/>
                <w:sz w:val="24"/>
                <w:szCs w:val="24"/>
              </w:rPr>
              <w:t>ч</w:t>
            </w:r>
            <w:r w:rsidRPr="00BE74A5">
              <w:rPr>
                <w:color w:val="000000"/>
                <w:sz w:val="24"/>
                <w:szCs w:val="24"/>
              </w:rPr>
              <w:t>ники</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lastRenderedPageBreak/>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rPr>
            </w:pPr>
            <w:r w:rsidRPr="00BE74A5">
              <w:rPr>
                <w:color w:val="000000"/>
                <w:sz w:val="24"/>
                <w:szCs w:val="24"/>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312"/>
        </w:trPr>
        <w:tc>
          <w:tcPr>
            <w:tcW w:w="3956" w:type="dxa"/>
            <w:gridSpan w:val="4"/>
            <w:vMerge w:val="restart"/>
            <w:hideMark/>
          </w:tcPr>
          <w:p w:rsidR="00C14915" w:rsidRPr="00BE74A5" w:rsidRDefault="00F633E9" w:rsidP="000D0557">
            <w:pPr>
              <w:jc w:val="both"/>
              <w:rPr>
                <w:color w:val="000000"/>
                <w:sz w:val="24"/>
                <w:szCs w:val="24"/>
              </w:rPr>
            </w:pPr>
            <w:r>
              <w:rPr>
                <w:color w:val="000000"/>
                <w:sz w:val="24"/>
                <w:szCs w:val="24"/>
              </w:rPr>
              <w:lastRenderedPageBreak/>
              <w:t>с</w:t>
            </w:r>
            <w:r w:rsidR="00C14915" w:rsidRPr="00BE74A5">
              <w:rPr>
                <w:color w:val="000000"/>
                <w:sz w:val="24"/>
                <w:szCs w:val="24"/>
              </w:rPr>
              <w:t xml:space="preserve">оисполнитель 6 </w:t>
            </w:r>
            <w:r w:rsidR="000D0557">
              <w:rPr>
                <w:color w:val="000000"/>
                <w:sz w:val="24"/>
                <w:szCs w:val="24"/>
              </w:rPr>
              <w:t>о</w:t>
            </w:r>
            <w:r w:rsidR="00C14915" w:rsidRPr="00BE74A5">
              <w:rPr>
                <w:color w:val="000000"/>
                <w:sz w:val="24"/>
                <w:szCs w:val="24"/>
              </w:rPr>
              <w:t>тдел местной промышленности и сельского х</w:t>
            </w:r>
            <w:r w:rsidR="00C14915" w:rsidRPr="00BE74A5">
              <w:rPr>
                <w:color w:val="000000"/>
                <w:sz w:val="24"/>
                <w:szCs w:val="24"/>
              </w:rPr>
              <w:t>о</w:t>
            </w:r>
            <w:r w:rsidR="00C14915" w:rsidRPr="00BE74A5">
              <w:rPr>
                <w:color w:val="000000"/>
                <w:sz w:val="24"/>
                <w:szCs w:val="24"/>
              </w:rPr>
              <w:t>зяйства администрации района</w:t>
            </w: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всего</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6 061,9</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2 392,8</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3 669,1</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624"/>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фед</w:t>
            </w:r>
            <w:r w:rsidRPr="00BE74A5">
              <w:rPr>
                <w:color w:val="000000"/>
                <w:sz w:val="24"/>
                <w:szCs w:val="24"/>
              </w:rPr>
              <w:t>е</w:t>
            </w:r>
            <w:r w:rsidRPr="00BE74A5">
              <w:rPr>
                <w:color w:val="000000"/>
                <w:sz w:val="24"/>
                <w:szCs w:val="24"/>
              </w:rPr>
              <w:t>рал</w:t>
            </w:r>
            <w:r w:rsidRPr="00BE74A5">
              <w:rPr>
                <w:color w:val="000000"/>
                <w:sz w:val="24"/>
                <w:szCs w:val="24"/>
              </w:rPr>
              <w:t>ь</w:t>
            </w:r>
            <w:r w:rsidRPr="00BE74A5">
              <w:rPr>
                <w:color w:val="000000"/>
                <w:sz w:val="24"/>
                <w:szCs w:val="24"/>
              </w:rPr>
              <w:t>ный бю</w:t>
            </w:r>
            <w:r w:rsidRPr="00BE74A5">
              <w:rPr>
                <w:color w:val="000000"/>
                <w:sz w:val="24"/>
                <w:szCs w:val="24"/>
              </w:rPr>
              <w:t>д</w:t>
            </w:r>
            <w:r w:rsidRPr="00BE74A5">
              <w:rPr>
                <w:color w:val="000000"/>
                <w:sz w:val="24"/>
                <w:szCs w:val="24"/>
              </w:rPr>
              <w:t>жет</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936"/>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авт</w:t>
            </w:r>
            <w:r w:rsidRPr="00BE74A5">
              <w:rPr>
                <w:color w:val="000000"/>
                <w:sz w:val="24"/>
                <w:szCs w:val="24"/>
              </w:rPr>
              <w:t>о</w:t>
            </w:r>
            <w:r w:rsidRPr="00BE74A5">
              <w:rPr>
                <w:color w:val="000000"/>
                <w:sz w:val="24"/>
                <w:szCs w:val="24"/>
              </w:rPr>
              <w:t>номн</w:t>
            </w:r>
            <w:r w:rsidRPr="00BE74A5">
              <w:rPr>
                <w:color w:val="000000"/>
                <w:sz w:val="24"/>
                <w:szCs w:val="24"/>
              </w:rPr>
              <w:t>о</w:t>
            </w:r>
            <w:r w:rsidRPr="00BE74A5">
              <w:rPr>
                <w:color w:val="000000"/>
                <w:sz w:val="24"/>
                <w:szCs w:val="24"/>
              </w:rPr>
              <w:t>го о</w:t>
            </w:r>
            <w:r w:rsidRPr="00BE74A5">
              <w:rPr>
                <w:color w:val="000000"/>
                <w:sz w:val="24"/>
                <w:szCs w:val="24"/>
              </w:rPr>
              <w:t>к</w:t>
            </w:r>
            <w:r w:rsidRPr="00BE74A5">
              <w:rPr>
                <w:color w:val="000000"/>
                <w:sz w:val="24"/>
                <w:szCs w:val="24"/>
              </w:rPr>
              <w:t>руга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312"/>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района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6 061,9</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2 392,8</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3 669,1</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1668"/>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 том числе бе</w:t>
            </w:r>
            <w:r w:rsidRPr="00BE74A5">
              <w:rPr>
                <w:color w:val="000000"/>
                <w:sz w:val="24"/>
                <w:szCs w:val="24"/>
              </w:rPr>
              <w:t>з</w:t>
            </w:r>
            <w:r w:rsidRPr="00BE74A5">
              <w:rPr>
                <w:color w:val="000000"/>
                <w:sz w:val="24"/>
                <w:szCs w:val="24"/>
              </w:rPr>
              <w:t>во</w:t>
            </w:r>
            <w:r w:rsidRPr="00BE74A5">
              <w:rPr>
                <w:color w:val="000000"/>
                <w:sz w:val="24"/>
                <w:szCs w:val="24"/>
              </w:rPr>
              <w:t>з</w:t>
            </w:r>
            <w:r w:rsidRPr="00BE74A5">
              <w:rPr>
                <w:color w:val="000000"/>
                <w:sz w:val="24"/>
                <w:szCs w:val="24"/>
              </w:rPr>
              <w:t>мез</w:t>
            </w:r>
            <w:r w:rsidRPr="00BE74A5">
              <w:rPr>
                <w:color w:val="000000"/>
                <w:sz w:val="24"/>
                <w:szCs w:val="24"/>
              </w:rPr>
              <w:t>д</w:t>
            </w:r>
            <w:r w:rsidRPr="00BE74A5">
              <w:rPr>
                <w:color w:val="000000"/>
                <w:sz w:val="24"/>
                <w:szCs w:val="24"/>
              </w:rPr>
              <w:t>ные пост</w:t>
            </w:r>
            <w:r w:rsidRPr="00BE74A5">
              <w:rPr>
                <w:color w:val="000000"/>
                <w:sz w:val="24"/>
                <w:szCs w:val="24"/>
              </w:rPr>
              <w:t>у</w:t>
            </w:r>
            <w:r w:rsidRPr="00BE74A5">
              <w:rPr>
                <w:color w:val="000000"/>
                <w:sz w:val="24"/>
                <w:szCs w:val="24"/>
              </w:rPr>
              <w:t>пления физ</w:t>
            </w:r>
            <w:r w:rsidRPr="00BE74A5">
              <w:rPr>
                <w:color w:val="000000"/>
                <w:sz w:val="24"/>
                <w:szCs w:val="24"/>
              </w:rPr>
              <w:t>и</w:t>
            </w:r>
            <w:r w:rsidRPr="00BE74A5">
              <w:rPr>
                <w:color w:val="000000"/>
                <w:sz w:val="24"/>
                <w:szCs w:val="24"/>
              </w:rPr>
              <w:t>ческих и юр</w:t>
            </w:r>
            <w:r w:rsidRPr="00BE74A5">
              <w:rPr>
                <w:color w:val="000000"/>
                <w:sz w:val="24"/>
                <w:szCs w:val="24"/>
              </w:rPr>
              <w:t>и</w:t>
            </w:r>
            <w:r w:rsidRPr="00BE74A5">
              <w:rPr>
                <w:color w:val="000000"/>
                <w:sz w:val="24"/>
                <w:szCs w:val="24"/>
              </w:rPr>
              <w:t>дич</w:t>
            </w:r>
            <w:r w:rsidRPr="00BE74A5">
              <w:rPr>
                <w:color w:val="000000"/>
                <w:sz w:val="24"/>
                <w:szCs w:val="24"/>
              </w:rPr>
              <w:t>е</w:t>
            </w:r>
            <w:r w:rsidRPr="00BE74A5">
              <w:rPr>
                <w:color w:val="000000"/>
                <w:sz w:val="24"/>
                <w:szCs w:val="24"/>
              </w:rPr>
              <w:t>ских лиц</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312"/>
        </w:trPr>
        <w:tc>
          <w:tcPr>
            <w:tcW w:w="3956" w:type="dxa"/>
            <w:gridSpan w:val="4"/>
            <w:vMerge w:val="restart"/>
            <w:hideMark/>
          </w:tcPr>
          <w:p w:rsidR="00C14915" w:rsidRPr="00BE74A5" w:rsidRDefault="00F633E9" w:rsidP="000D0557">
            <w:pPr>
              <w:jc w:val="both"/>
              <w:rPr>
                <w:color w:val="000000"/>
                <w:sz w:val="24"/>
                <w:szCs w:val="24"/>
              </w:rPr>
            </w:pPr>
            <w:r>
              <w:rPr>
                <w:color w:val="000000"/>
                <w:sz w:val="24"/>
                <w:szCs w:val="24"/>
              </w:rPr>
              <w:t>с</w:t>
            </w:r>
            <w:r w:rsidR="000D0557">
              <w:rPr>
                <w:color w:val="000000"/>
                <w:sz w:val="24"/>
                <w:szCs w:val="24"/>
              </w:rPr>
              <w:t>оисполнитель 7 у</w:t>
            </w:r>
            <w:r w:rsidR="00C14915" w:rsidRPr="00BE74A5">
              <w:rPr>
                <w:color w:val="000000"/>
                <w:sz w:val="24"/>
                <w:szCs w:val="24"/>
              </w:rPr>
              <w:t>правление кул</w:t>
            </w:r>
            <w:r w:rsidR="00C14915" w:rsidRPr="00BE74A5">
              <w:rPr>
                <w:color w:val="000000"/>
                <w:sz w:val="24"/>
                <w:szCs w:val="24"/>
              </w:rPr>
              <w:t>ь</w:t>
            </w:r>
            <w:r w:rsidR="00C14915" w:rsidRPr="00BE74A5">
              <w:rPr>
                <w:color w:val="000000"/>
                <w:sz w:val="24"/>
                <w:szCs w:val="24"/>
              </w:rPr>
              <w:t>туры администрации района</w:t>
            </w: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всего</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35 546,4</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8 886,6</w:t>
            </w:r>
          </w:p>
        </w:tc>
        <w:tc>
          <w:tcPr>
            <w:tcW w:w="1418" w:type="dxa"/>
            <w:tcMar>
              <w:left w:w="0" w:type="dxa"/>
              <w:right w:w="0" w:type="dxa"/>
            </w:tcMar>
            <w:hideMark/>
          </w:tcPr>
          <w:p w:rsidR="00C14915" w:rsidRPr="00BE74A5" w:rsidRDefault="00C14915" w:rsidP="003A017C">
            <w:pPr>
              <w:rPr>
                <w:sz w:val="24"/>
                <w:szCs w:val="24"/>
              </w:rPr>
            </w:pPr>
            <w:r w:rsidRPr="00BE74A5">
              <w:rPr>
                <w:color w:val="000000"/>
                <w:sz w:val="24"/>
                <w:szCs w:val="24"/>
              </w:rPr>
              <w:t xml:space="preserve">   8 886,6</w:t>
            </w:r>
          </w:p>
        </w:tc>
        <w:tc>
          <w:tcPr>
            <w:tcW w:w="1560" w:type="dxa"/>
            <w:gridSpan w:val="2"/>
            <w:tcMar>
              <w:left w:w="0" w:type="dxa"/>
              <w:right w:w="0" w:type="dxa"/>
            </w:tcMar>
            <w:hideMark/>
          </w:tcPr>
          <w:p w:rsidR="00C14915" w:rsidRPr="00BE74A5" w:rsidRDefault="00C14915" w:rsidP="003A017C">
            <w:pPr>
              <w:rPr>
                <w:sz w:val="24"/>
                <w:szCs w:val="24"/>
              </w:rPr>
            </w:pPr>
            <w:r w:rsidRPr="00BE74A5">
              <w:rPr>
                <w:color w:val="000000"/>
                <w:sz w:val="24"/>
                <w:szCs w:val="24"/>
              </w:rPr>
              <w:t xml:space="preserve">    8 886,6</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8 886,6</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624"/>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фед</w:t>
            </w:r>
            <w:r w:rsidRPr="00BE74A5">
              <w:rPr>
                <w:color w:val="000000"/>
                <w:sz w:val="24"/>
                <w:szCs w:val="24"/>
              </w:rPr>
              <w:t>е</w:t>
            </w:r>
            <w:r w:rsidRPr="00BE74A5">
              <w:rPr>
                <w:color w:val="000000"/>
                <w:sz w:val="24"/>
                <w:szCs w:val="24"/>
              </w:rPr>
              <w:t>рал</w:t>
            </w:r>
            <w:r w:rsidRPr="00BE74A5">
              <w:rPr>
                <w:color w:val="000000"/>
                <w:sz w:val="24"/>
                <w:szCs w:val="24"/>
              </w:rPr>
              <w:t>ь</w:t>
            </w:r>
            <w:r w:rsidRPr="00BE74A5">
              <w:rPr>
                <w:color w:val="000000"/>
                <w:sz w:val="24"/>
                <w:szCs w:val="24"/>
              </w:rPr>
              <w:lastRenderedPageBreak/>
              <w:t>ный бю</w:t>
            </w:r>
            <w:r w:rsidRPr="00BE74A5">
              <w:rPr>
                <w:color w:val="000000"/>
                <w:sz w:val="24"/>
                <w:szCs w:val="24"/>
              </w:rPr>
              <w:t>д</w:t>
            </w:r>
            <w:r w:rsidRPr="00BE74A5">
              <w:rPr>
                <w:color w:val="000000"/>
                <w:sz w:val="24"/>
                <w:szCs w:val="24"/>
              </w:rPr>
              <w:t>жет</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lastRenderedPageBreak/>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936"/>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авт</w:t>
            </w:r>
            <w:r w:rsidRPr="00BE74A5">
              <w:rPr>
                <w:color w:val="000000"/>
                <w:sz w:val="24"/>
                <w:szCs w:val="24"/>
              </w:rPr>
              <w:t>о</w:t>
            </w:r>
            <w:r w:rsidRPr="00BE74A5">
              <w:rPr>
                <w:color w:val="000000"/>
                <w:sz w:val="24"/>
                <w:szCs w:val="24"/>
              </w:rPr>
              <w:t>номн</w:t>
            </w:r>
            <w:r w:rsidRPr="00BE74A5">
              <w:rPr>
                <w:color w:val="000000"/>
                <w:sz w:val="24"/>
                <w:szCs w:val="24"/>
              </w:rPr>
              <w:t>о</w:t>
            </w:r>
            <w:r w:rsidRPr="00BE74A5">
              <w:rPr>
                <w:color w:val="000000"/>
                <w:sz w:val="24"/>
                <w:szCs w:val="24"/>
              </w:rPr>
              <w:t>го о</w:t>
            </w:r>
            <w:r w:rsidRPr="00BE74A5">
              <w:rPr>
                <w:color w:val="000000"/>
                <w:sz w:val="24"/>
                <w:szCs w:val="24"/>
              </w:rPr>
              <w:t>к</w:t>
            </w:r>
            <w:r w:rsidRPr="00BE74A5">
              <w:rPr>
                <w:color w:val="000000"/>
                <w:sz w:val="24"/>
                <w:szCs w:val="24"/>
              </w:rPr>
              <w:t>руга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35 546,4</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8 886,6</w:t>
            </w:r>
          </w:p>
        </w:tc>
        <w:tc>
          <w:tcPr>
            <w:tcW w:w="1418" w:type="dxa"/>
            <w:tcMar>
              <w:left w:w="0" w:type="dxa"/>
              <w:right w:w="0" w:type="dxa"/>
            </w:tcMar>
            <w:hideMark/>
          </w:tcPr>
          <w:p w:rsidR="00C14915" w:rsidRPr="00BE74A5" w:rsidRDefault="00C14915" w:rsidP="003A017C">
            <w:pPr>
              <w:rPr>
                <w:color w:val="000000"/>
                <w:sz w:val="24"/>
                <w:szCs w:val="24"/>
              </w:rPr>
            </w:pPr>
          </w:p>
          <w:p w:rsidR="00C14915" w:rsidRPr="00BE74A5" w:rsidRDefault="00C14915" w:rsidP="003A017C">
            <w:pPr>
              <w:rPr>
                <w:color w:val="000000"/>
                <w:sz w:val="24"/>
                <w:szCs w:val="24"/>
              </w:rPr>
            </w:pPr>
          </w:p>
          <w:p w:rsidR="00C14915" w:rsidRPr="00BE74A5" w:rsidRDefault="00C14915" w:rsidP="003A017C">
            <w:pPr>
              <w:rPr>
                <w:color w:val="000000"/>
                <w:sz w:val="24"/>
                <w:szCs w:val="24"/>
              </w:rPr>
            </w:pPr>
          </w:p>
          <w:p w:rsidR="00C14915" w:rsidRPr="00BE74A5" w:rsidRDefault="00C14915" w:rsidP="003A017C">
            <w:pPr>
              <w:rPr>
                <w:sz w:val="24"/>
                <w:szCs w:val="24"/>
              </w:rPr>
            </w:pPr>
            <w:r w:rsidRPr="00BE74A5">
              <w:rPr>
                <w:color w:val="000000"/>
                <w:sz w:val="24"/>
                <w:szCs w:val="24"/>
              </w:rPr>
              <w:t xml:space="preserve">    8 886,6</w:t>
            </w:r>
          </w:p>
        </w:tc>
        <w:tc>
          <w:tcPr>
            <w:tcW w:w="1560" w:type="dxa"/>
            <w:gridSpan w:val="2"/>
            <w:tcMar>
              <w:left w:w="0" w:type="dxa"/>
              <w:right w:w="0" w:type="dxa"/>
            </w:tcMar>
            <w:hideMark/>
          </w:tcPr>
          <w:p w:rsidR="00C14915" w:rsidRPr="00BE74A5" w:rsidRDefault="00C14915" w:rsidP="003A017C">
            <w:pPr>
              <w:rPr>
                <w:color w:val="000000"/>
                <w:sz w:val="24"/>
                <w:szCs w:val="24"/>
              </w:rPr>
            </w:pPr>
          </w:p>
          <w:p w:rsidR="00C14915" w:rsidRPr="00BE74A5" w:rsidRDefault="00C14915" w:rsidP="003A017C">
            <w:pPr>
              <w:rPr>
                <w:color w:val="000000"/>
                <w:sz w:val="24"/>
                <w:szCs w:val="24"/>
              </w:rPr>
            </w:pPr>
          </w:p>
          <w:p w:rsidR="00C14915" w:rsidRPr="00BE74A5" w:rsidRDefault="00C14915" w:rsidP="003A017C">
            <w:pPr>
              <w:rPr>
                <w:color w:val="000000"/>
                <w:sz w:val="24"/>
                <w:szCs w:val="24"/>
              </w:rPr>
            </w:pPr>
          </w:p>
          <w:p w:rsidR="00C14915" w:rsidRPr="00BE74A5" w:rsidRDefault="00C14915" w:rsidP="003A017C">
            <w:pPr>
              <w:rPr>
                <w:sz w:val="24"/>
                <w:szCs w:val="24"/>
              </w:rPr>
            </w:pPr>
            <w:r w:rsidRPr="00BE74A5">
              <w:rPr>
                <w:color w:val="000000"/>
                <w:sz w:val="24"/>
                <w:szCs w:val="24"/>
              </w:rPr>
              <w:t xml:space="preserve">     8 886,6</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8 886,6</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312"/>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района</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1668"/>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в том числе бе</w:t>
            </w:r>
            <w:r w:rsidRPr="00BE74A5">
              <w:rPr>
                <w:color w:val="000000"/>
                <w:sz w:val="24"/>
                <w:szCs w:val="24"/>
              </w:rPr>
              <w:t>з</w:t>
            </w:r>
            <w:r w:rsidRPr="00BE74A5">
              <w:rPr>
                <w:color w:val="000000"/>
                <w:sz w:val="24"/>
                <w:szCs w:val="24"/>
              </w:rPr>
              <w:t>во</w:t>
            </w:r>
            <w:r w:rsidRPr="00BE74A5">
              <w:rPr>
                <w:color w:val="000000"/>
                <w:sz w:val="24"/>
                <w:szCs w:val="24"/>
              </w:rPr>
              <w:t>з</w:t>
            </w:r>
            <w:r w:rsidRPr="00BE74A5">
              <w:rPr>
                <w:color w:val="000000"/>
                <w:sz w:val="24"/>
                <w:szCs w:val="24"/>
              </w:rPr>
              <w:t>мез</w:t>
            </w:r>
            <w:r w:rsidRPr="00BE74A5">
              <w:rPr>
                <w:color w:val="000000"/>
                <w:sz w:val="24"/>
                <w:szCs w:val="24"/>
              </w:rPr>
              <w:t>д</w:t>
            </w:r>
            <w:r w:rsidRPr="00BE74A5">
              <w:rPr>
                <w:color w:val="000000"/>
                <w:sz w:val="24"/>
                <w:szCs w:val="24"/>
              </w:rPr>
              <w:t>ные пост</w:t>
            </w:r>
            <w:r w:rsidRPr="00BE74A5">
              <w:rPr>
                <w:color w:val="000000"/>
                <w:sz w:val="24"/>
                <w:szCs w:val="24"/>
              </w:rPr>
              <w:t>у</w:t>
            </w:r>
            <w:r w:rsidRPr="00BE74A5">
              <w:rPr>
                <w:color w:val="000000"/>
                <w:sz w:val="24"/>
                <w:szCs w:val="24"/>
              </w:rPr>
              <w:t>пления физ</w:t>
            </w:r>
            <w:r w:rsidRPr="00BE74A5">
              <w:rPr>
                <w:color w:val="000000"/>
                <w:sz w:val="24"/>
                <w:szCs w:val="24"/>
              </w:rPr>
              <w:t>и</w:t>
            </w:r>
            <w:r w:rsidRPr="00BE74A5">
              <w:rPr>
                <w:color w:val="000000"/>
                <w:sz w:val="24"/>
                <w:szCs w:val="24"/>
              </w:rPr>
              <w:t>ческих и юр</w:t>
            </w:r>
            <w:r w:rsidRPr="00BE74A5">
              <w:rPr>
                <w:color w:val="000000"/>
                <w:sz w:val="24"/>
                <w:szCs w:val="24"/>
              </w:rPr>
              <w:t>и</w:t>
            </w:r>
            <w:r w:rsidRPr="00BE74A5">
              <w:rPr>
                <w:color w:val="000000"/>
                <w:sz w:val="24"/>
                <w:szCs w:val="24"/>
              </w:rPr>
              <w:t>дич</w:t>
            </w:r>
            <w:r w:rsidRPr="00BE74A5">
              <w:rPr>
                <w:color w:val="000000"/>
                <w:sz w:val="24"/>
                <w:szCs w:val="24"/>
              </w:rPr>
              <w:t>е</w:t>
            </w:r>
            <w:r w:rsidRPr="00BE74A5">
              <w:rPr>
                <w:color w:val="000000"/>
                <w:sz w:val="24"/>
                <w:szCs w:val="24"/>
              </w:rPr>
              <w:t>ских лиц</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624"/>
        </w:trPr>
        <w:tc>
          <w:tcPr>
            <w:tcW w:w="3956" w:type="dxa"/>
            <w:gridSpan w:val="4"/>
            <w:vMerge/>
            <w:hideMark/>
          </w:tcPr>
          <w:p w:rsidR="00C14915" w:rsidRPr="00BE74A5" w:rsidRDefault="00C14915" w:rsidP="000D0557">
            <w:pPr>
              <w:jc w:val="both"/>
              <w:rPr>
                <w:color w:val="000000"/>
                <w:sz w:val="24"/>
                <w:szCs w:val="24"/>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бю</w:t>
            </w:r>
            <w:r w:rsidRPr="00BE74A5">
              <w:rPr>
                <w:color w:val="000000"/>
                <w:sz w:val="24"/>
                <w:szCs w:val="24"/>
              </w:rPr>
              <w:t>д</w:t>
            </w:r>
            <w:r w:rsidRPr="00BE74A5">
              <w:rPr>
                <w:color w:val="000000"/>
                <w:sz w:val="24"/>
                <w:szCs w:val="24"/>
              </w:rPr>
              <w:t>жет пос</w:t>
            </w:r>
            <w:r w:rsidRPr="00BE74A5">
              <w:rPr>
                <w:color w:val="000000"/>
                <w:sz w:val="24"/>
                <w:szCs w:val="24"/>
              </w:rPr>
              <w:t>е</w:t>
            </w:r>
            <w:r w:rsidRPr="00BE74A5">
              <w:rPr>
                <w:color w:val="000000"/>
                <w:sz w:val="24"/>
                <w:szCs w:val="24"/>
              </w:rPr>
              <w:t>лений</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r>
      <w:tr w:rsidR="00C14915" w:rsidRPr="00BE74A5" w:rsidTr="00D66A57">
        <w:trPr>
          <w:gridAfter w:val="12"/>
          <w:wAfter w:w="6314" w:type="dxa"/>
          <w:trHeight w:val="936"/>
        </w:trPr>
        <w:tc>
          <w:tcPr>
            <w:tcW w:w="3956" w:type="dxa"/>
            <w:gridSpan w:val="4"/>
            <w:vMerge/>
            <w:hideMark/>
          </w:tcPr>
          <w:p w:rsidR="00C14915" w:rsidRPr="00BE74A5" w:rsidRDefault="00C14915" w:rsidP="000D0557">
            <w:pPr>
              <w:jc w:val="both"/>
              <w:rPr>
                <w:color w:val="000000"/>
                <w:sz w:val="24"/>
                <w:szCs w:val="24"/>
                <w:highlight w:val="green"/>
              </w:rPr>
            </w:pPr>
          </w:p>
        </w:tc>
        <w:tc>
          <w:tcPr>
            <w:tcW w:w="992" w:type="dxa"/>
            <w:gridSpan w:val="2"/>
            <w:hideMark/>
          </w:tcPr>
          <w:p w:rsidR="00C14915" w:rsidRPr="00BE74A5" w:rsidRDefault="00C14915" w:rsidP="000D0557">
            <w:pPr>
              <w:jc w:val="both"/>
              <w:rPr>
                <w:color w:val="000000"/>
                <w:sz w:val="24"/>
                <w:szCs w:val="24"/>
              </w:rPr>
            </w:pPr>
            <w:r w:rsidRPr="00BE74A5">
              <w:rPr>
                <w:color w:val="000000"/>
                <w:sz w:val="24"/>
                <w:szCs w:val="24"/>
              </w:rPr>
              <w:t>иные вн</w:t>
            </w:r>
            <w:r w:rsidRPr="00BE74A5">
              <w:rPr>
                <w:color w:val="000000"/>
                <w:sz w:val="24"/>
                <w:szCs w:val="24"/>
              </w:rPr>
              <w:t>е</w:t>
            </w:r>
            <w:r w:rsidRPr="00BE74A5">
              <w:rPr>
                <w:color w:val="000000"/>
                <w:sz w:val="24"/>
                <w:szCs w:val="24"/>
              </w:rPr>
              <w:t>бю</w:t>
            </w:r>
            <w:r w:rsidRPr="00BE74A5">
              <w:rPr>
                <w:color w:val="000000"/>
                <w:sz w:val="24"/>
                <w:szCs w:val="24"/>
              </w:rPr>
              <w:t>д</w:t>
            </w:r>
            <w:r w:rsidRPr="00BE74A5">
              <w:rPr>
                <w:color w:val="000000"/>
                <w:sz w:val="24"/>
                <w:szCs w:val="24"/>
              </w:rPr>
              <w:t>жетные исто</w:t>
            </w:r>
            <w:r w:rsidRPr="00BE74A5">
              <w:rPr>
                <w:color w:val="000000"/>
                <w:sz w:val="24"/>
                <w:szCs w:val="24"/>
              </w:rPr>
              <w:t>ч</w:t>
            </w:r>
            <w:r w:rsidRPr="00BE74A5">
              <w:rPr>
                <w:color w:val="000000"/>
                <w:sz w:val="24"/>
                <w:szCs w:val="24"/>
              </w:rPr>
              <w:t>ники</w:t>
            </w:r>
          </w:p>
        </w:tc>
        <w:tc>
          <w:tcPr>
            <w:tcW w:w="113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х</w:t>
            </w:r>
          </w:p>
        </w:tc>
        <w:tc>
          <w:tcPr>
            <w:tcW w:w="156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4"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7"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18" w:type="dxa"/>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560"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425"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1206" w:type="dxa"/>
            <w:gridSpan w:val="2"/>
            <w:tcMar>
              <w:left w:w="0" w:type="dxa"/>
              <w:right w:w="0" w:type="dxa"/>
            </w:tcMar>
            <w:hideMark/>
          </w:tcPr>
          <w:p w:rsidR="00C14915" w:rsidRPr="00BE74A5" w:rsidRDefault="00C14915" w:rsidP="003A017C">
            <w:pPr>
              <w:jc w:val="center"/>
              <w:rPr>
                <w:color w:val="000000"/>
                <w:sz w:val="24"/>
                <w:szCs w:val="24"/>
              </w:rPr>
            </w:pPr>
            <w:r w:rsidRPr="00BE74A5">
              <w:rPr>
                <w:color w:val="000000"/>
                <w:sz w:val="24"/>
                <w:szCs w:val="24"/>
              </w:rPr>
              <w:t>0,0</w:t>
            </w:r>
          </w:p>
        </w:tc>
        <w:tc>
          <w:tcPr>
            <w:tcW w:w="2024" w:type="dxa"/>
            <w:gridSpan w:val="6"/>
            <w:tcBorders>
              <w:top w:val="nil"/>
              <w:bottom w:val="nil"/>
            </w:tcBorders>
          </w:tcPr>
          <w:p w:rsidR="00C14915" w:rsidRPr="00BE74A5" w:rsidRDefault="00C14915" w:rsidP="003A017C">
            <w:pPr>
              <w:jc w:val="center"/>
              <w:rPr>
                <w:color w:val="000000"/>
                <w:sz w:val="24"/>
                <w:szCs w:val="24"/>
                <w:highlight w:val="green"/>
              </w:rPr>
            </w:pPr>
            <w:r w:rsidRPr="00BE74A5">
              <w:rPr>
                <w:color w:val="000000"/>
                <w:sz w:val="24"/>
                <w:szCs w:val="24"/>
                <w:highlight w:val="green"/>
              </w:rPr>
              <w:t>0,0</w:t>
            </w:r>
          </w:p>
        </w:tc>
        <w:tc>
          <w:tcPr>
            <w:tcW w:w="1236" w:type="dxa"/>
            <w:gridSpan w:val="3"/>
          </w:tcPr>
          <w:p w:rsidR="00C14915" w:rsidRPr="00BE74A5" w:rsidRDefault="00C14915" w:rsidP="003A017C">
            <w:pPr>
              <w:jc w:val="center"/>
              <w:rPr>
                <w:color w:val="000000"/>
                <w:sz w:val="24"/>
                <w:szCs w:val="24"/>
              </w:rPr>
            </w:pPr>
            <w:r w:rsidRPr="00BE74A5">
              <w:rPr>
                <w:color w:val="000000"/>
                <w:sz w:val="24"/>
                <w:szCs w:val="24"/>
                <w:highlight w:val="green"/>
              </w:rPr>
              <w:t>0,0</w:t>
            </w:r>
          </w:p>
        </w:tc>
      </w:tr>
    </w:tbl>
    <w:p w:rsidR="00EF031F" w:rsidRPr="003A017C" w:rsidRDefault="003A017C" w:rsidP="003A017C">
      <w:pPr>
        <w:autoSpaceDE w:val="0"/>
        <w:autoSpaceDN w:val="0"/>
        <w:adjustRightInd w:val="0"/>
        <w:jc w:val="right"/>
      </w:pPr>
      <w:r w:rsidRPr="003A017C">
        <w:lastRenderedPageBreak/>
        <w:t>.».</w:t>
      </w:r>
    </w:p>
    <w:sectPr w:rsidR="00EF031F" w:rsidRPr="003A017C" w:rsidSect="00630334">
      <w:headerReference w:type="default" r:id="rId11"/>
      <w:pgSz w:w="16838" w:h="11906" w:orient="landscape"/>
      <w:pgMar w:top="1134" w:right="567" w:bottom="567" w:left="426"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20C6" w:rsidRDefault="00E520C6">
      <w:r>
        <w:separator/>
      </w:r>
    </w:p>
  </w:endnote>
  <w:endnote w:type="continuationSeparator" w:id="1">
    <w:p w:rsidR="00E520C6" w:rsidRDefault="00E520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20C6" w:rsidRDefault="00E520C6">
      <w:r>
        <w:separator/>
      </w:r>
    </w:p>
  </w:footnote>
  <w:footnote w:type="continuationSeparator" w:id="1">
    <w:p w:rsidR="00E520C6" w:rsidRDefault="00E520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38829"/>
      <w:docPartObj>
        <w:docPartGallery w:val="Page Numbers (Top of Page)"/>
        <w:docPartUnique/>
      </w:docPartObj>
    </w:sdtPr>
    <w:sdtContent>
      <w:p w:rsidR="00EE46C1" w:rsidRDefault="00CC41B4">
        <w:pPr>
          <w:pStyle w:val="a4"/>
          <w:jc w:val="center"/>
        </w:pPr>
        <w:r>
          <w:fldChar w:fldCharType="begin"/>
        </w:r>
        <w:r w:rsidR="00EE46C1">
          <w:instrText>PAGE   \* MERGEFORMAT</w:instrText>
        </w:r>
        <w:r>
          <w:fldChar w:fldCharType="separate"/>
        </w:r>
        <w:r w:rsidR="007B717D">
          <w:rPr>
            <w:noProof/>
          </w:rPr>
          <w:t>3</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6C1" w:rsidRDefault="00CC41B4" w:rsidP="00D401FC">
    <w:pPr>
      <w:pStyle w:val="a4"/>
      <w:jc w:val="center"/>
    </w:pPr>
    <w:r>
      <w:fldChar w:fldCharType="begin"/>
    </w:r>
    <w:r w:rsidR="00EE46C1">
      <w:instrText xml:space="preserve"> PAGE   \* MERGEFORMAT </w:instrText>
    </w:r>
    <w:r>
      <w:fldChar w:fldCharType="separate"/>
    </w:r>
    <w:r w:rsidR="007B717D">
      <w:rPr>
        <w:noProof/>
      </w:rPr>
      <w:t>39</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4758F7"/>
    <w:multiLevelType w:val="hybridMultilevel"/>
    <w:tmpl w:val="736697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031E4304"/>
    <w:multiLevelType w:val="hybridMultilevel"/>
    <w:tmpl w:val="93F6EC74"/>
    <w:lvl w:ilvl="0" w:tplc="0419000B">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5577D6C"/>
    <w:multiLevelType w:val="hybridMultilevel"/>
    <w:tmpl w:val="88A21BA8"/>
    <w:lvl w:ilvl="0" w:tplc="0419000B">
      <w:start w:val="1"/>
      <w:numFmt w:val="bullet"/>
      <w:lvlText w:val=""/>
      <w:lvlJc w:val="left"/>
      <w:pPr>
        <w:ind w:left="1426" w:hanging="360"/>
      </w:pPr>
      <w:rPr>
        <w:rFonts w:ascii="Wingdings" w:hAnsi="Wingdings" w:hint="default"/>
      </w:rPr>
    </w:lvl>
    <w:lvl w:ilvl="1" w:tplc="0419000B">
      <w:start w:val="1"/>
      <w:numFmt w:val="bullet"/>
      <w:lvlText w:val=""/>
      <w:lvlJc w:val="left"/>
      <w:pPr>
        <w:ind w:left="1070" w:hanging="360"/>
      </w:pPr>
      <w:rPr>
        <w:rFonts w:ascii="Wingdings" w:hAnsi="Wingdings"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8">
    <w:nsid w:val="06CD1D7E"/>
    <w:multiLevelType w:val="hybridMultilevel"/>
    <w:tmpl w:val="9E548CCC"/>
    <w:lvl w:ilvl="0" w:tplc="C8F88158">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9">
    <w:nsid w:val="09CE5A1A"/>
    <w:multiLevelType w:val="hybridMultilevel"/>
    <w:tmpl w:val="748A394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02632E1"/>
    <w:multiLevelType w:val="multilevel"/>
    <w:tmpl w:val="B4E2AF7E"/>
    <w:lvl w:ilvl="0">
      <w:start w:val="1"/>
      <w:numFmt w:val="decimal"/>
      <w:lvlText w:val="%1."/>
      <w:lvlJc w:val="left"/>
      <w:pPr>
        <w:ind w:left="555" w:hanging="555"/>
      </w:pPr>
      <w:rPr>
        <w:rFonts w:hint="default"/>
      </w:rPr>
    </w:lvl>
    <w:lvl w:ilvl="1">
      <w:start w:val="1"/>
      <w:numFmt w:val="decimal"/>
      <w:lvlText w:val="%1.%2."/>
      <w:lvlJc w:val="left"/>
      <w:pPr>
        <w:ind w:left="2138"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33E6C40"/>
    <w:multiLevelType w:val="hybridMultilevel"/>
    <w:tmpl w:val="EEEEA2AC"/>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3">
    <w:nsid w:val="17C0526E"/>
    <w:multiLevelType w:val="multilevel"/>
    <w:tmpl w:val="F5148E78"/>
    <w:lvl w:ilvl="0">
      <w:start w:val="11"/>
      <w:numFmt w:val="decimal"/>
      <w:lvlText w:val="%1"/>
      <w:lvlJc w:val="left"/>
      <w:pPr>
        <w:ind w:left="525" w:hanging="525"/>
      </w:pPr>
      <w:rPr>
        <w:rFonts w:hint="default"/>
      </w:rPr>
    </w:lvl>
    <w:lvl w:ilvl="1">
      <w:start w:val="1"/>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4">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18E3639E"/>
    <w:multiLevelType w:val="hybridMultilevel"/>
    <w:tmpl w:val="1BB41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1C66EB"/>
    <w:multiLevelType w:val="multilevel"/>
    <w:tmpl w:val="28280082"/>
    <w:lvl w:ilvl="0">
      <w:start w:val="1"/>
      <w:numFmt w:val="decimal"/>
      <w:lvlText w:val="%1"/>
      <w:lvlJc w:val="left"/>
      <w:pPr>
        <w:ind w:left="420" w:hanging="420"/>
      </w:pPr>
      <w:rPr>
        <w:rFonts w:hint="default"/>
      </w:rPr>
    </w:lvl>
    <w:lvl w:ilvl="1">
      <w:start w:val="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20FB7794"/>
    <w:multiLevelType w:val="hybridMultilevel"/>
    <w:tmpl w:val="82D6C18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25056900"/>
    <w:multiLevelType w:val="multilevel"/>
    <w:tmpl w:val="1436ADC8"/>
    <w:lvl w:ilvl="0">
      <w:start w:val="1"/>
      <w:numFmt w:val="upperRoman"/>
      <w:lvlText w:val="%1."/>
      <w:lvlJc w:val="left"/>
      <w:pPr>
        <w:ind w:left="1080" w:hanging="72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19">
    <w:nsid w:val="2D4A1BAB"/>
    <w:multiLevelType w:val="multilevel"/>
    <w:tmpl w:val="DB726184"/>
    <w:lvl w:ilvl="0">
      <w:start w:val="5"/>
      <w:numFmt w:val="decimal"/>
      <w:lvlText w:val="%1."/>
      <w:lvlJc w:val="left"/>
      <w:pPr>
        <w:ind w:left="450" w:hanging="450"/>
      </w:pPr>
      <w:rPr>
        <w:rFonts w:hint="default"/>
      </w:rPr>
    </w:lvl>
    <w:lvl w:ilvl="1">
      <w:start w:val="2"/>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20">
    <w:nsid w:val="319F53A6"/>
    <w:multiLevelType w:val="hybridMultilevel"/>
    <w:tmpl w:val="82EAE5FE"/>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4392460"/>
    <w:multiLevelType w:val="multilevel"/>
    <w:tmpl w:val="5B2297A0"/>
    <w:lvl w:ilvl="0">
      <w:start w:val="7"/>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2">
    <w:nsid w:val="386F29D2"/>
    <w:multiLevelType w:val="hybridMultilevel"/>
    <w:tmpl w:val="88AE1410"/>
    <w:lvl w:ilvl="0" w:tplc="0419000B">
      <w:start w:val="1"/>
      <w:numFmt w:val="bullet"/>
      <w:lvlText w:val=""/>
      <w:lvlJc w:val="left"/>
      <w:pPr>
        <w:ind w:left="5682" w:hanging="720"/>
      </w:pPr>
      <w:rPr>
        <w:rFonts w:ascii="Wingdings" w:hAnsi="Wingdings" w:hint="default"/>
      </w:rPr>
    </w:lvl>
    <w:lvl w:ilvl="1" w:tplc="04190019" w:tentative="1">
      <w:start w:val="1"/>
      <w:numFmt w:val="lowerLetter"/>
      <w:lvlText w:val="%2."/>
      <w:lvlJc w:val="left"/>
      <w:pPr>
        <w:ind w:left="6042" w:hanging="360"/>
      </w:pPr>
    </w:lvl>
    <w:lvl w:ilvl="2" w:tplc="0419001B" w:tentative="1">
      <w:start w:val="1"/>
      <w:numFmt w:val="lowerRoman"/>
      <w:lvlText w:val="%3."/>
      <w:lvlJc w:val="right"/>
      <w:pPr>
        <w:ind w:left="6762" w:hanging="180"/>
      </w:pPr>
    </w:lvl>
    <w:lvl w:ilvl="3" w:tplc="0419000F" w:tentative="1">
      <w:start w:val="1"/>
      <w:numFmt w:val="decimal"/>
      <w:lvlText w:val="%4."/>
      <w:lvlJc w:val="left"/>
      <w:pPr>
        <w:ind w:left="7482" w:hanging="360"/>
      </w:pPr>
    </w:lvl>
    <w:lvl w:ilvl="4" w:tplc="04190019" w:tentative="1">
      <w:start w:val="1"/>
      <w:numFmt w:val="lowerLetter"/>
      <w:lvlText w:val="%5."/>
      <w:lvlJc w:val="left"/>
      <w:pPr>
        <w:ind w:left="8202" w:hanging="360"/>
      </w:pPr>
    </w:lvl>
    <w:lvl w:ilvl="5" w:tplc="0419001B" w:tentative="1">
      <w:start w:val="1"/>
      <w:numFmt w:val="lowerRoman"/>
      <w:lvlText w:val="%6."/>
      <w:lvlJc w:val="right"/>
      <w:pPr>
        <w:ind w:left="8922" w:hanging="180"/>
      </w:pPr>
    </w:lvl>
    <w:lvl w:ilvl="6" w:tplc="0419000F" w:tentative="1">
      <w:start w:val="1"/>
      <w:numFmt w:val="decimal"/>
      <w:lvlText w:val="%7."/>
      <w:lvlJc w:val="left"/>
      <w:pPr>
        <w:ind w:left="9642" w:hanging="360"/>
      </w:pPr>
    </w:lvl>
    <w:lvl w:ilvl="7" w:tplc="04190019" w:tentative="1">
      <w:start w:val="1"/>
      <w:numFmt w:val="lowerLetter"/>
      <w:lvlText w:val="%8."/>
      <w:lvlJc w:val="left"/>
      <w:pPr>
        <w:ind w:left="10362" w:hanging="360"/>
      </w:pPr>
    </w:lvl>
    <w:lvl w:ilvl="8" w:tplc="0419001B" w:tentative="1">
      <w:start w:val="1"/>
      <w:numFmt w:val="lowerRoman"/>
      <w:lvlText w:val="%9."/>
      <w:lvlJc w:val="right"/>
      <w:pPr>
        <w:ind w:left="11082" w:hanging="180"/>
      </w:pPr>
    </w:lvl>
  </w:abstractNum>
  <w:abstractNum w:abstractNumId="23">
    <w:nsid w:val="39BC2154"/>
    <w:multiLevelType w:val="hybridMultilevel"/>
    <w:tmpl w:val="0F50D722"/>
    <w:lvl w:ilvl="0" w:tplc="540A743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4">
    <w:nsid w:val="3B2651A2"/>
    <w:multiLevelType w:val="hybridMultilevel"/>
    <w:tmpl w:val="D3840F2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3E6030CC"/>
    <w:multiLevelType w:val="hybridMultilevel"/>
    <w:tmpl w:val="B5A06E60"/>
    <w:lvl w:ilvl="0" w:tplc="0419000B">
      <w:start w:val="1"/>
      <w:numFmt w:val="bullet"/>
      <w:lvlText w:val=""/>
      <w:lvlJc w:val="left"/>
      <w:pPr>
        <w:ind w:left="1426" w:hanging="360"/>
      </w:pPr>
      <w:rPr>
        <w:rFonts w:ascii="Wingdings" w:hAnsi="Wingdings"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nsid w:val="42D1095C"/>
    <w:multiLevelType w:val="hybridMultilevel"/>
    <w:tmpl w:val="E1EA6734"/>
    <w:lvl w:ilvl="0" w:tplc="F46C907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7">
    <w:nsid w:val="437D63D5"/>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61A0DF6"/>
    <w:multiLevelType w:val="hybridMultilevel"/>
    <w:tmpl w:val="D13EAF2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478456FA"/>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10D362D"/>
    <w:multiLevelType w:val="hybridMultilevel"/>
    <w:tmpl w:val="44109B6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5F812FD1"/>
    <w:multiLevelType w:val="hybridMultilevel"/>
    <w:tmpl w:val="CBE24C9C"/>
    <w:lvl w:ilvl="0" w:tplc="8ECE09AE">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nsid w:val="60F00FD5"/>
    <w:multiLevelType w:val="hybridMultilevel"/>
    <w:tmpl w:val="8B70DE0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61461423"/>
    <w:multiLevelType w:val="hybridMultilevel"/>
    <w:tmpl w:val="52BA0FB6"/>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6">
    <w:nsid w:val="61A4184E"/>
    <w:multiLevelType w:val="multilevel"/>
    <w:tmpl w:val="8714A70A"/>
    <w:lvl w:ilvl="0">
      <w:start w:val="6"/>
      <w:numFmt w:val="decimal"/>
      <w:lvlText w:val="%1."/>
      <w:lvlJc w:val="left"/>
      <w:pPr>
        <w:ind w:left="450" w:hanging="450"/>
      </w:pPr>
      <w:rPr>
        <w:rFonts w:hint="default"/>
      </w:rPr>
    </w:lvl>
    <w:lvl w:ilvl="1">
      <w:start w:val="1"/>
      <w:numFmt w:val="decimal"/>
      <w:lvlText w:val="%1.%2."/>
      <w:lvlJc w:val="left"/>
      <w:pPr>
        <w:ind w:left="2280" w:hanging="720"/>
      </w:pPr>
      <w:rPr>
        <w:rFonts w:ascii="Times New Roman" w:hAnsi="Times New Roman" w:cs="Times New Roman"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7">
    <w:nsid w:val="6771274D"/>
    <w:multiLevelType w:val="hybridMultilevel"/>
    <w:tmpl w:val="289066A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8">
    <w:nsid w:val="69484C13"/>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9">
    <w:nsid w:val="6A225DB3"/>
    <w:multiLevelType w:val="multilevel"/>
    <w:tmpl w:val="D5FA66E2"/>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0">
    <w:nsid w:val="6F933CE5"/>
    <w:multiLevelType w:val="multilevel"/>
    <w:tmpl w:val="DD7A3EF6"/>
    <w:lvl w:ilvl="0">
      <w:start w:val="1"/>
      <w:numFmt w:val="decimal"/>
      <w:lvlText w:val="%1"/>
      <w:lvlJc w:val="left"/>
      <w:pPr>
        <w:ind w:left="495" w:hanging="495"/>
      </w:pPr>
      <w:rPr>
        <w:rFonts w:hint="default"/>
        <w:color w:val="auto"/>
      </w:rPr>
    </w:lvl>
    <w:lvl w:ilvl="1">
      <w:start w:val="1"/>
      <w:numFmt w:val="decimal"/>
      <w:lvlText w:val="%1.%2"/>
      <w:lvlJc w:val="left"/>
      <w:pPr>
        <w:ind w:left="1275" w:hanging="495"/>
      </w:pPr>
      <w:rPr>
        <w:rFonts w:hint="default"/>
        <w:color w:val="auto"/>
      </w:rPr>
    </w:lvl>
    <w:lvl w:ilvl="2">
      <w:start w:val="1"/>
      <w:numFmt w:val="decimal"/>
      <w:lvlText w:val="%1.%2.%3"/>
      <w:lvlJc w:val="left"/>
      <w:pPr>
        <w:ind w:left="2280" w:hanging="720"/>
      </w:pPr>
      <w:rPr>
        <w:rFonts w:hint="default"/>
        <w:color w:val="auto"/>
      </w:rPr>
    </w:lvl>
    <w:lvl w:ilvl="3">
      <w:start w:val="1"/>
      <w:numFmt w:val="decimal"/>
      <w:lvlText w:val="%1.%2.%3.%4"/>
      <w:lvlJc w:val="left"/>
      <w:pPr>
        <w:ind w:left="3420" w:hanging="1080"/>
      </w:pPr>
      <w:rPr>
        <w:rFonts w:hint="default"/>
        <w:color w:val="auto"/>
      </w:rPr>
    </w:lvl>
    <w:lvl w:ilvl="4">
      <w:start w:val="1"/>
      <w:numFmt w:val="decimal"/>
      <w:lvlText w:val="%1.%2.%3.%4.%5"/>
      <w:lvlJc w:val="left"/>
      <w:pPr>
        <w:ind w:left="4200" w:hanging="1080"/>
      </w:pPr>
      <w:rPr>
        <w:rFonts w:hint="default"/>
        <w:color w:val="auto"/>
      </w:rPr>
    </w:lvl>
    <w:lvl w:ilvl="5">
      <w:start w:val="1"/>
      <w:numFmt w:val="decimal"/>
      <w:lvlText w:val="%1.%2.%3.%4.%5.%6"/>
      <w:lvlJc w:val="left"/>
      <w:pPr>
        <w:ind w:left="5340" w:hanging="1440"/>
      </w:pPr>
      <w:rPr>
        <w:rFonts w:hint="default"/>
        <w:color w:val="auto"/>
      </w:rPr>
    </w:lvl>
    <w:lvl w:ilvl="6">
      <w:start w:val="1"/>
      <w:numFmt w:val="decimal"/>
      <w:lvlText w:val="%1.%2.%3.%4.%5.%6.%7"/>
      <w:lvlJc w:val="left"/>
      <w:pPr>
        <w:ind w:left="6120" w:hanging="1440"/>
      </w:pPr>
      <w:rPr>
        <w:rFonts w:hint="default"/>
        <w:color w:val="auto"/>
      </w:rPr>
    </w:lvl>
    <w:lvl w:ilvl="7">
      <w:start w:val="1"/>
      <w:numFmt w:val="decimal"/>
      <w:lvlText w:val="%1.%2.%3.%4.%5.%6.%7.%8"/>
      <w:lvlJc w:val="left"/>
      <w:pPr>
        <w:ind w:left="7260" w:hanging="1800"/>
      </w:pPr>
      <w:rPr>
        <w:rFonts w:hint="default"/>
        <w:color w:val="auto"/>
      </w:rPr>
    </w:lvl>
    <w:lvl w:ilvl="8">
      <w:start w:val="1"/>
      <w:numFmt w:val="decimal"/>
      <w:lvlText w:val="%1.%2.%3.%4.%5.%6.%7.%8.%9"/>
      <w:lvlJc w:val="left"/>
      <w:pPr>
        <w:ind w:left="8400" w:hanging="2160"/>
      </w:pPr>
      <w:rPr>
        <w:rFonts w:hint="default"/>
        <w:color w:val="auto"/>
      </w:rPr>
    </w:lvl>
  </w:abstractNum>
  <w:abstractNum w:abstractNumId="41">
    <w:nsid w:val="73AA1AE3"/>
    <w:multiLevelType w:val="hybridMultilevel"/>
    <w:tmpl w:val="EC981CA2"/>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2">
    <w:nsid w:val="75C27538"/>
    <w:multiLevelType w:val="hybridMultilevel"/>
    <w:tmpl w:val="DA3CA79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9D25219"/>
    <w:multiLevelType w:val="hybridMultilevel"/>
    <w:tmpl w:val="C4882786"/>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C9B2715"/>
    <w:multiLevelType w:val="multilevel"/>
    <w:tmpl w:val="4C3AABB8"/>
    <w:lvl w:ilvl="0">
      <w:start w:val="8"/>
      <w:numFmt w:val="decimal"/>
      <w:lvlText w:val="%1"/>
      <w:lvlJc w:val="left"/>
      <w:pPr>
        <w:ind w:left="375" w:hanging="375"/>
      </w:pPr>
      <w:rPr>
        <w:rFonts w:hint="default"/>
      </w:rPr>
    </w:lvl>
    <w:lvl w:ilvl="1">
      <w:start w:val="6"/>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7"/>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8"/>
  </w:num>
  <w:num w:numId="10">
    <w:abstractNumId w:val="44"/>
  </w:num>
  <w:num w:numId="11">
    <w:abstractNumId w:val="16"/>
  </w:num>
  <w:num w:numId="12">
    <w:abstractNumId w:val="33"/>
  </w:num>
  <w:num w:numId="13">
    <w:abstractNumId w:val="10"/>
  </w:num>
  <w:num w:numId="14">
    <w:abstractNumId w:val="12"/>
  </w:num>
  <w:num w:numId="15">
    <w:abstractNumId w:val="7"/>
  </w:num>
  <w:num w:numId="16">
    <w:abstractNumId w:val="42"/>
  </w:num>
  <w:num w:numId="17">
    <w:abstractNumId w:val="29"/>
  </w:num>
  <w:num w:numId="18">
    <w:abstractNumId w:val="6"/>
  </w:num>
  <w:num w:numId="19">
    <w:abstractNumId w:val="22"/>
  </w:num>
  <w:num w:numId="20">
    <w:abstractNumId w:val="15"/>
  </w:num>
  <w:num w:numId="21">
    <w:abstractNumId w:val="38"/>
  </w:num>
  <w:num w:numId="22">
    <w:abstractNumId w:val="26"/>
  </w:num>
  <w:num w:numId="23">
    <w:abstractNumId w:val="36"/>
  </w:num>
  <w:num w:numId="24">
    <w:abstractNumId w:val="39"/>
  </w:num>
  <w:num w:numId="25">
    <w:abstractNumId w:val="19"/>
  </w:num>
  <w:num w:numId="26">
    <w:abstractNumId w:val="21"/>
  </w:num>
  <w:num w:numId="27">
    <w:abstractNumId w:val="35"/>
  </w:num>
  <w:num w:numId="28">
    <w:abstractNumId w:val="32"/>
  </w:num>
  <w:num w:numId="29">
    <w:abstractNumId w:val="41"/>
  </w:num>
  <w:num w:numId="30">
    <w:abstractNumId w:val="25"/>
  </w:num>
  <w:num w:numId="31">
    <w:abstractNumId w:val="27"/>
  </w:num>
  <w:num w:numId="32">
    <w:abstractNumId w:val="30"/>
  </w:num>
  <w:num w:numId="33">
    <w:abstractNumId w:val="46"/>
  </w:num>
  <w:num w:numId="34">
    <w:abstractNumId w:val="13"/>
  </w:num>
  <w:num w:numId="35">
    <w:abstractNumId w:val="23"/>
  </w:num>
  <w:num w:numId="36">
    <w:abstractNumId w:val="20"/>
  </w:num>
  <w:num w:numId="37">
    <w:abstractNumId w:val="5"/>
  </w:num>
  <w:num w:numId="38">
    <w:abstractNumId w:val="37"/>
  </w:num>
  <w:num w:numId="39">
    <w:abstractNumId w:val="24"/>
  </w:num>
  <w:num w:numId="40">
    <w:abstractNumId w:val="9"/>
  </w:num>
  <w:num w:numId="41">
    <w:abstractNumId w:val="34"/>
  </w:num>
  <w:num w:numId="42">
    <w:abstractNumId w:val="17"/>
  </w:num>
  <w:num w:numId="43">
    <w:abstractNumId w:val="8"/>
  </w:num>
  <w:num w:numId="44">
    <w:abstractNumId w:val="4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17410"/>
  </w:hdrShapeDefaults>
  <w:footnotePr>
    <w:footnote w:id="0"/>
    <w:footnote w:id="1"/>
  </w:footnotePr>
  <w:endnotePr>
    <w:endnote w:id="0"/>
    <w:endnote w:id="1"/>
  </w:endnotePr>
  <w:compat/>
  <w:rsids>
    <w:rsidRoot w:val="00F425C0"/>
    <w:rsid w:val="00000206"/>
    <w:rsid w:val="000029F0"/>
    <w:rsid w:val="00002A03"/>
    <w:rsid w:val="00003B64"/>
    <w:rsid w:val="00004809"/>
    <w:rsid w:val="00004D74"/>
    <w:rsid w:val="00006D9C"/>
    <w:rsid w:val="0001052C"/>
    <w:rsid w:val="00012296"/>
    <w:rsid w:val="000128EC"/>
    <w:rsid w:val="000153A4"/>
    <w:rsid w:val="00015FB2"/>
    <w:rsid w:val="000165BC"/>
    <w:rsid w:val="00017F18"/>
    <w:rsid w:val="00021A5A"/>
    <w:rsid w:val="00022E67"/>
    <w:rsid w:val="0002396D"/>
    <w:rsid w:val="00023F47"/>
    <w:rsid w:val="00025ABE"/>
    <w:rsid w:val="00025BE7"/>
    <w:rsid w:val="000271BA"/>
    <w:rsid w:val="000275B7"/>
    <w:rsid w:val="00030B02"/>
    <w:rsid w:val="0003122A"/>
    <w:rsid w:val="00031794"/>
    <w:rsid w:val="00031ADA"/>
    <w:rsid w:val="00031B73"/>
    <w:rsid w:val="00032136"/>
    <w:rsid w:val="00033DC0"/>
    <w:rsid w:val="00035DCB"/>
    <w:rsid w:val="00036F86"/>
    <w:rsid w:val="0004096A"/>
    <w:rsid w:val="000413D7"/>
    <w:rsid w:val="00041F76"/>
    <w:rsid w:val="000421CC"/>
    <w:rsid w:val="00042926"/>
    <w:rsid w:val="0004313B"/>
    <w:rsid w:val="0004318A"/>
    <w:rsid w:val="000433F1"/>
    <w:rsid w:val="000447A2"/>
    <w:rsid w:val="00045C90"/>
    <w:rsid w:val="000465B8"/>
    <w:rsid w:val="00046AF7"/>
    <w:rsid w:val="0005256A"/>
    <w:rsid w:val="00052EA8"/>
    <w:rsid w:val="00057117"/>
    <w:rsid w:val="00057EAA"/>
    <w:rsid w:val="00060F5D"/>
    <w:rsid w:val="00061B54"/>
    <w:rsid w:val="00062485"/>
    <w:rsid w:val="0006267E"/>
    <w:rsid w:val="0006352D"/>
    <w:rsid w:val="00063A55"/>
    <w:rsid w:val="000640E4"/>
    <w:rsid w:val="00064398"/>
    <w:rsid w:val="00064996"/>
    <w:rsid w:val="00065946"/>
    <w:rsid w:val="000668DE"/>
    <w:rsid w:val="00067358"/>
    <w:rsid w:val="00067C32"/>
    <w:rsid w:val="00067C48"/>
    <w:rsid w:val="00071478"/>
    <w:rsid w:val="000726B7"/>
    <w:rsid w:val="00073A66"/>
    <w:rsid w:val="00074200"/>
    <w:rsid w:val="0007658D"/>
    <w:rsid w:val="000778D6"/>
    <w:rsid w:val="00082889"/>
    <w:rsid w:val="000830CF"/>
    <w:rsid w:val="00084124"/>
    <w:rsid w:val="000845E2"/>
    <w:rsid w:val="00084C0C"/>
    <w:rsid w:val="00084E68"/>
    <w:rsid w:val="00087833"/>
    <w:rsid w:val="00087F93"/>
    <w:rsid w:val="000907D7"/>
    <w:rsid w:val="00090DB9"/>
    <w:rsid w:val="00091007"/>
    <w:rsid w:val="00092DEF"/>
    <w:rsid w:val="00093A65"/>
    <w:rsid w:val="00094E9C"/>
    <w:rsid w:val="000A0BB5"/>
    <w:rsid w:val="000A0E1E"/>
    <w:rsid w:val="000A225A"/>
    <w:rsid w:val="000A2716"/>
    <w:rsid w:val="000A3215"/>
    <w:rsid w:val="000A7E72"/>
    <w:rsid w:val="000B012D"/>
    <w:rsid w:val="000B049C"/>
    <w:rsid w:val="000B0AA2"/>
    <w:rsid w:val="000B1417"/>
    <w:rsid w:val="000B36F2"/>
    <w:rsid w:val="000B38FF"/>
    <w:rsid w:val="000B3ECC"/>
    <w:rsid w:val="000B7076"/>
    <w:rsid w:val="000C0B07"/>
    <w:rsid w:val="000C171F"/>
    <w:rsid w:val="000C1E14"/>
    <w:rsid w:val="000C4561"/>
    <w:rsid w:val="000C5273"/>
    <w:rsid w:val="000C5A99"/>
    <w:rsid w:val="000C6036"/>
    <w:rsid w:val="000C624D"/>
    <w:rsid w:val="000C78C6"/>
    <w:rsid w:val="000D0557"/>
    <w:rsid w:val="000D109B"/>
    <w:rsid w:val="000D219C"/>
    <w:rsid w:val="000D2A33"/>
    <w:rsid w:val="000D628B"/>
    <w:rsid w:val="000E063E"/>
    <w:rsid w:val="000E1DD7"/>
    <w:rsid w:val="000E34D6"/>
    <w:rsid w:val="000E3C86"/>
    <w:rsid w:val="000E4A6C"/>
    <w:rsid w:val="000E6746"/>
    <w:rsid w:val="000E6C83"/>
    <w:rsid w:val="000E790C"/>
    <w:rsid w:val="000F3259"/>
    <w:rsid w:val="000F333C"/>
    <w:rsid w:val="000F3930"/>
    <w:rsid w:val="000F51A7"/>
    <w:rsid w:val="001002E1"/>
    <w:rsid w:val="0010136C"/>
    <w:rsid w:val="00101E06"/>
    <w:rsid w:val="0010246A"/>
    <w:rsid w:val="00102DDA"/>
    <w:rsid w:val="00103437"/>
    <w:rsid w:val="00103954"/>
    <w:rsid w:val="00103EEB"/>
    <w:rsid w:val="00104D28"/>
    <w:rsid w:val="0010707C"/>
    <w:rsid w:val="001073F0"/>
    <w:rsid w:val="001119D2"/>
    <w:rsid w:val="0011220D"/>
    <w:rsid w:val="00116BBE"/>
    <w:rsid w:val="00117910"/>
    <w:rsid w:val="00117E19"/>
    <w:rsid w:val="00122C8C"/>
    <w:rsid w:val="00133F44"/>
    <w:rsid w:val="001359AA"/>
    <w:rsid w:val="00140D68"/>
    <w:rsid w:val="00141C84"/>
    <w:rsid w:val="00142A70"/>
    <w:rsid w:val="00143E47"/>
    <w:rsid w:val="00143EEF"/>
    <w:rsid w:val="0014484B"/>
    <w:rsid w:val="0014488B"/>
    <w:rsid w:val="001448CA"/>
    <w:rsid w:val="00144C10"/>
    <w:rsid w:val="0014533F"/>
    <w:rsid w:val="001502E1"/>
    <w:rsid w:val="001521D8"/>
    <w:rsid w:val="00153090"/>
    <w:rsid w:val="00153EFE"/>
    <w:rsid w:val="00155385"/>
    <w:rsid w:val="00156EED"/>
    <w:rsid w:val="00157289"/>
    <w:rsid w:val="00157C57"/>
    <w:rsid w:val="00160938"/>
    <w:rsid w:val="00161947"/>
    <w:rsid w:val="00161AD0"/>
    <w:rsid w:val="00162CAF"/>
    <w:rsid w:val="00163C33"/>
    <w:rsid w:val="00164CEE"/>
    <w:rsid w:val="00164E66"/>
    <w:rsid w:val="00165D1F"/>
    <w:rsid w:val="001671DB"/>
    <w:rsid w:val="00167A9E"/>
    <w:rsid w:val="00167F0E"/>
    <w:rsid w:val="001703FB"/>
    <w:rsid w:val="00170E73"/>
    <w:rsid w:val="00173548"/>
    <w:rsid w:val="001741CD"/>
    <w:rsid w:val="00174665"/>
    <w:rsid w:val="00174FAC"/>
    <w:rsid w:val="00185BD0"/>
    <w:rsid w:val="00192586"/>
    <w:rsid w:val="00193238"/>
    <w:rsid w:val="0019333A"/>
    <w:rsid w:val="00193515"/>
    <w:rsid w:val="00193550"/>
    <w:rsid w:val="00197E0A"/>
    <w:rsid w:val="001A0137"/>
    <w:rsid w:val="001A074B"/>
    <w:rsid w:val="001A130D"/>
    <w:rsid w:val="001A2FFB"/>
    <w:rsid w:val="001A4197"/>
    <w:rsid w:val="001A5F93"/>
    <w:rsid w:val="001B0CF8"/>
    <w:rsid w:val="001B28DF"/>
    <w:rsid w:val="001B3E1C"/>
    <w:rsid w:val="001B51A5"/>
    <w:rsid w:val="001B55A1"/>
    <w:rsid w:val="001B6F53"/>
    <w:rsid w:val="001B7520"/>
    <w:rsid w:val="001C0365"/>
    <w:rsid w:val="001C0798"/>
    <w:rsid w:val="001C14C3"/>
    <w:rsid w:val="001C17D8"/>
    <w:rsid w:val="001C203B"/>
    <w:rsid w:val="001C282D"/>
    <w:rsid w:val="001C5206"/>
    <w:rsid w:val="001C57F0"/>
    <w:rsid w:val="001C7132"/>
    <w:rsid w:val="001C769E"/>
    <w:rsid w:val="001C7A23"/>
    <w:rsid w:val="001D0039"/>
    <w:rsid w:val="001D107E"/>
    <w:rsid w:val="001D20A5"/>
    <w:rsid w:val="001D2112"/>
    <w:rsid w:val="001D2A99"/>
    <w:rsid w:val="001D323E"/>
    <w:rsid w:val="001D3338"/>
    <w:rsid w:val="001D4ECB"/>
    <w:rsid w:val="001D5720"/>
    <w:rsid w:val="001D58B7"/>
    <w:rsid w:val="001D6210"/>
    <w:rsid w:val="001D69FA"/>
    <w:rsid w:val="001D72A2"/>
    <w:rsid w:val="001E0D6A"/>
    <w:rsid w:val="001E1EED"/>
    <w:rsid w:val="001E2343"/>
    <w:rsid w:val="001E4AE4"/>
    <w:rsid w:val="001E56C1"/>
    <w:rsid w:val="001E5F65"/>
    <w:rsid w:val="001E6683"/>
    <w:rsid w:val="001E6F73"/>
    <w:rsid w:val="001E7A57"/>
    <w:rsid w:val="001F298C"/>
    <w:rsid w:val="001F57F1"/>
    <w:rsid w:val="002006CC"/>
    <w:rsid w:val="00201FF7"/>
    <w:rsid w:val="00202C09"/>
    <w:rsid w:val="002049E2"/>
    <w:rsid w:val="00204AD6"/>
    <w:rsid w:val="0020543B"/>
    <w:rsid w:val="002064D2"/>
    <w:rsid w:val="00206E05"/>
    <w:rsid w:val="00207DE8"/>
    <w:rsid w:val="00207E58"/>
    <w:rsid w:val="0021455F"/>
    <w:rsid w:val="00215140"/>
    <w:rsid w:val="0021593C"/>
    <w:rsid w:val="00215A23"/>
    <w:rsid w:val="002162B4"/>
    <w:rsid w:val="00216ABB"/>
    <w:rsid w:val="00216C92"/>
    <w:rsid w:val="00217002"/>
    <w:rsid w:val="0022221D"/>
    <w:rsid w:val="00222FBA"/>
    <w:rsid w:val="00224837"/>
    <w:rsid w:val="00227D5E"/>
    <w:rsid w:val="002318ED"/>
    <w:rsid w:val="002326E5"/>
    <w:rsid w:val="00232C36"/>
    <w:rsid w:val="00233229"/>
    <w:rsid w:val="00233C54"/>
    <w:rsid w:val="002349B6"/>
    <w:rsid w:val="00237D49"/>
    <w:rsid w:val="00240230"/>
    <w:rsid w:val="00240616"/>
    <w:rsid w:val="00240C9C"/>
    <w:rsid w:val="002413B5"/>
    <w:rsid w:val="00241888"/>
    <w:rsid w:val="00242890"/>
    <w:rsid w:val="00243360"/>
    <w:rsid w:val="00245C4F"/>
    <w:rsid w:val="00247EF7"/>
    <w:rsid w:val="00251E6A"/>
    <w:rsid w:val="00252D70"/>
    <w:rsid w:val="00254921"/>
    <w:rsid w:val="00254D96"/>
    <w:rsid w:val="002563D5"/>
    <w:rsid w:val="00260736"/>
    <w:rsid w:val="00261AB6"/>
    <w:rsid w:val="0026216F"/>
    <w:rsid w:val="002626AD"/>
    <w:rsid w:val="002632F1"/>
    <w:rsid w:val="00263692"/>
    <w:rsid w:val="002637C0"/>
    <w:rsid w:val="00263ED4"/>
    <w:rsid w:val="00264AF0"/>
    <w:rsid w:val="002657EC"/>
    <w:rsid w:val="00270466"/>
    <w:rsid w:val="00271459"/>
    <w:rsid w:val="00272B28"/>
    <w:rsid w:val="00273373"/>
    <w:rsid w:val="002738FE"/>
    <w:rsid w:val="002805A2"/>
    <w:rsid w:val="00282355"/>
    <w:rsid w:val="00282AB5"/>
    <w:rsid w:val="002834EC"/>
    <w:rsid w:val="00285221"/>
    <w:rsid w:val="00287BA9"/>
    <w:rsid w:val="00287BBF"/>
    <w:rsid w:val="002917C0"/>
    <w:rsid w:val="002934C3"/>
    <w:rsid w:val="002954C9"/>
    <w:rsid w:val="002A0715"/>
    <w:rsid w:val="002A2381"/>
    <w:rsid w:val="002A264B"/>
    <w:rsid w:val="002A33CD"/>
    <w:rsid w:val="002A51A2"/>
    <w:rsid w:val="002A6D69"/>
    <w:rsid w:val="002A7193"/>
    <w:rsid w:val="002B21EB"/>
    <w:rsid w:val="002B3AA0"/>
    <w:rsid w:val="002B4509"/>
    <w:rsid w:val="002B59BF"/>
    <w:rsid w:val="002C07BB"/>
    <w:rsid w:val="002C0F4C"/>
    <w:rsid w:val="002C147A"/>
    <w:rsid w:val="002C4FD0"/>
    <w:rsid w:val="002C533A"/>
    <w:rsid w:val="002C598B"/>
    <w:rsid w:val="002C6E40"/>
    <w:rsid w:val="002C7C18"/>
    <w:rsid w:val="002D1505"/>
    <w:rsid w:val="002D2E08"/>
    <w:rsid w:val="002D37C2"/>
    <w:rsid w:val="002D43F6"/>
    <w:rsid w:val="002D455D"/>
    <w:rsid w:val="002D4FAC"/>
    <w:rsid w:val="002D6893"/>
    <w:rsid w:val="002D79A9"/>
    <w:rsid w:val="002D7E33"/>
    <w:rsid w:val="002E23F7"/>
    <w:rsid w:val="002E2EFC"/>
    <w:rsid w:val="002E4597"/>
    <w:rsid w:val="002E5D98"/>
    <w:rsid w:val="002E6C54"/>
    <w:rsid w:val="002E6FDD"/>
    <w:rsid w:val="002F09B5"/>
    <w:rsid w:val="002F0B5D"/>
    <w:rsid w:val="002F2005"/>
    <w:rsid w:val="002F30D9"/>
    <w:rsid w:val="002F3CFF"/>
    <w:rsid w:val="002F46CF"/>
    <w:rsid w:val="002F6A75"/>
    <w:rsid w:val="002F77DA"/>
    <w:rsid w:val="002F7DB7"/>
    <w:rsid w:val="00300683"/>
    <w:rsid w:val="003017C9"/>
    <w:rsid w:val="00301816"/>
    <w:rsid w:val="0030479F"/>
    <w:rsid w:val="00305F1E"/>
    <w:rsid w:val="00306835"/>
    <w:rsid w:val="00306C6D"/>
    <w:rsid w:val="00306E56"/>
    <w:rsid w:val="00307D0B"/>
    <w:rsid w:val="00311283"/>
    <w:rsid w:val="00312BCD"/>
    <w:rsid w:val="0031451E"/>
    <w:rsid w:val="0031459C"/>
    <w:rsid w:val="003157F0"/>
    <w:rsid w:val="003168D1"/>
    <w:rsid w:val="00317A5D"/>
    <w:rsid w:val="00317B09"/>
    <w:rsid w:val="003218C9"/>
    <w:rsid w:val="00321C62"/>
    <w:rsid w:val="00321C83"/>
    <w:rsid w:val="00322CBB"/>
    <w:rsid w:val="00323D07"/>
    <w:rsid w:val="00323EF4"/>
    <w:rsid w:val="0032485B"/>
    <w:rsid w:val="00327666"/>
    <w:rsid w:val="003302AD"/>
    <w:rsid w:val="003321C0"/>
    <w:rsid w:val="003344B7"/>
    <w:rsid w:val="00335778"/>
    <w:rsid w:val="00341A0B"/>
    <w:rsid w:val="003434A1"/>
    <w:rsid w:val="003442EE"/>
    <w:rsid w:val="00344CB0"/>
    <w:rsid w:val="003451D6"/>
    <w:rsid w:val="00345330"/>
    <w:rsid w:val="00345A18"/>
    <w:rsid w:val="00346443"/>
    <w:rsid w:val="00347713"/>
    <w:rsid w:val="00350430"/>
    <w:rsid w:val="0035080F"/>
    <w:rsid w:val="00350CDF"/>
    <w:rsid w:val="00351E98"/>
    <w:rsid w:val="0035283A"/>
    <w:rsid w:val="00352C02"/>
    <w:rsid w:val="00352D47"/>
    <w:rsid w:val="0035333F"/>
    <w:rsid w:val="003552EA"/>
    <w:rsid w:val="0035657A"/>
    <w:rsid w:val="00356856"/>
    <w:rsid w:val="003570AB"/>
    <w:rsid w:val="00360652"/>
    <w:rsid w:val="00360CF1"/>
    <w:rsid w:val="00361B8A"/>
    <w:rsid w:val="003627BF"/>
    <w:rsid w:val="00362BEA"/>
    <w:rsid w:val="003634AC"/>
    <w:rsid w:val="00364A98"/>
    <w:rsid w:val="00364C06"/>
    <w:rsid w:val="00367213"/>
    <w:rsid w:val="00370546"/>
    <w:rsid w:val="00371EE1"/>
    <w:rsid w:val="0037235C"/>
    <w:rsid w:val="00372BB9"/>
    <w:rsid w:val="0037325B"/>
    <w:rsid w:val="00373322"/>
    <w:rsid w:val="00374055"/>
    <w:rsid w:val="00375F8F"/>
    <w:rsid w:val="00377FB9"/>
    <w:rsid w:val="0038106A"/>
    <w:rsid w:val="003818B3"/>
    <w:rsid w:val="00381CED"/>
    <w:rsid w:val="00382266"/>
    <w:rsid w:val="003849FD"/>
    <w:rsid w:val="0038599A"/>
    <w:rsid w:val="003863B8"/>
    <w:rsid w:val="00387AD5"/>
    <w:rsid w:val="00391DD1"/>
    <w:rsid w:val="00392386"/>
    <w:rsid w:val="00393566"/>
    <w:rsid w:val="0039439F"/>
    <w:rsid w:val="00395552"/>
    <w:rsid w:val="00396906"/>
    <w:rsid w:val="00397B91"/>
    <w:rsid w:val="00397F81"/>
    <w:rsid w:val="003A017C"/>
    <w:rsid w:val="003A2430"/>
    <w:rsid w:val="003A56DF"/>
    <w:rsid w:val="003A66D5"/>
    <w:rsid w:val="003A6E02"/>
    <w:rsid w:val="003A7090"/>
    <w:rsid w:val="003A70EF"/>
    <w:rsid w:val="003B12B6"/>
    <w:rsid w:val="003B1C8D"/>
    <w:rsid w:val="003B33F8"/>
    <w:rsid w:val="003B398F"/>
    <w:rsid w:val="003B45E1"/>
    <w:rsid w:val="003B5A68"/>
    <w:rsid w:val="003B6815"/>
    <w:rsid w:val="003B68BC"/>
    <w:rsid w:val="003B6AB2"/>
    <w:rsid w:val="003B732A"/>
    <w:rsid w:val="003C0EEF"/>
    <w:rsid w:val="003C0F68"/>
    <w:rsid w:val="003C1F3F"/>
    <w:rsid w:val="003C2CF9"/>
    <w:rsid w:val="003C618E"/>
    <w:rsid w:val="003C6F97"/>
    <w:rsid w:val="003D31CA"/>
    <w:rsid w:val="003D58AF"/>
    <w:rsid w:val="003D690A"/>
    <w:rsid w:val="003E0684"/>
    <w:rsid w:val="003E0AB6"/>
    <w:rsid w:val="003E0F4E"/>
    <w:rsid w:val="003E2062"/>
    <w:rsid w:val="003E2FE4"/>
    <w:rsid w:val="003E78E1"/>
    <w:rsid w:val="003F1567"/>
    <w:rsid w:val="003F25E9"/>
    <w:rsid w:val="003F271D"/>
    <w:rsid w:val="003F6268"/>
    <w:rsid w:val="003F6E1F"/>
    <w:rsid w:val="003F7552"/>
    <w:rsid w:val="00400423"/>
    <w:rsid w:val="00402CBD"/>
    <w:rsid w:val="00402FAB"/>
    <w:rsid w:val="0040452F"/>
    <w:rsid w:val="00407DB1"/>
    <w:rsid w:val="00411587"/>
    <w:rsid w:val="00412D46"/>
    <w:rsid w:val="004131F8"/>
    <w:rsid w:val="0041649D"/>
    <w:rsid w:val="00417351"/>
    <w:rsid w:val="00420527"/>
    <w:rsid w:val="00420550"/>
    <w:rsid w:val="0042155D"/>
    <w:rsid w:val="004228E7"/>
    <w:rsid w:val="00427AE7"/>
    <w:rsid w:val="00430373"/>
    <w:rsid w:val="004331AA"/>
    <w:rsid w:val="004341C4"/>
    <w:rsid w:val="00434373"/>
    <w:rsid w:val="00434FF2"/>
    <w:rsid w:val="00436773"/>
    <w:rsid w:val="00436F7F"/>
    <w:rsid w:val="0044068E"/>
    <w:rsid w:val="00444A6E"/>
    <w:rsid w:val="00445046"/>
    <w:rsid w:val="00447514"/>
    <w:rsid w:val="00453459"/>
    <w:rsid w:val="00455871"/>
    <w:rsid w:val="004574BE"/>
    <w:rsid w:val="00457F34"/>
    <w:rsid w:val="00462909"/>
    <w:rsid w:val="00463A57"/>
    <w:rsid w:val="00466380"/>
    <w:rsid w:val="004702B8"/>
    <w:rsid w:val="00471C09"/>
    <w:rsid w:val="004729CB"/>
    <w:rsid w:val="00475F91"/>
    <w:rsid w:val="004773AF"/>
    <w:rsid w:val="00477A6B"/>
    <w:rsid w:val="004808F4"/>
    <w:rsid w:val="00482485"/>
    <w:rsid w:val="00482AF2"/>
    <w:rsid w:val="004830DE"/>
    <w:rsid w:val="00483357"/>
    <w:rsid w:val="004845F6"/>
    <w:rsid w:val="004850C3"/>
    <w:rsid w:val="00485787"/>
    <w:rsid w:val="004858B2"/>
    <w:rsid w:val="00487FDD"/>
    <w:rsid w:val="004908D7"/>
    <w:rsid w:val="0049352B"/>
    <w:rsid w:val="00493787"/>
    <w:rsid w:val="00494019"/>
    <w:rsid w:val="00494924"/>
    <w:rsid w:val="00496474"/>
    <w:rsid w:val="004969CF"/>
    <w:rsid w:val="00496EE3"/>
    <w:rsid w:val="004A018E"/>
    <w:rsid w:val="004A0EB6"/>
    <w:rsid w:val="004A34CE"/>
    <w:rsid w:val="004A35A8"/>
    <w:rsid w:val="004A3800"/>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2851"/>
    <w:rsid w:val="004D44AE"/>
    <w:rsid w:val="004D4587"/>
    <w:rsid w:val="004D7118"/>
    <w:rsid w:val="004E09FC"/>
    <w:rsid w:val="004E10CB"/>
    <w:rsid w:val="004E2031"/>
    <w:rsid w:val="004E2127"/>
    <w:rsid w:val="004E25D4"/>
    <w:rsid w:val="004E2685"/>
    <w:rsid w:val="004E38E8"/>
    <w:rsid w:val="004E4E76"/>
    <w:rsid w:val="004E6C59"/>
    <w:rsid w:val="004E7835"/>
    <w:rsid w:val="004F0D4E"/>
    <w:rsid w:val="004F11A1"/>
    <w:rsid w:val="004F18A3"/>
    <w:rsid w:val="004F3261"/>
    <w:rsid w:val="004F4B86"/>
    <w:rsid w:val="00500437"/>
    <w:rsid w:val="00503BC7"/>
    <w:rsid w:val="00503EA1"/>
    <w:rsid w:val="00505294"/>
    <w:rsid w:val="00505DC5"/>
    <w:rsid w:val="00506547"/>
    <w:rsid w:val="00507687"/>
    <w:rsid w:val="005109E4"/>
    <w:rsid w:val="00512160"/>
    <w:rsid w:val="005124B2"/>
    <w:rsid w:val="005134E6"/>
    <w:rsid w:val="0051443A"/>
    <w:rsid w:val="00514B32"/>
    <w:rsid w:val="00515343"/>
    <w:rsid w:val="00517022"/>
    <w:rsid w:val="00517956"/>
    <w:rsid w:val="0052041A"/>
    <w:rsid w:val="00520A7F"/>
    <w:rsid w:val="005238B1"/>
    <w:rsid w:val="00523E2E"/>
    <w:rsid w:val="00525F8B"/>
    <w:rsid w:val="00526DEA"/>
    <w:rsid w:val="00527322"/>
    <w:rsid w:val="00527640"/>
    <w:rsid w:val="00527CF4"/>
    <w:rsid w:val="00530B64"/>
    <w:rsid w:val="00530F31"/>
    <w:rsid w:val="0053265B"/>
    <w:rsid w:val="005337E5"/>
    <w:rsid w:val="00534B95"/>
    <w:rsid w:val="0053585F"/>
    <w:rsid w:val="00541C89"/>
    <w:rsid w:val="00542309"/>
    <w:rsid w:val="005437FE"/>
    <w:rsid w:val="00544A6D"/>
    <w:rsid w:val="00544BDE"/>
    <w:rsid w:val="0054538D"/>
    <w:rsid w:val="005455B1"/>
    <w:rsid w:val="005504B1"/>
    <w:rsid w:val="00550ECA"/>
    <w:rsid w:val="005522F7"/>
    <w:rsid w:val="005565AA"/>
    <w:rsid w:val="00556C2A"/>
    <w:rsid w:val="00557039"/>
    <w:rsid w:val="0055747B"/>
    <w:rsid w:val="0056098B"/>
    <w:rsid w:val="00560ED7"/>
    <w:rsid w:val="0056111E"/>
    <w:rsid w:val="00562798"/>
    <w:rsid w:val="00563E9F"/>
    <w:rsid w:val="00566F35"/>
    <w:rsid w:val="00567A1A"/>
    <w:rsid w:val="00567F8B"/>
    <w:rsid w:val="005711BA"/>
    <w:rsid w:val="005717DA"/>
    <w:rsid w:val="00571C94"/>
    <w:rsid w:val="00573034"/>
    <w:rsid w:val="00573EFF"/>
    <w:rsid w:val="0057411D"/>
    <w:rsid w:val="00575C02"/>
    <w:rsid w:val="00577E6F"/>
    <w:rsid w:val="00580CCB"/>
    <w:rsid w:val="00583355"/>
    <w:rsid w:val="00584757"/>
    <w:rsid w:val="00584B0D"/>
    <w:rsid w:val="00585DB8"/>
    <w:rsid w:val="005869E2"/>
    <w:rsid w:val="00587209"/>
    <w:rsid w:val="0058764B"/>
    <w:rsid w:val="00587AE8"/>
    <w:rsid w:val="00590B00"/>
    <w:rsid w:val="00590C14"/>
    <w:rsid w:val="0059101C"/>
    <w:rsid w:val="00593398"/>
    <w:rsid w:val="005948D2"/>
    <w:rsid w:val="005A06CD"/>
    <w:rsid w:val="005A1412"/>
    <w:rsid w:val="005A4F56"/>
    <w:rsid w:val="005A6E81"/>
    <w:rsid w:val="005A6EF7"/>
    <w:rsid w:val="005A7075"/>
    <w:rsid w:val="005A77C5"/>
    <w:rsid w:val="005A7FC7"/>
    <w:rsid w:val="005B036F"/>
    <w:rsid w:val="005B16C2"/>
    <w:rsid w:val="005B2149"/>
    <w:rsid w:val="005B228D"/>
    <w:rsid w:val="005B2AC8"/>
    <w:rsid w:val="005B3237"/>
    <w:rsid w:val="005B36DB"/>
    <w:rsid w:val="005B5532"/>
    <w:rsid w:val="005B7F80"/>
    <w:rsid w:val="005C0AD8"/>
    <w:rsid w:val="005C2152"/>
    <w:rsid w:val="005C225A"/>
    <w:rsid w:val="005C34BC"/>
    <w:rsid w:val="005C3606"/>
    <w:rsid w:val="005C3D36"/>
    <w:rsid w:val="005C40B7"/>
    <w:rsid w:val="005C475B"/>
    <w:rsid w:val="005C7ADD"/>
    <w:rsid w:val="005D0B71"/>
    <w:rsid w:val="005D16A8"/>
    <w:rsid w:val="005D44A4"/>
    <w:rsid w:val="005D55E6"/>
    <w:rsid w:val="005D5671"/>
    <w:rsid w:val="005D601A"/>
    <w:rsid w:val="005D7659"/>
    <w:rsid w:val="005E0A9E"/>
    <w:rsid w:val="005E1222"/>
    <w:rsid w:val="005E1675"/>
    <w:rsid w:val="005E2FF8"/>
    <w:rsid w:val="005E34D9"/>
    <w:rsid w:val="005E796E"/>
    <w:rsid w:val="005F00C1"/>
    <w:rsid w:val="005F0A35"/>
    <w:rsid w:val="005F183E"/>
    <w:rsid w:val="005F2122"/>
    <w:rsid w:val="005F4916"/>
    <w:rsid w:val="005F59BF"/>
    <w:rsid w:val="00600B0B"/>
    <w:rsid w:val="00603289"/>
    <w:rsid w:val="006036D5"/>
    <w:rsid w:val="006053BD"/>
    <w:rsid w:val="006053D4"/>
    <w:rsid w:val="00605F26"/>
    <w:rsid w:val="00605F3A"/>
    <w:rsid w:val="00606029"/>
    <w:rsid w:val="00607CD5"/>
    <w:rsid w:val="006136B2"/>
    <w:rsid w:val="006178FE"/>
    <w:rsid w:val="0062029D"/>
    <w:rsid w:val="0062178F"/>
    <w:rsid w:val="00622AB0"/>
    <w:rsid w:val="00623C38"/>
    <w:rsid w:val="006241D5"/>
    <w:rsid w:val="00625CA7"/>
    <w:rsid w:val="006262CC"/>
    <w:rsid w:val="00627777"/>
    <w:rsid w:val="00627AAC"/>
    <w:rsid w:val="00630334"/>
    <w:rsid w:val="00631197"/>
    <w:rsid w:val="00633181"/>
    <w:rsid w:val="0063353D"/>
    <w:rsid w:val="00633EB1"/>
    <w:rsid w:val="00635442"/>
    <w:rsid w:val="00640CC6"/>
    <w:rsid w:val="00640DF0"/>
    <w:rsid w:val="00641132"/>
    <w:rsid w:val="00641392"/>
    <w:rsid w:val="0064199D"/>
    <w:rsid w:val="00644E14"/>
    <w:rsid w:val="006461E8"/>
    <w:rsid w:val="006464BD"/>
    <w:rsid w:val="0064664F"/>
    <w:rsid w:val="006467DD"/>
    <w:rsid w:val="006468C2"/>
    <w:rsid w:val="00646C73"/>
    <w:rsid w:val="006507EE"/>
    <w:rsid w:val="0065085A"/>
    <w:rsid w:val="00650C54"/>
    <w:rsid w:val="00652032"/>
    <w:rsid w:val="0065305B"/>
    <w:rsid w:val="00653A52"/>
    <w:rsid w:val="00654233"/>
    <w:rsid w:val="00654E0B"/>
    <w:rsid w:val="00655C84"/>
    <w:rsid w:val="00660380"/>
    <w:rsid w:val="006615A0"/>
    <w:rsid w:val="0066380A"/>
    <w:rsid w:val="00663B3E"/>
    <w:rsid w:val="006640A4"/>
    <w:rsid w:val="006662B2"/>
    <w:rsid w:val="00666471"/>
    <w:rsid w:val="00671428"/>
    <w:rsid w:val="0067198C"/>
    <w:rsid w:val="00672D4D"/>
    <w:rsid w:val="006734D7"/>
    <w:rsid w:val="00673EB1"/>
    <w:rsid w:val="0067542F"/>
    <w:rsid w:val="0067645C"/>
    <w:rsid w:val="006768FC"/>
    <w:rsid w:val="00676B9E"/>
    <w:rsid w:val="00676DDC"/>
    <w:rsid w:val="006809FA"/>
    <w:rsid w:val="00681FE6"/>
    <w:rsid w:val="006828E8"/>
    <w:rsid w:val="00682FE5"/>
    <w:rsid w:val="0068441D"/>
    <w:rsid w:val="006847A4"/>
    <w:rsid w:val="006852FB"/>
    <w:rsid w:val="00690274"/>
    <w:rsid w:val="00690BD3"/>
    <w:rsid w:val="006936A2"/>
    <w:rsid w:val="00693C0F"/>
    <w:rsid w:val="00693DE3"/>
    <w:rsid w:val="00697591"/>
    <w:rsid w:val="006A3C6E"/>
    <w:rsid w:val="006A414C"/>
    <w:rsid w:val="006A4667"/>
    <w:rsid w:val="006A5D54"/>
    <w:rsid w:val="006B00EB"/>
    <w:rsid w:val="006B0158"/>
    <w:rsid w:val="006B0F96"/>
    <w:rsid w:val="006B1624"/>
    <w:rsid w:val="006B2298"/>
    <w:rsid w:val="006B30DC"/>
    <w:rsid w:val="006B3B15"/>
    <w:rsid w:val="006B4299"/>
    <w:rsid w:val="006C08A3"/>
    <w:rsid w:val="006C15CE"/>
    <w:rsid w:val="006C1EAF"/>
    <w:rsid w:val="006C2040"/>
    <w:rsid w:val="006C2242"/>
    <w:rsid w:val="006C2B35"/>
    <w:rsid w:val="006C2F79"/>
    <w:rsid w:val="006C399E"/>
    <w:rsid w:val="006C5511"/>
    <w:rsid w:val="006C7784"/>
    <w:rsid w:val="006C7FE7"/>
    <w:rsid w:val="006D02ED"/>
    <w:rsid w:val="006D0637"/>
    <w:rsid w:val="006D075C"/>
    <w:rsid w:val="006D793B"/>
    <w:rsid w:val="006E1B1F"/>
    <w:rsid w:val="006E2C7A"/>
    <w:rsid w:val="006E2F27"/>
    <w:rsid w:val="006E4FEC"/>
    <w:rsid w:val="006E78BE"/>
    <w:rsid w:val="006F0830"/>
    <w:rsid w:val="006F0858"/>
    <w:rsid w:val="006F20FF"/>
    <w:rsid w:val="006F249D"/>
    <w:rsid w:val="006F3985"/>
    <w:rsid w:val="006F3B6B"/>
    <w:rsid w:val="006F46F9"/>
    <w:rsid w:val="006F6CC9"/>
    <w:rsid w:val="006F7C16"/>
    <w:rsid w:val="006F7E0B"/>
    <w:rsid w:val="0070007D"/>
    <w:rsid w:val="0070292E"/>
    <w:rsid w:val="00702C89"/>
    <w:rsid w:val="00702F69"/>
    <w:rsid w:val="00702FA4"/>
    <w:rsid w:val="0070433A"/>
    <w:rsid w:val="007046D0"/>
    <w:rsid w:val="00705E99"/>
    <w:rsid w:val="007063BA"/>
    <w:rsid w:val="00706427"/>
    <w:rsid w:val="007071B3"/>
    <w:rsid w:val="00707CB0"/>
    <w:rsid w:val="00712FE7"/>
    <w:rsid w:val="00713216"/>
    <w:rsid w:val="0071392A"/>
    <w:rsid w:val="00714ADE"/>
    <w:rsid w:val="00717C00"/>
    <w:rsid w:val="00717CC0"/>
    <w:rsid w:val="00721326"/>
    <w:rsid w:val="007231A4"/>
    <w:rsid w:val="007239A3"/>
    <w:rsid w:val="007240BE"/>
    <w:rsid w:val="007256B2"/>
    <w:rsid w:val="007261D6"/>
    <w:rsid w:val="00726354"/>
    <w:rsid w:val="00730952"/>
    <w:rsid w:val="00733BC2"/>
    <w:rsid w:val="007344BF"/>
    <w:rsid w:val="0073491B"/>
    <w:rsid w:val="00736013"/>
    <w:rsid w:val="0073620C"/>
    <w:rsid w:val="00737C60"/>
    <w:rsid w:val="00737D85"/>
    <w:rsid w:val="007409D6"/>
    <w:rsid w:val="00741EA5"/>
    <w:rsid w:val="00744634"/>
    <w:rsid w:val="00746D27"/>
    <w:rsid w:val="007507F8"/>
    <w:rsid w:val="00751037"/>
    <w:rsid w:val="007516EF"/>
    <w:rsid w:val="00751A99"/>
    <w:rsid w:val="00752EB7"/>
    <w:rsid w:val="00754261"/>
    <w:rsid w:val="007602EC"/>
    <w:rsid w:val="007609C9"/>
    <w:rsid w:val="00760D5D"/>
    <w:rsid w:val="00761FCD"/>
    <w:rsid w:val="0076408D"/>
    <w:rsid w:val="00764154"/>
    <w:rsid w:val="0076614E"/>
    <w:rsid w:val="00767A3B"/>
    <w:rsid w:val="007709F4"/>
    <w:rsid w:val="00770DD7"/>
    <w:rsid w:val="00771397"/>
    <w:rsid w:val="0077150C"/>
    <w:rsid w:val="00772A3E"/>
    <w:rsid w:val="00780893"/>
    <w:rsid w:val="00780B03"/>
    <w:rsid w:val="00781508"/>
    <w:rsid w:val="007821FA"/>
    <w:rsid w:val="00787438"/>
    <w:rsid w:val="00787988"/>
    <w:rsid w:val="00790E08"/>
    <w:rsid w:val="00791F1E"/>
    <w:rsid w:val="0079273F"/>
    <w:rsid w:val="00792AC7"/>
    <w:rsid w:val="007949DE"/>
    <w:rsid w:val="00795DFB"/>
    <w:rsid w:val="00797720"/>
    <w:rsid w:val="007A03F2"/>
    <w:rsid w:val="007A1BD5"/>
    <w:rsid w:val="007A1EA5"/>
    <w:rsid w:val="007A4440"/>
    <w:rsid w:val="007A6052"/>
    <w:rsid w:val="007A67E6"/>
    <w:rsid w:val="007B179A"/>
    <w:rsid w:val="007B2F2D"/>
    <w:rsid w:val="007B4441"/>
    <w:rsid w:val="007B4BC7"/>
    <w:rsid w:val="007B717D"/>
    <w:rsid w:val="007B785C"/>
    <w:rsid w:val="007C1CF4"/>
    <w:rsid w:val="007C3A9B"/>
    <w:rsid w:val="007C4EDF"/>
    <w:rsid w:val="007C4F72"/>
    <w:rsid w:val="007C69F6"/>
    <w:rsid w:val="007C6C55"/>
    <w:rsid w:val="007C7065"/>
    <w:rsid w:val="007C7841"/>
    <w:rsid w:val="007D001A"/>
    <w:rsid w:val="007D1585"/>
    <w:rsid w:val="007D1AAF"/>
    <w:rsid w:val="007D1C24"/>
    <w:rsid w:val="007D28E8"/>
    <w:rsid w:val="007D31DE"/>
    <w:rsid w:val="007D4BCE"/>
    <w:rsid w:val="007D4D49"/>
    <w:rsid w:val="007D5130"/>
    <w:rsid w:val="007D5A68"/>
    <w:rsid w:val="007D7475"/>
    <w:rsid w:val="007D785B"/>
    <w:rsid w:val="007D7B6F"/>
    <w:rsid w:val="007E00C3"/>
    <w:rsid w:val="007E061C"/>
    <w:rsid w:val="007E0D2E"/>
    <w:rsid w:val="007E102E"/>
    <w:rsid w:val="007E145C"/>
    <w:rsid w:val="007E227F"/>
    <w:rsid w:val="007E2B97"/>
    <w:rsid w:val="007E366B"/>
    <w:rsid w:val="007E4F0E"/>
    <w:rsid w:val="007E626C"/>
    <w:rsid w:val="007E634E"/>
    <w:rsid w:val="007E6C48"/>
    <w:rsid w:val="007E7BF5"/>
    <w:rsid w:val="007F04C6"/>
    <w:rsid w:val="007F313A"/>
    <w:rsid w:val="007F6DF0"/>
    <w:rsid w:val="007F6F3C"/>
    <w:rsid w:val="008003A7"/>
    <w:rsid w:val="008021D5"/>
    <w:rsid w:val="00802567"/>
    <w:rsid w:val="00804320"/>
    <w:rsid w:val="00806DB6"/>
    <w:rsid w:val="00806E8D"/>
    <w:rsid w:val="00807B4B"/>
    <w:rsid w:val="008104DB"/>
    <w:rsid w:val="0081439C"/>
    <w:rsid w:val="00814523"/>
    <w:rsid w:val="008179DE"/>
    <w:rsid w:val="00817E28"/>
    <w:rsid w:val="00820702"/>
    <w:rsid w:val="008210A8"/>
    <w:rsid w:val="00821101"/>
    <w:rsid w:val="00823AB3"/>
    <w:rsid w:val="00823BE0"/>
    <w:rsid w:val="008265B7"/>
    <w:rsid w:val="008266F0"/>
    <w:rsid w:val="00826736"/>
    <w:rsid w:val="00826813"/>
    <w:rsid w:val="00826C09"/>
    <w:rsid w:val="00827ECD"/>
    <w:rsid w:val="00831AE9"/>
    <w:rsid w:val="00832F93"/>
    <w:rsid w:val="00833B31"/>
    <w:rsid w:val="008351FF"/>
    <w:rsid w:val="008360CF"/>
    <w:rsid w:val="00836EC9"/>
    <w:rsid w:val="0084025E"/>
    <w:rsid w:val="00841375"/>
    <w:rsid w:val="008418DC"/>
    <w:rsid w:val="008423B1"/>
    <w:rsid w:val="00842861"/>
    <w:rsid w:val="00842EC6"/>
    <w:rsid w:val="00843710"/>
    <w:rsid w:val="00846877"/>
    <w:rsid w:val="00850A14"/>
    <w:rsid w:val="00851385"/>
    <w:rsid w:val="008515C7"/>
    <w:rsid w:val="008528DE"/>
    <w:rsid w:val="008538C1"/>
    <w:rsid w:val="00854A9B"/>
    <w:rsid w:val="00854D10"/>
    <w:rsid w:val="0085531A"/>
    <w:rsid w:val="0085654A"/>
    <w:rsid w:val="00856953"/>
    <w:rsid w:val="00856A60"/>
    <w:rsid w:val="008616CA"/>
    <w:rsid w:val="008643E1"/>
    <w:rsid w:val="00865C12"/>
    <w:rsid w:val="00866EC9"/>
    <w:rsid w:val="00870E11"/>
    <w:rsid w:val="0087138D"/>
    <w:rsid w:val="00874D4E"/>
    <w:rsid w:val="00880239"/>
    <w:rsid w:val="00880F41"/>
    <w:rsid w:val="00882385"/>
    <w:rsid w:val="00884365"/>
    <w:rsid w:val="00884AA2"/>
    <w:rsid w:val="0088680A"/>
    <w:rsid w:val="00891781"/>
    <w:rsid w:val="00892485"/>
    <w:rsid w:val="00892D96"/>
    <w:rsid w:val="008A34CD"/>
    <w:rsid w:val="008A42ED"/>
    <w:rsid w:val="008A7BBB"/>
    <w:rsid w:val="008B009A"/>
    <w:rsid w:val="008B1B97"/>
    <w:rsid w:val="008B2AF0"/>
    <w:rsid w:val="008B3064"/>
    <w:rsid w:val="008B3D35"/>
    <w:rsid w:val="008B4AA5"/>
    <w:rsid w:val="008B5471"/>
    <w:rsid w:val="008B5738"/>
    <w:rsid w:val="008B588D"/>
    <w:rsid w:val="008C0544"/>
    <w:rsid w:val="008C20A1"/>
    <w:rsid w:val="008C3F7F"/>
    <w:rsid w:val="008C7F06"/>
    <w:rsid w:val="008D03D1"/>
    <w:rsid w:val="008D100F"/>
    <w:rsid w:val="008D332B"/>
    <w:rsid w:val="008D3DED"/>
    <w:rsid w:val="008D4713"/>
    <w:rsid w:val="008D54CF"/>
    <w:rsid w:val="008D5E55"/>
    <w:rsid w:val="008D6F63"/>
    <w:rsid w:val="008D706B"/>
    <w:rsid w:val="008D7B0D"/>
    <w:rsid w:val="008E000E"/>
    <w:rsid w:val="008E25AC"/>
    <w:rsid w:val="008E3C85"/>
    <w:rsid w:val="008E5BA8"/>
    <w:rsid w:val="008E5C65"/>
    <w:rsid w:val="008E5F30"/>
    <w:rsid w:val="008E7707"/>
    <w:rsid w:val="008F0225"/>
    <w:rsid w:val="008F310E"/>
    <w:rsid w:val="008F336F"/>
    <w:rsid w:val="00901539"/>
    <w:rsid w:val="00903431"/>
    <w:rsid w:val="00905665"/>
    <w:rsid w:val="00906C9D"/>
    <w:rsid w:val="009073D0"/>
    <w:rsid w:val="009110E8"/>
    <w:rsid w:val="00911B2C"/>
    <w:rsid w:val="00913FB5"/>
    <w:rsid w:val="00914C02"/>
    <w:rsid w:val="00915267"/>
    <w:rsid w:val="009169FC"/>
    <w:rsid w:val="00921296"/>
    <w:rsid w:val="009219AE"/>
    <w:rsid w:val="00923DA8"/>
    <w:rsid w:val="00924955"/>
    <w:rsid w:val="0092612B"/>
    <w:rsid w:val="0092760B"/>
    <w:rsid w:val="00932A0E"/>
    <w:rsid w:val="00934157"/>
    <w:rsid w:val="0093709D"/>
    <w:rsid w:val="009415F1"/>
    <w:rsid w:val="00941EA9"/>
    <w:rsid w:val="00943857"/>
    <w:rsid w:val="00943E10"/>
    <w:rsid w:val="009441A8"/>
    <w:rsid w:val="009446E5"/>
    <w:rsid w:val="00946017"/>
    <w:rsid w:val="00946E93"/>
    <w:rsid w:val="0094790A"/>
    <w:rsid w:val="00947F25"/>
    <w:rsid w:val="00950359"/>
    <w:rsid w:val="0095047E"/>
    <w:rsid w:val="0095078C"/>
    <w:rsid w:val="00951125"/>
    <w:rsid w:val="00953022"/>
    <w:rsid w:val="00954999"/>
    <w:rsid w:val="00955C74"/>
    <w:rsid w:val="00957A9B"/>
    <w:rsid w:val="00960F1F"/>
    <w:rsid w:val="00963B3C"/>
    <w:rsid w:val="009640EA"/>
    <w:rsid w:val="009643E7"/>
    <w:rsid w:val="0096531B"/>
    <w:rsid w:val="00966571"/>
    <w:rsid w:val="0096771E"/>
    <w:rsid w:val="00973AA3"/>
    <w:rsid w:val="0097679A"/>
    <w:rsid w:val="00976B0C"/>
    <w:rsid w:val="009770A8"/>
    <w:rsid w:val="00980454"/>
    <w:rsid w:val="00981AA2"/>
    <w:rsid w:val="00981BFD"/>
    <w:rsid w:val="00983F5E"/>
    <w:rsid w:val="00986A2F"/>
    <w:rsid w:val="00993845"/>
    <w:rsid w:val="00996DF3"/>
    <w:rsid w:val="00997BC5"/>
    <w:rsid w:val="009A0EE9"/>
    <w:rsid w:val="009A13C1"/>
    <w:rsid w:val="009A2282"/>
    <w:rsid w:val="009A3300"/>
    <w:rsid w:val="009A4275"/>
    <w:rsid w:val="009A4F8F"/>
    <w:rsid w:val="009A7BB0"/>
    <w:rsid w:val="009B2B94"/>
    <w:rsid w:val="009B2FB4"/>
    <w:rsid w:val="009B3E49"/>
    <w:rsid w:val="009B5522"/>
    <w:rsid w:val="009B7C66"/>
    <w:rsid w:val="009C0BBB"/>
    <w:rsid w:val="009C0EBD"/>
    <w:rsid w:val="009C23A1"/>
    <w:rsid w:val="009C3458"/>
    <w:rsid w:val="009C4359"/>
    <w:rsid w:val="009C4CFA"/>
    <w:rsid w:val="009C4E0B"/>
    <w:rsid w:val="009C55C9"/>
    <w:rsid w:val="009D0146"/>
    <w:rsid w:val="009D116D"/>
    <w:rsid w:val="009D14F8"/>
    <w:rsid w:val="009D1D12"/>
    <w:rsid w:val="009D4C63"/>
    <w:rsid w:val="009D595B"/>
    <w:rsid w:val="009D7D59"/>
    <w:rsid w:val="009E005B"/>
    <w:rsid w:val="009E1033"/>
    <w:rsid w:val="009E26E0"/>
    <w:rsid w:val="009E403D"/>
    <w:rsid w:val="009E4687"/>
    <w:rsid w:val="009E5DB6"/>
    <w:rsid w:val="009E60E5"/>
    <w:rsid w:val="009E622C"/>
    <w:rsid w:val="009E674B"/>
    <w:rsid w:val="009F0FDC"/>
    <w:rsid w:val="009F133B"/>
    <w:rsid w:val="009F2AD2"/>
    <w:rsid w:val="009F2FDC"/>
    <w:rsid w:val="009F354F"/>
    <w:rsid w:val="009F400A"/>
    <w:rsid w:val="009F46D3"/>
    <w:rsid w:val="009F4C3C"/>
    <w:rsid w:val="009F6037"/>
    <w:rsid w:val="009F7226"/>
    <w:rsid w:val="00A00128"/>
    <w:rsid w:val="00A00FCD"/>
    <w:rsid w:val="00A015FC"/>
    <w:rsid w:val="00A023B9"/>
    <w:rsid w:val="00A0442D"/>
    <w:rsid w:val="00A11A99"/>
    <w:rsid w:val="00A11B61"/>
    <w:rsid w:val="00A12BF1"/>
    <w:rsid w:val="00A1406D"/>
    <w:rsid w:val="00A14180"/>
    <w:rsid w:val="00A208BC"/>
    <w:rsid w:val="00A222CB"/>
    <w:rsid w:val="00A244A2"/>
    <w:rsid w:val="00A24BDF"/>
    <w:rsid w:val="00A24CF3"/>
    <w:rsid w:val="00A25550"/>
    <w:rsid w:val="00A25BC2"/>
    <w:rsid w:val="00A268DF"/>
    <w:rsid w:val="00A274BC"/>
    <w:rsid w:val="00A277AB"/>
    <w:rsid w:val="00A278F5"/>
    <w:rsid w:val="00A30114"/>
    <w:rsid w:val="00A310BE"/>
    <w:rsid w:val="00A31123"/>
    <w:rsid w:val="00A3524B"/>
    <w:rsid w:val="00A35448"/>
    <w:rsid w:val="00A356DC"/>
    <w:rsid w:val="00A35EBF"/>
    <w:rsid w:val="00A3613A"/>
    <w:rsid w:val="00A42889"/>
    <w:rsid w:val="00A43146"/>
    <w:rsid w:val="00A439E2"/>
    <w:rsid w:val="00A458B1"/>
    <w:rsid w:val="00A47AB3"/>
    <w:rsid w:val="00A54E21"/>
    <w:rsid w:val="00A55581"/>
    <w:rsid w:val="00A5593A"/>
    <w:rsid w:val="00A55C85"/>
    <w:rsid w:val="00A56D4C"/>
    <w:rsid w:val="00A57E59"/>
    <w:rsid w:val="00A60552"/>
    <w:rsid w:val="00A60F66"/>
    <w:rsid w:val="00A6190E"/>
    <w:rsid w:val="00A620A9"/>
    <w:rsid w:val="00A62239"/>
    <w:rsid w:val="00A6434B"/>
    <w:rsid w:val="00A64D13"/>
    <w:rsid w:val="00A66C2A"/>
    <w:rsid w:val="00A66CB0"/>
    <w:rsid w:val="00A67490"/>
    <w:rsid w:val="00A70F1B"/>
    <w:rsid w:val="00A73081"/>
    <w:rsid w:val="00A7409D"/>
    <w:rsid w:val="00A74546"/>
    <w:rsid w:val="00A7508E"/>
    <w:rsid w:val="00A75AA5"/>
    <w:rsid w:val="00A77490"/>
    <w:rsid w:val="00A77C5E"/>
    <w:rsid w:val="00A819A2"/>
    <w:rsid w:val="00A82D7A"/>
    <w:rsid w:val="00A82F33"/>
    <w:rsid w:val="00A84D1B"/>
    <w:rsid w:val="00A84DC7"/>
    <w:rsid w:val="00A86760"/>
    <w:rsid w:val="00A90113"/>
    <w:rsid w:val="00A93620"/>
    <w:rsid w:val="00A93B0A"/>
    <w:rsid w:val="00A95CDE"/>
    <w:rsid w:val="00A96F65"/>
    <w:rsid w:val="00A979EF"/>
    <w:rsid w:val="00AA020F"/>
    <w:rsid w:val="00AA1323"/>
    <w:rsid w:val="00AA53BE"/>
    <w:rsid w:val="00AA6A16"/>
    <w:rsid w:val="00AA7581"/>
    <w:rsid w:val="00AA7CFB"/>
    <w:rsid w:val="00AB03EC"/>
    <w:rsid w:val="00AB2683"/>
    <w:rsid w:val="00AB5A7B"/>
    <w:rsid w:val="00AB5C02"/>
    <w:rsid w:val="00AB769B"/>
    <w:rsid w:val="00AC04A1"/>
    <w:rsid w:val="00AC0B64"/>
    <w:rsid w:val="00AC19F2"/>
    <w:rsid w:val="00AC2DB9"/>
    <w:rsid w:val="00AC356A"/>
    <w:rsid w:val="00AC7E58"/>
    <w:rsid w:val="00AC7F36"/>
    <w:rsid w:val="00AD1C22"/>
    <w:rsid w:val="00AD27D9"/>
    <w:rsid w:val="00AD28E1"/>
    <w:rsid w:val="00AD2DB3"/>
    <w:rsid w:val="00AD33B1"/>
    <w:rsid w:val="00AD3722"/>
    <w:rsid w:val="00AD3BE8"/>
    <w:rsid w:val="00AD4B14"/>
    <w:rsid w:val="00AD4DDE"/>
    <w:rsid w:val="00AD540E"/>
    <w:rsid w:val="00AD5714"/>
    <w:rsid w:val="00AD6031"/>
    <w:rsid w:val="00AD6569"/>
    <w:rsid w:val="00AD6CAC"/>
    <w:rsid w:val="00AD72AA"/>
    <w:rsid w:val="00AD79ED"/>
    <w:rsid w:val="00AE0002"/>
    <w:rsid w:val="00AE05A7"/>
    <w:rsid w:val="00AE278F"/>
    <w:rsid w:val="00AE2899"/>
    <w:rsid w:val="00AE39FB"/>
    <w:rsid w:val="00AE3C5A"/>
    <w:rsid w:val="00AE424B"/>
    <w:rsid w:val="00AE46B7"/>
    <w:rsid w:val="00AE67D8"/>
    <w:rsid w:val="00AE6CD9"/>
    <w:rsid w:val="00AF0323"/>
    <w:rsid w:val="00AF07BC"/>
    <w:rsid w:val="00AF08F4"/>
    <w:rsid w:val="00AF21B1"/>
    <w:rsid w:val="00AF2C49"/>
    <w:rsid w:val="00AF575F"/>
    <w:rsid w:val="00AF602B"/>
    <w:rsid w:val="00AF77F3"/>
    <w:rsid w:val="00B00558"/>
    <w:rsid w:val="00B00AB0"/>
    <w:rsid w:val="00B01CD7"/>
    <w:rsid w:val="00B02A67"/>
    <w:rsid w:val="00B0430A"/>
    <w:rsid w:val="00B04DDE"/>
    <w:rsid w:val="00B05448"/>
    <w:rsid w:val="00B05A91"/>
    <w:rsid w:val="00B06A15"/>
    <w:rsid w:val="00B075A4"/>
    <w:rsid w:val="00B07D5F"/>
    <w:rsid w:val="00B1002D"/>
    <w:rsid w:val="00B10602"/>
    <w:rsid w:val="00B109CC"/>
    <w:rsid w:val="00B10BB3"/>
    <w:rsid w:val="00B10FA5"/>
    <w:rsid w:val="00B11187"/>
    <w:rsid w:val="00B1219A"/>
    <w:rsid w:val="00B1490E"/>
    <w:rsid w:val="00B15591"/>
    <w:rsid w:val="00B155DF"/>
    <w:rsid w:val="00B16917"/>
    <w:rsid w:val="00B172C1"/>
    <w:rsid w:val="00B17464"/>
    <w:rsid w:val="00B206EA"/>
    <w:rsid w:val="00B232F0"/>
    <w:rsid w:val="00B23CED"/>
    <w:rsid w:val="00B2773C"/>
    <w:rsid w:val="00B27A6F"/>
    <w:rsid w:val="00B30B4C"/>
    <w:rsid w:val="00B339F1"/>
    <w:rsid w:val="00B33C31"/>
    <w:rsid w:val="00B3447F"/>
    <w:rsid w:val="00B34FBE"/>
    <w:rsid w:val="00B41A6F"/>
    <w:rsid w:val="00B44254"/>
    <w:rsid w:val="00B44779"/>
    <w:rsid w:val="00B45BA5"/>
    <w:rsid w:val="00B45CB6"/>
    <w:rsid w:val="00B46762"/>
    <w:rsid w:val="00B46BB6"/>
    <w:rsid w:val="00B516A3"/>
    <w:rsid w:val="00B51CFB"/>
    <w:rsid w:val="00B52303"/>
    <w:rsid w:val="00B55D29"/>
    <w:rsid w:val="00B56A04"/>
    <w:rsid w:val="00B60BDB"/>
    <w:rsid w:val="00B60EB3"/>
    <w:rsid w:val="00B6449A"/>
    <w:rsid w:val="00B644F9"/>
    <w:rsid w:val="00B65845"/>
    <w:rsid w:val="00B66923"/>
    <w:rsid w:val="00B7165E"/>
    <w:rsid w:val="00B71C7D"/>
    <w:rsid w:val="00B721F6"/>
    <w:rsid w:val="00B733DD"/>
    <w:rsid w:val="00B76039"/>
    <w:rsid w:val="00B7657B"/>
    <w:rsid w:val="00B85571"/>
    <w:rsid w:val="00B8592C"/>
    <w:rsid w:val="00B86C0A"/>
    <w:rsid w:val="00B87595"/>
    <w:rsid w:val="00B916DF"/>
    <w:rsid w:val="00B92159"/>
    <w:rsid w:val="00B9430A"/>
    <w:rsid w:val="00B9583B"/>
    <w:rsid w:val="00B95A96"/>
    <w:rsid w:val="00B97729"/>
    <w:rsid w:val="00BA1398"/>
    <w:rsid w:val="00BA276A"/>
    <w:rsid w:val="00BA2D82"/>
    <w:rsid w:val="00BA4165"/>
    <w:rsid w:val="00BA438C"/>
    <w:rsid w:val="00BA4944"/>
    <w:rsid w:val="00BA5A26"/>
    <w:rsid w:val="00BA616A"/>
    <w:rsid w:val="00BA7F22"/>
    <w:rsid w:val="00BB2131"/>
    <w:rsid w:val="00BB47B0"/>
    <w:rsid w:val="00BB496F"/>
    <w:rsid w:val="00BB6C61"/>
    <w:rsid w:val="00BB7784"/>
    <w:rsid w:val="00BB787A"/>
    <w:rsid w:val="00BC0223"/>
    <w:rsid w:val="00BC0A79"/>
    <w:rsid w:val="00BC1C5A"/>
    <w:rsid w:val="00BC4EBA"/>
    <w:rsid w:val="00BD0B49"/>
    <w:rsid w:val="00BD16C6"/>
    <w:rsid w:val="00BD1718"/>
    <w:rsid w:val="00BD17EE"/>
    <w:rsid w:val="00BD4657"/>
    <w:rsid w:val="00BD4EED"/>
    <w:rsid w:val="00BD79B8"/>
    <w:rsid w:val="00BD7D65"/>
    <w:rsid w:val="00BE05AC"/>
    <w:rsid w:val="00BE2145"/>
    <w:rsid w:val="00BE2CF9"/>
    <w:rsid w:val="00BE3047"/>
    <w:rsid w:val="00BE3085"/>
    <w:rsid w:val="00BE36E8"/>
    <w:rsid w:val="00BE39AF"/>
    <w:rsid w:val="00BE646D"/>
    <w:rsid w:val="00BE6BFA"/>
    <w:rsid w:val="00BE74A5"/>
    <w:rsid w:val="00BE7D0B"/>
    <w:rsid w:val="00BF1C1A"/>
    <w:rsid w:val="00BF29F5"/>
    <w:rsid w:val="00BF3055"/>
    <w:rsid w:val="00BF61C4"/>
    <w:rsid w:val="00C00870"/>
    <w:rsid w:val="00C00C45"/>
    <w:rsid w:val="00C01321"/>
    <w:rsid w:val="00C0312C"/>
    <w:rsid w:val="00C03913"/>
    <w:rsid w:val="00C04498"/>
    <w:rsid w:val="00C04FE9"/>
    <w:rsid w:val="00C0680F"/>
    <w:rsid w:val="00C0721E"/>
    <w:rsid w:val="00C07E5B"/>
    <w:rsid w:val="00C119C9"/>
    <w:rsid w:val="00C12DD6"/>
    <w:rsid w:val="00C13FF0"/>
    <w:rsid w:val="00C14915"/>
    <w:rsid w:val="00C17247"/>
    <w:rsid w:val="00C20779"/>
    <w:rsid w:val="00C2323E"/>
    <w:rsid w:val="00C23336"/>
    <w:rsid w:val="00C23D24"/>
    <w:rsid w:val="00C25104"/>
    <w:rsid w:val="00C26A3E"/>
    <w:rsid w:val="00C27B0A"/>
    <w:rsid w:val="00C31DBE"/>
    <w:rsid w:val="00C32104"/>
    <w:rsid w:val="00C3245D"/>
    <w:rsid w:val="00C325D1"/>
    <w:rsid w:val="00C332CD"/>
    <w:rsid w:val="00C334FB"/>
    <w:rsid w:val="00C33BFF"/>
    <w:rsid w:val="00C4055D"/>
    <w:rsid w:val="00C41626"/>
    <w:rsid w:val="00C4558B"/>
    <w:rsid w:val="00C479BF"/>
    <w:rsid w:val="00C50073"/>
    <w:rsid w:val="00C57BE4"/>
    <w:rsid w:val="00C57E1E"/>
    <w:rsid w:val="00C6072A"/>
    <w:rsid w:val="00C6189E"/>
    <w:rsid w:val="00C6229B"/>
    <w:rsid w:val="00C6242E"/>
    <w:rsid w:val="00C62F70"/>
    <w:rsid w:val="00C7380B"/>
    <w:rsid w:val="00C741FB"/>
    <w:rsid w:val="00C7451C"/>
    <w:rsid w:val="00C745D9"/>
    <w:rsid w:val="00C75A2A"/>
    <w:rsid w:val="00C7606D"/>
    <w:rsid w:val="00C769BD"/>
    <w:rsid w:val="00C82CAE"/>
    <w:rsid w:val="00C85C45"/>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24DE"/>
    <w:rsid w:val="00CB2CE6"/>
    <w:rsid w:val="00CB714C"/>
    <w:rsid w:val="00CC0F95"/>
    <w:rsid w:val="00CC18F5"/>
    <w:rsid w:val="00CC1F9C"/>
    <w:rsid w:val="00CC22AD"/>
    <w:rsid w:val="00CC29B7"/>
    <w:rsid w:val="00CC41B4"/>
    <w:rsid w:val="00CC6D13"/>
    <w:rsid w:val="00CC73C4"/>
    <w:rsid w:val="00CC76DA"/>
    <w:rsid w:val="00CD084E"/>
    <w:rsid w:val="00CD2F70"/>
    <w:rsid w:val="00CD35E3"/>
    <w:rsid w:val="00CD460E"/>
    <w:rsid w:val="00CD6028"/>
    <w:rsid w:val="00CD63CE"/>
    <w:rsid w:val="00CD6F28"/>
    <w:rsid w:val="00CD707A"/>
    <w:rsid w:val="00CD737A"/>
    <w:rsid w:val="00CE0559"/>
    <w:rsid w:val="00CE0D9B"/>
    <w:rsid w:val="00CE17B7"/>
    <w:rsid w:val="00CE1AC7"/>
    <w:rsid w:val="00CE271F"/>
    <w:rsid w:val="00CE2F9B"/>
    <w:rsid w:val="00CE3B0A"/>
    <w:rsid w:val="00CE4A18"/>
    <w:rsid w:val="00CE50AA"/>
    <w:rsid w:val="00CE61D2"/>
    <w:rsid w:val="00CE765A"/>
    <w:rsid w:val="00CF1278"/>
    <w:rsid w:val="00CF1DE1"/>
    <w:rsid w:val="00CF1EE8"/>
    <w:rsid w:val="00CF278F"/>
    <w:rsid w:val="00CF33B2"/>
    <w:rsid w:val="00CF3682"/>
    <w:rsid w:val="00CF37A3"/>
    <w:rsid w:val="00CF3C0C"/>
    <w:rsid w:val="00CF3F72"/>
    <w:rsid w:val="00CF4146"/>
    <w:rsid w:val="00CF64BE"/>
    <w:rsid w:val="00CF69ED"/>
    <w:rsid w:val="00CF7E4B"/>
    <w:rsid w:val="00D00174"/>
    <w:rsid w:val="00D02A4D"/>
    <w:rsid w:val="00D034E5"/>
    <w:rsid w:val="00D03E76"/>
    <w:rsid w:val="00D045E9"/>
    <w:rsid w:val="00D0655C"/>
    <w:rsid w:val="00D06FB0"/>
    <w:rsid w:val="00D10A8B"/>
    <w:rsid w:val="00D10E98"/>
    <w:rsid w:val="00D112CB"/>
    <w:rsid w:val="00D12878"/>
    <w:rsid w:val="00D1466A"/>
    <w:rsid w:val="00D15796"/>
    <w:rsid w:val="00D15F89"/>
    <w:rsid w:val="00D17781"/>
    <w:rsid w:val="00D17D1F"/>
    <w:rsid w:val="00D21AF6"/>
    <w:rsid w:val="00D22BF4"/>
    <w:rsid w:val="00D23D8F"/>
    <w:rsid w:val="00D23F6D"/>
    <w:rsid w:val="00D25412"/>
    <w:rsid w:val="00D2566F"/>
    <w:rsid w:val="00D27124"/>
    <w:rsid w:val="00D27DE9"/>
    <w:rsid w:val="00D3171C"/>
    <w:rsid w:val="00D319FF"/>
    <w:rsid w:val="00D31D5F"/>
    <w:rsid w:val="00D3321F"/>
    <w:rsid w:val="00D34A6A"/>
    <w:rsid w:val="00D401FC"/>
    <w:rsid w:val="00D41DDE"/>
    <w:rsid w:val="00D4229B"/>
    <w:rsid w:val="00D42784"/>
    <w:rsid w:val="00D448AF"/>
    <w:rsid w:val="00D461CE"/>
    <w:rsid w:val="00D47285"/>
    <w:rsid w:val="00D50D7D"/>
    <w:rsid w:val="00D526B1"/>
    <w:rsid w:val="00D52A43"/>
    <w:rsid w:val="00D541BF"/>
    <w:rsid w:val="00D55794"/>
    <w:rsid w:val="00D56D5D"/>
    <w:rsid w:val="00D570E2"/>
    <w:rsid w:val="00D578AB"/>
    <w:rsid w:val="00D57EE8"/>
    <w:rsid w:val="00D60487"/>
    <w:rsid w:val="00D61894"/>
    <w:rsid w:val="00D61DCC"/>
    <w:rsid w:val="00D62065"/>
    <w:rsid w:val="00D6320F"/>
    <w:rsid w:val="00D6442E"/>
    <w:rsid w:val="00D65CDB"/>
    <w:rsid w:val="00D65D66"/>
    <w:rsid w:val="00D660DF"/>
    <w:rsid w:val="00D66222"/>
    <w:rsid w:val="00D66A57"/>
    <w:rsid w:val="00D67457"/>
    <w:rsid w:val="00D6750A"/>
    <w:rsid w:val="00D72FFE"/>
    <w:rsid w:val="00D737ED"/>
    <w:rsid w:val="00D77823"/>
    <w:rsid w:val="00D82FD0"/>
    <w:rsid w:val="00D84435"/>
    <w:rsid w:val="00D85469"/>
    <w:rsid w:val="00D8617F"/>
    <w:rsid w:val="00D86AFF"/>
    <w:rsid w:val="00D87714"/>
    <w:rsid w:val="00D87950"/>
    <w:rsid w:val="00D92170"/>
    <w:rsid w:val="00D93833"/>
    <w:rsid w:val="00D94016"/>
    <w:rsid w:val="00D97F66"/>
    <w:rsid w:val="00DA0155"/>
    <w:rsid w:val="00DA092B"/>
    <w:rsid w:val="00DA286F"/>
    <w:rsid w:val="00DA2A6C"/>
    <w:rsid w:val="00DA32AD"/>
    <w:rsid w:val="00DA43D7"/>
    <w:rsid w:val="00DA62C1"/>
    <w:rsid w:val="00DB25E9"/>
    <w:rsid w:val="00DB25F5"/>
    <w:rsid w:val="00DB499A"/>
    <w:rsid w:val="00DB4A17"/>
    <w:rsid w:val="00DB52F7"/>
    <w:rsid w:val="00DC00F1"/>
    <w:rsid w:val="00DC0EF6"/>
    <w:rsid w:val="00DC52B4"/>
    <w:rsid w:val="00DC56D3"/>
    <w:rsid w:val="00DC6639"/>
    <w:rsid w:val="00DC6BCB"/>
    <w:rsid w:val="00DC70D0"/>
    <w:rsid w:val="00DD0180"/>
    <w:rsid w:val="00DD173E"/>
    <w:rsid w:val="00DD1CA5"/>
    <w:rsid w:val="00DD4052"/>
    <w:rsid w:val="00DD4FAC"/>
    <w:rsid w:val="00DD5947"/>
    <w:rsid w:val="00DD5C11"/>
    <w:rsid w:val="00DE29E4"/>
    <w:rsid w:val="00DE3E53"/>
    <w:rsid w:val="00DE4C46"/>
    <w:rsid w:val="00DF0D93"/>
    <w:rsid w:val="00DF0F7A"/>
    <w:rsid w:val="00DF1556"/>
    <w:rsid w:val="00DF2A19"/>
    <w:rsid w:val="00DF5CF9"/>
    <w:rsid w:val="00DF60E4"/>
    <w:rsid w:val="00DF6D12"/>
    <w:rsid w:val="00DF780D"/>
    <w:rsid w:val="00DF7F8A"/>
    <w:rsid w:val="00E016F4"/>
    <w:rsid w:val="00E01A82"/>
    <w:rsid w:val="00E01C00"/>
    <w:rsid w:val="00E0373F"/>
    <w:rsid w:val="00E0480E"/>
    <w:rsid w:val="00E05893"/>
    <w:rsid w:val="00E0642C"/>
    <w:rsid w:val="00E07334"/>
    <w:rsid w:val="00E07FC0"/>
    <w:rsid w:val="00E1165D"/>
    <w:rsid w:val="00E11852"/>
    <w:rsid w:val="00E13859"/>
    <w:rsid w:val="00E16D27"/>
    <w:rsid w:val="00E20542"/>
    <w:rsid w:val="00E2104D"/>
    <w:rsid w:val="00E215BD"/>
    <w:rsid w:val="00E22309"/>
    <w:rsid w:val="00E22A7F"/>
    <w:rsid w:val="00E22FDE"/>
    <w:rsid w:val="00E24C0D"/>
    <w:rsid w:val="00E2598F"/>
    <w:rsid w:val="00E31F03"/>
    <w:rsid w:val="00E320C4"/>
    <w:rsid w:val="00E33E40"/>
    <w:rsid w:val="00E36F8B"/>
    <w:rsid w:val="00E37161"/>
    <w:rsid w:val="00E4067B"/>
    <w:rsid w:val="00E417A0"/>
    <w:rsid w:val="00E4276C"/>
    <w:rsid w:val="00E42FBB"/>
    <w:rsid w:val="00E441C8"/>
    <w:rsid w:val="00E441EA"/>
    <w:rsid w:val="00E4568C"/>
    <w:rsid w:val="00E47421"/>
    <w:rsid w:val="00E4787B"/>
    <w:rsid w:val="00E47EBF"/>
    <w:rsid w:val="00E50EA7"/>
    <w:rsid w:val="00E51D5B"/>
    <w:rsid w:val="00E51F36"/>
    <w:rsid w:val="00E520C6"/>
    <w:rsid w:val="00E528AB"/>
    <w:rsid w:val="00E52969"/>
    <w:rsid w:val="00E544DC"/>
    <w:rsid w:val="00E54AAD"/>
    <w:rsid w:val="00E55D32"/>
    <w:rsid w:val="00E6187C"/>
    <w:rsid w:val="00E630F3"/>
    <w:rsid w:val="00E63D11"/>
    <w:rsid w:val="00E66F70"/>
    <w:rsid w:val="00E67167"/>
    <w:rsid w:val="00E714F2"/>
    <w:rsid w:val="00E7240E"/>
    <w:rsid w:val="00E73814"/>
    <w:rsid w:val="00E73C73"/>
    <w:rsid w:val="00E74519"/>
    <w:rsid w:val="00E75520"/>
    <w:rsid w:val="00E75F46"/>
    <w:rsid w:val="00E81984"/>
    <w:rsid w:val="00E83601"/>
    <w:rsid w:val="00E8420D"/>
    <w:rsid w:val="00E8623A"/>
    <w:rsid w:val="00E8655C"/>
    <w:rsid w:val="00E87DFF"/>
    <w:rsid w:val="00E92136"/>
    <w:rsid w:val="00E92741"/>
    <w:rsid w:val="00E92DC1"/>
    <w:rsid w:val="00E93329"/>
    <w:rsid w:val="00E93D2F"/>
    <w:rsid w:val="00E94F62"/>
    <w:rsid w:val="00E977E8"/>
    <w:rsid w:val="00EA0591"/>
    <w:rsid w:val="00EA1102"/>
    <w:rsid w:val="00EA23BF"/>
    <w:rsid w:val="00EA26A7"/>
    <w:rsid w:val="00EA49FB"/>
    <w:rsid w:val="00EA74D2"/>
    <w:rsid w:val="00EB0E52"/>
    <w:rsid w:val="00EB1886"/>
    <w:rsid w:val="00EB1DFA"/>
    <w:rsid w:val="00EB2085"/>
    <w:rsid w:val="00EB30EB"/>
    <w:rsid w:val="00EB341D"/>
    <w:rsid w:val="00EB3A76"/>
    <w:rsid w:val="00EB4DB4"/>
    <w:rsid w:val="00EB6B7F"/>
    <w:rsid w:val="00EC03B1"/>
    <w:rsid w:val="00EC08B9"/>
    <w:rsid w:val="00EC53AE"/>
    <w:rsid w:val="00EC5CB9"/>
    <w:rsid w:val="00EC61D1"/>
    <w:rsid w:val="00ED39D7"/>
    <w:rsid w:val="00ED5679"/>
    <w:rsid w:val="00ED5B93"/>
    <w:rsid w:val="00ED6A13"/>
    <w:rsid w:val="00ED6E6A"/>
    <w:rsid w:val="00ED6F32"/>
    <w:rsid w:val="00ED7DBF"/>
    <w:rsid w:val="00EE08E5"/>
    <w:rsid w:val="00EE11B0"/>
    <w:rsid w:val="00EE15E6"/>
    <w:rsid w:val="00EE1BB1"/>
    <w:rsid w:val="00EE1C32"/>
    <w:rsid w:val="00EE3ABB"/>
    <w:rsid w:val="00EE46C1"/>
    <w:rsid w:val="00EE4C4D"/>
    <w:rsid w:val="00EE4CB6"/>
    <w:rsid w:val="00EE4FD6"/>
    <w:rsid w:val="00EE6095"/>
    <w:rsid w:val="00EE68FA"/>
    <w:rsid w:val="00EE69A5"/>
    <w:rsid w:val="00EE71C1"/>
    <w:rsid w:val="00EE7299"/>
    <w:rsid w:val="00EF031F"/>
    <w:rsid w:val="00EF5BED"/>
    <w:rsid w:val="00EF6C34"/>
    <w:rsid w:val="00EF74BC"/>
    <w:rsid w:val="00F043E4"/>
    <w:rsid w:val="00F05A90"/>
    <w:rsid w:val="00F069C1"/>
    <w:rsid w:val="00F071A9"/>
    <w:rsid w:val="00F102B6"/>
    <w:rsid w:val="00F1084E"/>
    <w:rsid w:val="00F10B00"/>
    <w:rsid w:val="00F10B4D"/>
    <w:rsid w:val="00F10F95"/>
    <w:rsid w:val="00F11173"/>
    <w:rsid w:val="00F11638"/>
    <w:rsid w:val="00F152DD"/>
    <w:rsid w:val="00F17747"/>
    <w:rsid w:val="00F21511"/>
    <w:rsid w:val="00F222D0"/>
    <w:rsid w:val="00F258E9"/>
    <w:rsid w:val="00F26DAB"/>
    <w:rsid w:val="00F275B7"/>
    <w:rsid w:val="00F27741"/>
    <w:rsid w:val="00F279A5"/>
    <w:rsid w:val="00F32CAF"/>
    <w:rsid w:val="00F32FBB"/>
    <w:rsid w:val="00F35AE8"/>
    <w:rsid w:val="00F36667"/>
    <w:rsid w:val="00F40FC8"/>
    <w:rsid w:val="00F425C0"/>
    <w:rsid w:val="00F4376F"/>
    <w:rsid w:val="00F4455B"/>
    <w:rsid w:val="00F46457"/>
    <w:rsid w:val="00F50121"/>
    <w:rsid w:val="00F51714"/>
    <w:rsid w:val="00F51E35"/>
    <w:rsid w:val="00F53031"/>
    <w:rsid w:val="00F5392D"/>
    <w:rsid w:val="00F544F3"/>
    <w:rsid w:val="00F55A71"/>
    <w:rsid w:val="00F57184"/>
    <w:rsid w:val="00F57333"/>
    <w:rsid w:val="00F61312"/>
    <w:rsid w:val="00F62EF4"/>
    <w:rsid w:val="00F633E9"/>
    <w:rsid w:val="00F63A60"/>
    <w:rsid w:val="00F63C3A"/>
    <w:rsid w:val="00F64B36"/>
    <w:rsid w:val="00F65933"/>
    <w:rsid w:val="00F6679A"/>
    <w:rsid w:val="00F70050"/>
    <w:rsid w:val="00F711BC"/>
    <w:rsid w:val="00F752A2"/>
    <w:rsid w:val="00F76339"/>
    <w:rsid w:val="00F8249F"/>
    <w:rsid w:val="00F82ACE"/>
    <w:rsid w:val="00F82D76"/>
    <w:rsid w:val="00F832EF"/>
    <w:rsid w:val="00F83B6B"/>
    <w:rsid w:val="00F83C73"/>
    <w:rsid w:val="00F8488D"/>
    <w:rsid w:val="00F854E3"/>
    <w:rsid w:val="00F85C8B"/>
    <w:rsid w:val="00F8622A"/>
    <w:rsid w:val="00F90BEF"/>
    <w:rsid w:val="00F93C9C"/>
    <w:rsid w:val="00F94792"/>
    <w:rsid w:val="00F95C1F"/>
    <w:rsid w:val="00F97519"/>
    <w:rsid w:val="00F977D4"/>
    <w:rsid w:val="00F97C68"/>
    <w:rsid w:val="00FA0D8E"/>
    <w:rsid w:val="00FA690F"/>
    <w:rsid w:val="00FA6CE0"/>
    <w:rsid w:val="00FA6EFD"/>
    <w:rsid w:val="00FA72F9"/>
    <w:rsid w:val="00FA7891"/>
    <w:rsid w:val="00FA7C8A"/>
    <w:rsid w:val="00FB2AAC"/>
    <w:rsid w:val="00FB2B0E"/>
    <w:rsid w:val="00FB49C7"/>
    <w:rsid w:val="00FB4BC9"/>
    <w:rsid w:val="00FB518B"/>
    <w:rsid w:val="00FB6A32"/>
    <w:rsid w:val="00FB73E9"/>
    <w:rsid w:val="00FB73F2"/>
    <w:rsid w:val="00FB75B5"/>
    <w:rsid w:val="00FB7796"/>
    <w:rsid w:val="00FC0757"/>
    <w:rsid w:val="00FC178A"/>
    <w:rsid w:val="00FC3436"/>
    <w:rsid w:val="00FC5B2B"/>
    <w:rsid w:val="00FC5BBA"/>
    <w:rsid w:val="00FC62F2"/>
    <w:rsid w:val="00FC64DF"/>
    <w:rsid w:val="00FC777F"/>
    <w:rsid w:val="00FD1B13"/>
    <w:rsid w:val="00FD2190"/>
    <w:rsid w:val="00FD33BF"/>
    <w:rsid w:val="00FD7951"/>
    <w:rsid w:val="00FE30F1"/>
    <w:rsid w:val="00FE3906"/>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paragraph" w:customStyle="1" w:styleId="u">
    <w:name w:val="u"/>
    <w:basedOn w:val="a"/>
    <w:uiPriority w:val="99"/>
    <w:rsid w:val="00770DD7"/>
    <w:pPr>
      <w:ind w:firstLine="435"/>
      <w:jc w:val="both"/>
    </w:pPr>
    <w:rPr>
      <w:sz w:val="24"/>
      <w:szCs w:val="24"/>
    </w:rPr>
  </w:style>
  <w:style w:type="paragraph" w:customStyle="1" w:styleId="affffffc">
    <w:name w:val="Базовый"/>
    <w:uiPriority w:val="99"/>
    <w:rsid w:val="00770DD7"/>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770DD7"/>
    <w:rPr>
      <w:sz w:val="31"/>
      <w:szCs w:val="31"/>
      <w:shd w:val="clear" w:color="auto" w:fill="FFFFFF"/>
    </w:rPr>
  </w:style>
  <w:style w:type="paragraph" w:customStyle="1" w:styleId="53">
    <w:name w:val="Основной текст (5)"/>
    <w:basedOn w:val="a"/>
    <w:link w:val="52"/>
    <w:rsid w:val="00770DD7"/>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770DD7"/>
    <w:rPr>
      <w:rFonts w:ascii="Tahoma" w:hAnsi="Tahoma" w:cs="Tahoma"/>
      <w:sz w:val="16"/>
      <w:szCs w:val="16"/>
    </w:rPr>
  </w:style>
  <w:style w:type="character" w:customStyle="1" w:styleId="1fff7">
    <w:name w:val="Текст примечания Знак1"/>
    <w:basedOn w:val="a1"/>
    <w:uiPriority w:val="99"/>
    <w:semiHidden/>
    <w:locked/>
    <w:rsid w:val="00770DD7"/>
    <w:rPr>
      <w:lang w:eastAsia="ar-SA"/>
    </w:rPr>
  </w:style>
  <w:style w:type="paragraph" w:customStyle="1" w:styleId="Default">
    <w:name w:val="Default"/>
    <w:rsid w:val="0037235C"/>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paragraph" w:customStyle="1" w:styleId="u">
    <w:name w:val="u"/>
    <w:basedOn w:val="a"/>
    <w:uiPriority w:val="99"/>
    <w:rsid w:val="00770DD7"/>
    <w:pPr>
      <w:ind w:firstLine="435"/>
      <w:jc w:val="both"/>
    </w:pPr>
    <w:rPr>
      <w:sz w:val="24"/>
      <w:szCs w:val="24"/>
    </w:rPr>
  </w:style>
  <w:style w:type="paragraph" w:customStyle="1" w:styleId="affffffc">
    <w:name w:val="Базовый"/>
    <w:uiPriority w:val="99"/>
    <w:rsid w:val="00770DD7"/>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770DD7"/>
    <w:rPr>
      <w:sz w:val="31"/>
      <w:szCs w:val="31"/>
      <w:shd w:val="clear" w:color="auto" w:fill="FFFFFF"/>
    </w:rPr>
  </w:style>
  <w:style w:type="paragraph" w:customStyle="1" w:styleId="53">
    <w:name w:val="Основной текст (5)"/>
    <w:basedOn w:val="a"/>
    <w:link w:val="52"/>
    <w:rsid w:val="00770DD7"/>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770DD7"/>
    <w:rPr>
      <w:rFonts w:ascii="Tahoma" w:hAnsi="Tahoma" w:cs="Tahoma"/>
      <w:sz w:val="16"/>
      <w:szCs w:val="16"/>
    </w:rPr>
  </w:style>
  <w:style w:type="character" w:customStyle="1" w:styleId="1fff7">
    <w:name w:val="Текст примечания Знак1"/>
    <w:basedOn w:val="a1"/>
    <w:uiPriority w:val="99"/>
    <w:semiHidden/>
    <w:locked/>
    <w:rsid w:val="00770DD7"/>
    <w:rPr>
      <w:lang w:eastAsia="ar-SA"/>
    </w:rPr>
  </w:style>
  <w:style w:type="paragraph" w:customStyle="1" w:styleId="Default">
    <w:name w:val="Default"/>
    <w:rsid w:val="0037235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9211043">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76680254">
      <w:bodyDiv w:val="1"/>
      <w:marLeft w:val="0"/>
      <w:marRight w:val="0"/>
      <w:marTop w:val="0"/>
      <w:marBottom w:val="0"/>
      <w:divBdr>
        <w:top w:val="none" w:sz="0" w:space="0" w:color="auto"/>
        <w:left w:val="none" w:sz="0" w:space="0" w:color="auto"/>
        <w:bottom w:val="none" w:sz="0" w:space="0" w:color="auto"/>
        <w:right w:val="none" w:sz="0" w:space="0" w:color="auto"/>
      </w:divBdr>
    </w:div>
    <w:div w:id="76758004">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08496618">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033813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68902538">
      <w:bodyDiv w:val="1"/>
      <w:marLeft w:val="0"/>
      <w:marRight w:val="0"/>
      <w:marTop w:val="0"/>
      <w:marBottom w:val="0"/>
      <w:divBdr>
        <w:top w:val="none" w:sz="0" w:space="0" w:color="auto"/>
        <w:left w:val="none" w:sz="0" w:space="0" w:color="auto"/>
        <w:bottom w:val="none" w:sz="0" w:space="0" w:color="auto"/>
        <w:right w:val="none" w:sz="0" w:space="0" w:color="auto"/>
      </w:divBdr>
    </w:div>
    <w:div w:id="272131064">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0444412">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8801185">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6293167">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43962495">
      <w:bodyDiv w:val="1"/>
      <w:marLeft w:val="0"/>
      <w:marRight w:val="0"/>
      <w:marTop w:val="0"/>
      <w:marBottom w:val="0"/>
      <w:divBdr>
        <w:top w:val="none" w:sz="0" w:space="0" w:color="auto"/>
        <w:left w:val="none" w:sz="0" w:space="0" w:color="auto"/>
        <w:bottom w:val="none" w:sz="0" w:space="0" w:color="auto"/>
        <w:right w:val="none" w:sz="0" w:space="0" w:color="auto"/>
      </w:divBdr>
    </w:div>
    <w:div w:id="47926799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016571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55039211">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4305514">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79745398">
      <w:bodyDiv w:val="1"/>
      <w:marLeft w:val="0"/>
      <w:marRight w:val="0"/>
      <w:marTop w:val="0"/>
      <w:marBottom w:val="0"/>
      <w:divBdr>
        <w:top w:val="none" w:sz="0" w:space="0" w:color="auto"/>
        <w:left w:val="none" w:sz="0" w:space="0" w:color="auto"/>
        <w:bottom w:val="none" w:sz="0" w:space="0" w:color="auto"/>
        <w:right w:val="none" w:sz="0" w:space="0" w:color="auto"/>
      </w:divBdr>
    </w:div>
    <w:div w:id="67989241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4083176">
      <w:bodyDiv w:val="1"/>
      <w:marLeft w:val="0"/>
      <w:marRight w:val="0"/>
      <w:marTop w:val="0"/>
      <w:marBottom w:val="0"/>
      <w:divBdr>
        <w:top w:val="none" w:sz="0" w:space="0" w:color="auto"/>
        <w:left w:val="none" w:sz="0" w:space="0" w:color="auto"/>
        <w:bottom w:val="none" w:sz="0" w:space="0" w:color="auto"/>
        <w:right w:val="none" w:sz="0" w:space="0" w:color="auto"/>
      </w:divBdr>
    </w:div>
    <w:div w:id="715274191">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71305055">
      <w:bodyDiv w:val="1"/>
      <w:marLeft w:val="0"/>
      <w:marRight w:val="0"/>
      <w:marTop w:val="0"/>
      <w:marBottom w:val="0"/>
      <w:divBdr>
        <w:top w:val="none" w:sz="0" w:space="0" w:color="auto"/>
        <w:left w:val="none" w:sz="0" w:space="0" w:color="auto"/>
        <w:bottom w:val="none" w:sz="0" w:space="0" w:color="auto"/>
        <w:right w:val="none" w:sz="0" w:space="0" w:color="auto"/>
      </w:divBdr>
    </w:div>
    <w:div w:id="898057446">
      <w:bodyDiv w:val="1"/>
      <w:marLeft w:val="0"/>
      <w:marRight w:val="0"/>
      <w:marTop w:val="0"/>
      <w:marBottom w:val="0"/>
      <w:divBdr>
        <w:top w:val="none" w:sz="0" w:space="0" w:color="auto"/>
        <w:left w:val="none" w:sz="0" w:space="0" w:color="auto"/>
        <w:bottom w:val="none" w:sz="0" w:space="0" w:color="auto"/>
        <w:right w:val="none" w:sz="0" w:space="0" w:color="auto"/>
      </w:divBdr>
    </w:div>
    <w:div w:id="905452642">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6758688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22510960">
      <w:bodyDiv w:val="1"/>
      <w:marLeft w:val="0"/>
      <w:marRight w:val="0"/>
      <w:marTop w:val="0"/>
      <w:marBottom w:val="0"/>
      <w:divBdr>
        <w:top w:val="none" w:sz="0" w:space="0" w:color="auto"/>
        <w:left w:val="none" w:sz="0" w:space="0" w:color="auto"/>
        <w:bottom w:val="none" w:sz="0" w:space="0" w:color="auto"/>
        <w:right w:val="none" w:sz="0" w:space="0" w:color="auto"/>
      </w:divBdr>
    </w:div>
    <w:div w:id="1026712085">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5959430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3601448">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13806482">
      <w:bodyDiv w:val="1"/>
      <w:marLeft w:val="0"/>
      <w:marRight w:val="0"/>
      <w:marTop w:val="0"/>
      <w:marBottom w:val="0"/>
      <w:divBdr>
        <w:top w:val="none" w:sz="0" w:space="0" w:color="auto"/>
        <w:left w:val="none" w:sz="0" w:space="0" w:color="auto"/>
        <w:bottom w:val="none" w:sz="0" w:space="0" w:color="auto"/>
        <w:right w:val="none" w:sz="0" w:space="0" w:color="auto"/>
      </w:divBdr>
    </w:div>
    <w:div w:id="1240947712">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6525484">
      <w:bodyDiv w:val="1"/>
      <w:marLeft w:val="0"/>
      <w:marRight w:val="0"/>
      <w:marTop w:val="0"/>
      <w:marBottom w:val="0"/>
      <w:divBdr>
        <w:top w:val="none" w:sz="0" w:space="0" w:color="auto"/>
        <w:left w:val="none" w:sz="0" w:space="0" w:color="auto"/>
        <w:bottom w:val="none" w:sz="0" w:space="0" w:color="auto"/>
        <w:right w:val="none" w:sz="0" w:space="0" w:color="auto"/>
      </w:divBdr>
    </w:div>
    <w:div w:id="130180788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017908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44495263">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68817502">
      <w:bodyDiv w:val="1"/>
      <w:marLeft w:val="0"/>
      <w:marRight w:val="0"/>
      <w:marTop w:val="0"/>
      <w:marBottom w:val="0"/>
      <w:divBdr>
        <w:top w:val="none" w:sz="0" w:space="0" w:color="auto"/>
        <w:left w:val="none" w:sz="0" w:space="0" w:color="auto"/>
        <w:bottom w:val="none" w:sz="0" w:space="0" w:color="auto"/>
        <w:right w:val="none" w:sz="0" w:space="0" w:color="auto"/>
      </w:divBdr>
    </w:div>
    <w:div w:id="147398861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531423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85991619">
      <w:bodyDiv w:val="1"/>
      <w:marLeft w:val="0"/>
      <w:marRight w:val="0"/>
      <w:marTop w:val="0"/>
      <w:marBottom w:val="0"/>
      <w:divBdr>
        <w:top w:val="none" w:sz="0" w:space="0" w:color="auto"/>
        <w:left w:val="none" w:sz="0" w:space="0" w:color="auto"/>
        <w:bottom w:val="none" w:sz="0" w:space="0" w:color="auto"/>
        <w:right w:val="none" w:sz="0" w:space="0" w:color="auto"/>
      </w:divBdr>
    </w:div>
    <w:div w:id="1599563585">
      <w:bodyDiv w:val="1"/>
      <w:marLeft w:val="0"/>
      <w:marRight w:val="0"/>
      <w:marTop w:val="0"/>
      <w:marBottom w:val="0"/>
      <w:divBdr>
        <w:top w:val="none" w:sz="0" w:space="0" w:color="auto"/>
        <w:left w:val="none" w:sz="0" w:space="0" w:color="auto"/>
        <w:bottom w:val="none" w:sz="0" w:space="0" w:color="auto"/>
        <w:right w:val="none" w:sz="0" w:space="0" w:color="auto"/>
      </w:divBdr>
    </w:div>
    <w:div w:id="1611543987">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1023413">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4857340">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4705081">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72767502">
      <w:bodyDiv w:val="1"/>
      <w:marLeft w:val="0"/>
      <w:marRight w:val="0"/>
      <w:marTop w:val="0"/>
      <w:marBottom w:val="0"/>
      <w:divBdr>
        <w:top w:val="none" w:sz="0" w:space="0" w:color="auto"/>
        <w:left w:val="none" w:sz="0" w:space="0" w:color="auto"/>
        <w:bottom w:val="none" w:sz="0" w:space="0" w:color="auto"/>
        <w:right w:val="none" w:sz="0" w:space="0" w:color="auto"/>
      </w:divBdr>
    </w:div>
    <w:div w:id="1875844123">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26380692">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640567">
      <w:bodyDiv w:val="1"/>
      <w:marLeft w:val="0"/>
      <w:marRight w:val="0"/>
      <w:marTop w:val="0"/>
      <w:marBottom w:val="0"/>
      <w:divBdr>
        <w:top w:val="none" w:sz="0" w:space="0" w:color="auto"/>
        <w:left w:val="none" w:sz="0" w:space="0" w:color="auto"/>
        <w:bottom w:val="none" w:sz="0" w:space="0" w:color="auto"/>
        <w:right w:val="none" w:sz="0" w:space="0" w:color="auto"/>
      </w:divBdr>
    </w:div>
    <w:div w:id="1943956187">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4214869">
      <w:bodyDiv w:val="1"/>
      <w:marLeft w:val="0"/>
      <w:marRight w:val="0"/>
      <w:marTop w:val="0"/>
      <w:marBottom w:val="0"/>
      <w:divBdr>
        <w:top w:val="none" w:sz="0" w:space="0" w:color="auto"/>
        <w:left w:val="none" w:sz="0" w:space="0" w:color="auto"/>
        <w:bottom w:val="none" w:sz="0" w:space="0" w:color="auto"/>
        <w:right w:val="none" w:sz="0" w:space="0" w:color="auto"/>
      </w:divBdr>
    </w:div>
    <w:div w:id="2009017724">
      <w:bodyDiv w:val="1"/>
      <w:marLeft w:val="0"/>
      <w:marRight w:val="0"/>
      <w:marTop w:val="0"/>
      <w:marBottom w:val="0"/>
      <w:divBdr>
        <w:top w:val="none" w:sz="0" w:space="0" w:color="auto"/>
        <w:left w:val="none" w:sz="0" w:space="0" w:color="auto"/>
        <w:bottom w:val="none" w:sz="0" w:space="0" w:color="auto"/>
        <w:right w:val="none" w:sz="0" w:space="0" w:color="auto"/>
      </w:divBdr>
    </w:div>
    <w:div w:id="2030793670">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090687942">
      <w:bodyDiv w:val="1"/>
      <w:marLeft w:val="0"/>
      <w:marRight w:val="0"/>
      <w:marTop w:val="0"/>
      <w:marBottom w:val="0"/>
      <w:divBdr>
        <w:top w:val="none" w:sz="0" w:space="0" w:color="auto"/>
        <w:left w:val="none" w:sz="0" w:space="0" w:color="auto"/>
        <w:bottom w:val="none" w:sz="0" w:space="0" w:color="auto"/>
        <w:right w:val="none" w:sz="0" w:space="0" w:color="auto"/>
      </w:divBdr>
    </w:div>
    <w:div w:id="2121022339">
      <w:bodyDiv w:val="1"/>
      <w:marLeft w:val="0"/>
      <w:marRight w:val="0"/>
      <w:marTop w:val="0"/>
      <w:marBottom w:val="0"/>
      <w:divBdr>
        <w:top w:val="none" w:sz="0" w:space="0" w:color="auto"/>
        <w:left w:val="none" w:sz="0" w:space="0" w:color="auto"/>
        <w:bottom w:val="none" w:sz="0" w:space="0" w:color="auto"/>
        <w:right w:val="none" w:sz="0" w:space="0" w:color="auto"/>
      </w:divBdr>
    </w:div>
    <w:div w:id="2125534750">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697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5B5A8-B29B-447B-B664-7745AE4B1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6998</Words>
  <Characters>39893</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46798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2016-11-08T05:07:00Z</cp:lastPrinted>
  <dcterms:created xsi:type="dcterms:W3CDTF">2016-11-08T05:08:00Z</dcterms:created>
  <dcterms:modified xsi:type="dcterms:W3CDTF">2016-11-08T05:08:00Z</dcterms:modified>
</cp:coreProperties>
</file>